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39F" w:rsidRDefault="0077539F" w:rsidP="00F616C1">
      <w:pPr>
        <w:ind w:firstLine="567"/>
        <w:jc w:val="center"/>
        <w:rPr>
          <w:b/>
        </w:rPr>
      </w:pPr>
    </w:p>
    <w:tbl>
      <w:tblPr>
        <w:tblpPr w:leftFromText="180" w:rightFromText="180" w:vertAnchor="text" w:horzAnchor="margin" w:tblpX="4752" w:tblpY="12"/>
        <w:tblW w:w="5529" w:type="dxa"/>
        <w:tblLayout w:type="fixed"/>
        <w:tblLook w:val="0000" w:firstRow="0" w:lastRow="0" w:firstColumn="0" w:lastColumn="0" w:noHBand="0" w:noVBand="0"/>
      </w:tblPr>
      <w:tblGrid>
        <w:gridCol w:w="5529"/>
      </w:tblGrid>
      <w:tr w:rsidR="00B23C6A" w:rsidRPr="00B23C6A" w:rsidTr="00B23C6A">
        <w:trPr>
          <w:trHeight w:val="2984"/>
        </w:trPr>
        <w:tc>
          <w:tcPr>
            <w:tcW w:w="5529" w:type="dxa"/>
          </w:tcPr>
          <w:p w:rsidR="00B23C6A" w:rsidRPr="00B23C6A" w:rsidRDefault="00B23C6A" w:rsidP="00B23C6A">
            <w:pPr>
              <w:widowControl w:val="0"/>
              <w:snapToGrid w:val="0"/>
              <w:jc w:val="both"/>
              <w:rPr>
                <w:b/>
                <w:bCs/>
                <w:color w:val="0D0D0D"/>
              </w:rPr>
            </w:pPr>
            <w:r w:rsidRPr="00B23C6A">
              <w:rPr>
                <w:b/>
                <w:bCs/>
                <w:color w:val="0D0D0D"/>
              </w:rPr>
              <w:t>УТВЕРЖДАЮ</w:t>
            </w:r>
          </w:p>
          <w:p w:rsidR="00B23C6A" w:rsidRPr="00B23C6A" w:rsidRDefault="00B23C6A" w:rsidP="00B23C6A">
            <w:pPr>
              <w:widowControl w:val="0"/>
              <w:tabs>
                <w:tab w:val="left" w:pos="360"/>
                <w:tab w:val="left" w:pos="720"/>
              </w:tabs>
              <w:rPr>
                <w:color w:val="0D0D0D"/>
              </w:rPr>
            </w:pPr>
            <w:r w:rsidRPr="00B23C6A">
              <w:rPr>
                <w:color w:val="0D0D0D"/>
              </w:rPr>
              <w:t>Главный инженер Подразделения по обеспечени</w:t>
            </w:r>
            <w:r>
              <w:rPr>
                <w:color w:val="0D0D0D"/>
              </w:rPr>
              <w:t>ю  транспортной безопасности - н</w:t>
            </w:r>
            <w:r w:rsidRPr="00B23C6A">
              <w:rPr>
                <w:color w:val="0D0D0D"/>
              </w:rPr>
              <w:t>ачальник Службы специальных технических средств</w:t>
            </w:r>
          </w:p>
          <w:p w:rsidR="00B23C6A" w:rsidRPr="00B23C6A" w:rsidRDefault="00B23C6A" w:rsidP="00B23C6A">
            <w:pPr>
              <w:widowControl w:val="0"/>
              <w:tabs>
                <w:tab w:val="left" w:pos="360"/>
                <w:tab w:val="left" w:pos="720"/>
              </w:tabs>
              <w:rPr>
                <w:color w:val="0D0D0D"/>
              </w:rPr>
            </w:pPr>
            <w:r w:rsidRPr="00B23C6A">
              <w:rPr>
                <w:color w:val="0D0D0D"/>
              </w:rPr>
              <w:t>Подразделения  по обеспечению транспортной безопасности</w:t>
            </w:r>
            <w:r>
              <w:rPr>
                <w:color w:val="0D0D0D"/>
              </w:rPr>
              <w:t xml:space="preserve"> </w:t>
            </w:r>
            <w:r w:rsidRPr="00B23C6A">
              <w:rPr>
                <w:color w:val="0D0D0D"/>
              </w:rPr>
              <w:t>ГУП «Петербургский метрополитен»</w:t>
            </w:r>
          </w:p>
          <w:p w:rsidR="00B23C6A" w:rsidRPr="00B23C6A" w:rsidRDefault="00B23C6A" w:rsidP="00B23C6A">
            <w:pPr>
              <w:widowControl w:val="0"/>
              <w:tabs>
                <w:tab w:val="left" w:pos="360"/>
                <w:tab w:val="left" w:pos="720"/>
              </w:tabs>
              <w:rPr>
                <w:b/>
                <w:bCs/>
              </w:rPr>
            </w:pPr>
          </w:p>
          <w:p w:rsidR="00B23C6A" w:rsidRPr="00B23C6A" w:rsidRDefault="00B23C6A" w:rsidP="00B23C6A">
            <w:pPr>
              <w:widowControl w:val="0"/>
            </w:pPr>
            <w:r w:rsidRPr="00B23C6A">
              <w:rPr>
                <w:b/>
                <w:bCs/>
              </w:rPr>
              <w:t>______________ Ю.А.</w:t>
            </w:r>
            <w:r w:rsidR="00840A17">
              <w:rPr>
                <w:b/>
                <w:bCs/>
              </w:rPr>
              <w:t xml:space="preserve"> </w:t>
            </w:r>
            <w:r w:rsidRPr="00B23C6A">
              <w:rPr>
                <w:b/>
                <w:bCs/>
              </w:rPr>
              <w:t>Охроменко</w:t>
            </w:r>
          </w:p>
        </w:tc>
      </w:tr>
    </w:tbl>
    <w:p w:rsidR="004C6AC7" w:rsidRDefault="004C6AC7" w:rsidP="00FB731B">
      <w:pPr>
        <w:ind w:left="-4962" w:firstLine="567"/>
        <w:jc w:val="center"/>
        <w:rPr>
          <w:b/>
        </w:rPr>
      </w:pPr>
    </w:p>
    <w:p w:rsidR="00624FE3" w:rsidRDefault="00624FE3" w:rsidP="00FB731B">
      <w:pPr>
        <w:ind w:left="-4962" w:firstLine="567"/>
        <w:jc w:val="center"/>
        <w:rPr>
          <w:b/>
        </w:rPr>
      </w:pPr>
    </w:p>
    <w:p w:rsidR="00FB731B" w:rsidRDefault="00FB731B" w:rsidP="00FB731B">
      <w:pPr>
        <w:ind w:left="-4962" w:firstLine="567"/>
        <w:jc w:val="center"/>
        <w:rPr>
          <w:b/>
        </w:rPr>
      </w:pPr>
    </w:p>
    <w:p w:rsidR="00FB731B" w:rsidRDefault="00FB731B" w:rsidP="00FB731B">
      <w:pPr>
        <w:ind w:left="-4962" w:firstLine="567"/>
        <w:jc w:val="center"/>
        <w:rPr>
          <w:b/>
        </w:rPr>
      </w:pPr>
    </w:p>
    <w:p w:rsidR="00FB731B" w:rsidRDefault="00FB731B" w:rsidP="00FB731B">
      <w:pPr>
        <w:ind w:left="-4962" w:firstLine="567"/>
        <w:jc w:val="center"/>
        <w:rPr>
          <w:b/>
        </w:rPr>
      </w:pPr>
    </w:p>
    <w:p w:rsidR="00FB731B" w:rsidRDefault="00FB731B" w:rsidP="00FB731B">
      <w:pPr>
        <w:ind w:left="-4962" w:firstLine="567"/>
        <w:jc w:val="center"/>
        <w:rPr>
          <w:b/>
        </w:rPr>
      </w:pPr>
    </w:p>
    <w:p w:rsidR="00FB731B" w:rsidRDefault="00FB731B" w:rsidP="00FB731B">
      <w:pPr>
        <w:ind w:left="-4962" w:firstLine="567"/>
        <w:jc w:val="center"/>
        <w:rPr>
          <w:b/>
        </w:rPr>
      </w:pPr>
    </w:p>
    <w:p w:rsidR="00FB731B" w:rsidRDefault="00FB731B" w:rsidP="00FB731B">
      <w:pPr>
        <w:ind w:left="-4962" w:firstLine="567"/>
        <w:jc w:val="center"/>
        <w:rPr>
          <w:b/>
        </w:rPr>
      </w:pPr>
    </w:p>
    <w:p w:rsidR="00FB731B" w:rsidRDefault="00FB731B" w:rsidP="00F616C1">
      <w:pPr>
        <w:ind w:firstLine="567"/>
        <w:jc w:val="center"/>
        <w:rPr>
          <w:b/>
        </w:rPr>
      </w:pPr>
    </w:p>
    <w:p w:rsidR="00FB731B" w:rsidRDefault="00FB731B" w:rsidP="00F616C1">
      <w:pPr>
        <w:ind w:firstLine="567"/>
        <w:jc w:val="center"/>
        <w:rPr>
          <w:b/>
        </w:rPr>
      </w:pPr>
    </w:p>
    <w:p w:rsidR="00FB731B" w:rsidRDefault="00FB731B" w:rsidP="00F616C1">
      <w:pPr>
        <w:ind w:firstLine="567"/>
        <w:jc w:val="center"/>
        <w:rPr>
          <w:b/>
        </w:rPr>
      </w:pPr>
    </w:p>
    <w:p w:rsidR="00FB731B" w:rsidRDefault="00FB731B" w:rsidP="00F616C1">
      <w:pPr>
        <w:ind w:firstLine="567"/>
        <w:jc w:val="center"/>
        <w:rPr>
          <w:b/>
        </w:rPr>
      </w:pPr>
    </w:p>
    <w:p w:rsidR="00FB731B" w:rsidRDefault="00FB731B" w:rsidP="00F616C1">
      <w:pPr>
        <w:ind w:firstLine="567"/>
        <w:jc w:val="center"/>
        <w:rPr>
          <w:b/>
        </w:rPr>
      </w:pPr>
    </w:p>
    <w:p w:rsidR="00FB731B" w:rsidRDefault="00FB731B" w:rsidP="00F616C1">
      <w:pPr>
        <w:ind w:firstLine="567"/>
        <w:jc w:val="center"/>
        <w:rPr>
          <w:b/>
        </w:rPr>
      </w:pPr>
    </w:p>
    <w:p w:rsidR="00ED6AD3" w:rsidRDefault="00ED6AD3" w:rsidP="00F616C1">
      <w:pPr>
        <w:ind w:firstLine="567"/>
        <w:jc w:val="center"/>
        <w:rPr>
          <w:b/>
        </w:rPr>
      </w:pPr>
    </w:p>
    <w:p w:rsidR="00ED6AD3" w:rsidRDefault="00ED6AD3" w:rsidP="00F616C1">
      <w:pPr>
        <w:ind w:firstLine="567"/>
        <w:jc w:val="center"/>
        <w:rPr>
          <w:b/>
        </w:rPr>
      </w:pPr>
    </w:p>
    <w:p w:rsidR="00ED6AD3" w:rsidRDefault="00ED6AD3" w:rsidP="00F616C1">
      <w:pPr>
        <w:ind w:firstLine="567"/>
        <w:jc w:val="center"/>
        <w:rPr>
          <w:b/>
        </w:rPr>
      </w:pPr>
    </w:p>
    <w:p w:rsidR="00ED6AD3" w:rsidRDefault="00ED6AD3" w:rsidP="00F616C1">
      <w:pPr>
        <w:ind w:firstLine="567"/>
        <w:jc w:val="center"/>
        <w:rPr>
          <w:b/>
        </w:rPr>
      </w:pPr>
    </w:p>
    <w:p w:rsidR="00405EB2" w:rsidRPr="00C84B7C" w:rsidRDefault="00405EB2" w:rsidP="00F616C1">
      <w:pPr>
        <w:ind w:firstLine="567"/>
        <w:jc w:val="center"/>
        <w:rPr>
          <w:b/>
          <w:sz w:val="26"/>
          <w:szCs w:val="26"/>
        </w:rPr>
      </w:pPr>
      <w:r w:rsidRPr="00C84B7C">
        <w:rPr>
          <w:b/>
          <w:sz w:val="26"/>
          <w:szCs w:val="26"/>
        </w:rPr>
        <w:t>Техническое задание</w:t>
      </w:r>
    </w:p>
    <w:p w:rsidR="00D5249F" w:rsidRPr="00A1002E" w:rsidRDefault="00D5249F" w:rsidP="00F616C1">
      <w:pPr>
        <w:ind w:firstLine="567"/>
        <w:jc w:val="center"/>
        <w:rPr>
          <w:b/>
        </w:rPr>
      </w:pPr>
    </w:p>
    <w:p w:rsidR="00C84B7C" w:rsidRPr="00A1002E" w:rsidRDefault="00C84B7C" w:rsidP="00C84B7C">
      <w:pPr>
        <w:suppressAutoHyphens w:val="0"/>
        <w:ind w:firstLine="567"/>
        <w:jc w:val="center"/>
        <w:rPr>
          <w:lang w:eastAsia="ru-RU"/>
        </w:rPr>
      </w:pPr>
      <w:r w:rsidRPr="00A1002E">
        <w:rPr>
          <w:lang w:eastAsia="ru-RU"/>
        </w:rPr>
        <w:t>выполнение работ по текущему ремонту установок персонального досмотра</w:t>
      </w:r>
    </w:p>
    <w:p w:rsidR="00C84B7C" w:rsidRPr="00A1002E" w:rsidRDefault="00C84B7C" w:rsidP="00C84B7C">
      <w:pPr>
        <w:suppressAutoHyphens w:val="0"/>
        <w:ind w:firstLine="567"/>
        <w:jc w:val="center"/>
        <w:rPr>
          <w:lang w:eastAsia="ru-RU"/>
        </w:rPr>
      </w:pPr>
      <w:r w:rsidRPr="00A1002E">
        <w:rPr>
          <w:lang w:eastAsia="ru-RU"/>
        </w:rPr>
        <w:t xml:space="preserve"> </w:t>
      </w:r>
      <w:bookmarkStart w:id="0" w:name="_GoBack"/>
      <w:r w:rsidRPr="00A1002E">
        <w:rPr>
          <w:lang w:eastAsia="ru-RU"/>
        </w:rPr>
        <w:t>«</w:t>
      </w:r>
      <w:proofErr w:type="spellStart"/>
      <w:r w:rsidR="009E0455" w:rsidRPr="00A1002E">
        <w:t>Homo-Scan</w:t>
      </w:r>
      <w:proofErr w:type="spellEnd"/>
      <w:r w:rsidRPr="00A1002E">
        <w:rPr>
          <w:lang w:eastAsia="ru-RU"/>
        </w:rPr>
        <w:t>»</w:t>
      </w:r>
      <w:bookmarkEnd w:id="0"/>
    </w:p>
    <w:p w:rsidR="00405EB2" w:rsidRPr="00A1002E" w:rsidRDefault="00405EB2" w:rsidP="00F616C1">
      <w:pPr>
        <w:ind w:firstLine="567"/>
        <w:jc w:val="both"/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B23C6A" w:rsidRDefault="00B23C6A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B23C6A" w:rsidRDefault="00B23C6A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F728DE" w:rsidRDefault="00F728DE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B23C6A" w:rsidRDefault="00B23C6A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rPr>
          <w:b/>
          <w:bCs/>
          <w:u w:val="single"/>
        </w:rPr>
      </w:pPr>
    </w:p>
    <w:p w:rsidR="00ED6AD3" w:rsidRDefault="00ED6AD3" w:rsidP="00ED6AD3">
      <w:pPr>
        <w:widowControl w:val="0"/>
        <w:shd w:val="clear" w:color="auto" w:fill="FFFFFF"/>
        <w:spacing w:line="240" w:lineRule="atLeast"/>
        <w:ind w:firstLine="708"/>
        <w:jc w:val="center"/>
        <w:rPr>
          <w:bCs/>
        </w:rPr>
      </w:pPr>
      <w:r w:rsidRPr="001F75F6">
        <w:rPr>
          <w:bCs/>
        </w:rPr>
        <w:t>Санкт-Петербург</w:t>
      </w:r>
      <w:r>
        <w:rPr>
          <w:bCs/>
        </w:rPr>
        <w:t xml:space="preserve">  </w:t>
      </w:r>
    </w:p>
    <w:p w:rsidR="00ED6AD3" w:rsidRPr="008A64AC" w:rsidRDefault="00373D89" w:rsidP="00ED6AD3">
      <w:pPr>
        <w:widowControl w:val="0"/>
        <w:shd w:val="clear" w:color="auto" w:fill="FFFFFF"/>
        <w:spacing w:line="240" w:lineRule="atLeast"/>
        <w:ind w:firstLine="708"/>
        <w:jc w:val="center"/>
        <w:rPr>
          <w:bCs/>
        </w:rPr>
      </w:pPr>
      <w:r>
        <w:rPr>
          <w:bCs/>
        </w:rPr>
        <w:t>2020</w:t>
      </w:r>
    </w:p>
    <w:p w:rsidR="00405EB2" w:rsidRPr="00A1002E" w:rsidRDefault="00ED6AD3" w:rsidP="00B23C6A">
      <w:pPr>
        <w:widowControl w:val="0"/>
        <w:jc w:val="center"/>
        <w:rPr>
          <w:b/>
          <w:u w:val="single"/>
        </w:rPr>
      </w:pPr>
      <w:r>
        <w:rPr>
          <w:b/>
          <w:bCs/>
        </w:rPr>
        <w:br w:type="page"/>
      </w:r>
      <w:r w:rsidR="00FB731B" w:rsidRPr="00A1002E">
        <w:rPr>
          <w:b/>
          <w:u w:val="single"/>
        </w:rPr>
        <w:lastRenderedPageBreak/>
        <w:t>Раздел 1 «</w:t>
      </w:r>
      <w:proofErr w:type="gramStart"/>
      <w:r w:rsidR="00FB731B" w:rsidRPr="00A1002E">
        <w:rPr>
          <w:b/>
          <w:u w:val="single"/>
        </w:rPr>
        <w:t>Общие</w:t>
      </w:r>
      <w:proofErr w:type="gramEnd"/>
      <w:r w:rsidR="00FB731B" w:rsidRPr="00A1002E">
        <w:rPr>
          <w:b/>
          <w:u w:val="single"/>
        </w:rPr>
        <w:t xml:space="preserve"> </w:t>
      </w:r>
      <w:proofErr w:type="spellStart"/>
      <w:r w:rsidR="00FB731B" w:rsidRPr="00A1002E">
        <w:rPr>
          <w:b/>
          <w:u w:val="single"/>
        </w:rPr>
        <w:t>сведенияя</w:t>
      </w:r>
      <w:proofErr w:type="spellEnd"/>
    </w:p>
    <w:p w:rsidR="00FB731B" w:rsidRPr="00A1002E" w:rsidRDefault="00FB731B" w:rsidP="00C62CF8">
      <w:pPr>
        <w:ind w:right="-286" w:firstLine="567"/>
        <w:jc w:val="center"/>
        <w:rPr>
          <w:b/>
        </w:rPr>
      </w:pPr>
    </w:p>
    <w:p w:rsidR="00405EB2" w:rsidRPr="00246606" w:rsidRDefault="00FB731B" w:rsidP="00802484">
      <w:pPr>
        <w:widowControl w:val="0"/>
        <w:suppressAutoHyphens w:val="0"/>
        <w:ind w:firstLine="567"/>
        <w:jc w:val="both"/>
        <w:rPr>
          <w:lang w:eastAsia="en-US"/>
        </w:rPr>
      </w:pPr>
      <w:r w:rsidRPr="00246606">
        <w:t>1.1. Предмет выполнения работ:</w:t>
      </w:r>
      <w:r w:rsidR="00795026" w:rsidRPr="00246606">
        <w:t xml:space="preserve"> </w:t>
      </w:r>
      <w:r w:rsidR="0016563C" w:rsidRPr="00246606">
        <w:rPr>
          <w:lang w:eastAsia="en-US"/>
        </w:rPr>
        <w:t>текущий ремонт</w:t>
      </w:r>
      <w:r w:rsidR="00795026" w:rsidRPr="00246606">
        <w:rPr>
          <w:lang w:eastAsia="en-US"/>
        </w:rPr>
        <w:t xml:space="preserve"> </w:t>
      </w:r>
      <w:r w:rsidR="00C84B7C" w:rsidRPr="00246606">
        <w:t>установок персонального досмотра «</w:t>
      </w:r>
      <w:proofErr w:type="spellStart"/>
      <w:r w:rsidR="009E0455" w:rsidRPr="00246606">
        <w:t>Homo-Scan</w:t>
      </w:r>
      <w:proofErr w:type="spellEnd"/>
      <w:r w:rsidR="00C84B7C" w:rsidRPr="00246606">
        <w:t>».</w:t>
      </w:r>
    </w:p>
    <w:p w:rsidR="00795026" w:rsidRPr="00246606" w:rsidRDefault="001E1C7F" w:rsidP="007D3E57">
      <w:pPr>
        <w:widowControl w:val="0"/>
        <w:suppressAutoHyphens w:val="0"/>
        <w:ind w:firstLine="567"/>
        <w:rPr>
          <w:lang w:eastAsia="en-US"/>
        </w:rPr>
      </w:pPr>
      <w:r w:rsidRPr="00246606">
        <w:rPr>
          <w:lang w:eastAsia="en-US"/>
        </w:rPr>
        <w:t xml:space="preserve">1.2. </w:t>
      </w:r>
      <w:r w:rsidR="00795026" w:rsidRPr="00246606">
        <w:t>Перечень документов, на основании которых проводятся работы:</w:t>
      </w:r>
    </w:p>
    <w:p w:rsidR="00937240" w:rsidRPr="00246606" w:rsidRDefault="007D3E57" w:rsidP="007D3E57">
      <w:pPr>
        <w:pStyle w:val="affff8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6606">
        <w:rPr>
          <w:rFonts w:ascii="Times New Roman" w:hAnsi="Times New Roman"/>
          <w:sz w:val="24"/>
          <w:szCs w:val="24"/>
        </w:rPr>
        <w:t>Постановление Правительства РФ от 5 апреля 2017 г. № 410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метрополитенов»;</w:t>
      </w:r>
    </w:p>
    <w:p w:rsidR="00795026" w:rsidRPr="00246606" w:rsidRDefault="00795026" w:rsidP="00937240">
      <w:pPr>
        <w:pStyle w:val="affff8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246606">
        <w:rPr>
          <w:rFonts w:ascii="Times New Roman" w:hAnsi="Times New Roman"/>
          <w:sz w:val="24"/>
          <w:szCs w:val="24"/>
        </w:rPr>
        <w:t>1</w:t>
      </w:r>
      <w:r w:rsidR="00CD39B0" w:rsidRPr="00246606">
        <w:rPr>
          <w:rFonts w:ascii="Times New Roman" w:hAnsi="Times New Roman"/>
          <w:sz w:val="24"/>
          <w:szCs w:val="24"/>
        </w:rPr>
        <w:t xml:space="preserve">.3. </w:t>
      </w:r>
      <w:r w:rsidR="00C84B7C" w:rsidRPr="00246606">
        <w:rPr>
          <w:rFonts w:ascii="Times New Roman" w:hAnsi="Times New Roman"/>
          <w:sz w:val="24"/>
          <w:szCs w:val="24"/>
        </w:rPr>
        <w:t xml:space="preserve">Целью данной закупки является: обеспечение надёжной и устойчивой работы установок персонального досмотра </w:t>
      </w:r>
      <w:r w:rsidR="00C84B7C" w:rsidRPr="00246606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="009E0455" w:rsidRPr="00246606">
        <w:rPr>
          <w:rFonts w:ascii="Times New Roman" w:hAnsi="Times New Roman"/>
          <w:sz w:val="24"/>
          <w:szCs w:val="24"/>
        </w:rPr>
        <w:t>Homo-Scan</w:t>
      </w:r>
      <w:proofErr w:type="spellEnd"/>
      <w:r w:rsidR="00C84B7C" w:rsidRPr="00246606">
        <w:rPr>
          <w:rFonts w:ascii="Times New Roman" w:hAnsi="Times New Roman"/>
          <w:color w:val="000000"/>
          <w:sz w:val="24"/>
          <w:szCs w:val="24"/>
        </w:rPr>
        <w:t>» на станциях ГУП «Петербургский метрополитен».</w:t>
      </w:r>
    </w:p>
    <w:p w:rsidR="00CD39B0" w:rsidRPr="00246606" w:rsidRDefault="00CD39B0" w:rsidP="00802484">
      <w:pPr>
        <w:suppressAutoHyphens w:val="0"/>
        <w:ind w:firstLine="567"/>
        <w:jc w:val="both"/>
      </w:pPr>
      <w:r w:rsidRPr="00246606">
        <w:rPr>
          <w:lang w:eastAsia="en-US"/>
        </w:rPr>
        <w:t xml:space="preserve">1.4. </w:t>
      </w:r>
      <w:r w:rsidRPr="00246606">
        <w:t>Источник финансирования: собственные средства метрополитена.</w:t>
      </w:r>
    </w:p>
    <w:p w:rsidR="00CD39B0" w:rsidRPr="00246606" w:rsidRDefault="001E1C7F" w:rsidP="00802484">
      <w:pPr>
        <w:suppressAutoHyphens w:val="0"/>
        <w:ind w:firstLine="567"/>
        <w:jc w:val="both"/>
      </w:pPr>
      <w:r w:rsidRPr="00246606">
        <w:t xml:space="preserve">1.5. </w:t>
      </w:r>
      <w:r w:rsidR="00CD39B0" w:rsidRPr="00246606">
        <w:t>Вид работ: текущий ремонт</w:t>
      </w:r>
      <w:r w:rsidR="00AC28D3" w:rsidRPr="00246606">
        <w:rPr>
          <w:sz w:val="26"/>
          <w:szCs w:val="26"/>
        </w:rPr>
        <w:t xml:space="preserve"> </w:t>
      </w:r>
      <w:r w:rsidR="00AC28D3" w:rsidRPr="00246606">
        <w:t>(инвестиционная  заявка № 1303</w:t>
      </w:r>
      <w:r w:rsidR="00937240" w:rsidRPr="00246606">
        <w:t>606</w:t>
      </w:r>
      <w:r w:rsidR="00AC28D3" w:rsidRPr="00246606">
        <w:t>).</w:t>
      </w:r>
    </w:p>
    <w:p w:rsidR="00CD39B0" w:rsidRPr="00A1002E" w:rsidRDefault="00C84B7C" w:rsidP="00802484">
      <w:pPr>
        <w:suppressAutoHyphens w:val="0"/>
        <w:ind w:firstLine="567"/>
        <w:jc w:val="both"/>
      </w:pPr>
      <w:r w:rsidRPr="00246606">
        <w:t xml:space="preserve">1.6. </w:t>
      </w:r>
      <w:r w:rsidR="00CD39B0" w:rsidRPr="00246606">
        <w:t xml:space="preserve">Характеристика объекта производства работ: </w:t>
      </w:r>
      <w:r w:rsidRPr="00246606">
        <w:t>Текущ</w:t>
      </w:r>
      <w:r w:rsidR="00AC2937" w:rsidRPr="00246606">
        <w:t>ий ремонт</w:t>
      </w:r>
      <w:r w:rsidRPr="00246606">
        <w:t>  установ</w:t>
      </w:r>
      <w:r w:rsidR="00AC2937" w:rsidRPr="00246606">
        <w:t>ок</w:t>
      </w:r>
      <w:r w:rsidRPr="00246606">
        <w:t xml:space="preserve"> персонального досмотра </w:t>
      </w:r>
      <w:r w:rsidRPr="00246606">
        <w:rPr>
          <w:color w:val="000000"/>
        </w:rPr>
        <w:t>«</w:t>
      </w:r>
      <w:proofErr w:type="spellStart"/>
      <w:r w:rsidR="009E0455" w:rsidRPr="00246606">
        <w:t>Homo-Scan</w:t>
      </w:r>
      <w:proofErr w:type="spellEnd"/>
      <w:r w:rsidRPr="00246606">
        <w:rPr>
          <w:color w:val="000000"/>
        </w:rPr>
        <w:t>»</w:t>
      </w:r>
      <w:r w:rsidR="00FC49F0" w:rsidRPr="00246606">
        <w:rPr>
          <w:color w:val="000000"/>
        </w:rPr>
        <w:t>,</w:t>
      </w:r>
      <w:r w:rsidRPr="00246606">
        <w:t xml:space="preserve"> используемы</w:t>
      </w:r>
      <w:r w:rsidR="00B23C6A" w:rsidRPr="00246606">
        <w:t>х</w:t>
      </w:r>
      <w:r w:rsidRPr="00246606">
        <w:t xml:space="preserve"> на станциях ГУП «Петербургский метрополитен» (приложение №1 к техническому заданию).</w:t>
      </w:r>
    </w:p>
    <w:p w:rsidR="00405EB2" w:rsidRPr="00A1002E" w:rsidRDefault="00AA2799" w:rsidP="00802484">
      <w:pPr>
        <w:suppressAutoHyphens w:val="0"/>
        <w:ind w:firstLine="567"/>
        <w:jc w:val="both"/>
      </w:pPr>
      <w:r w:rsidRPr="00A1002E">
        <w:t>1.7. С</w:t>
      </w:r>
      <w:r w:rsidR="00C84B7C" w:rsidRPr="00A1002E">
        <w:t xml:space="preserve">роки начала и окончания работ: </w:t>
      </w:r>
      <w:r w:rsidR="00F70935" w:rsidRPr="00F70935">
        <w:t>с 14.01.2021 по 24.12.2021.</w:t>
      </w:r>
    </w:p>
    <w:p w:rsidR="00405EB2" w:rsidRPr="00A1002E" w:rsidRDefault="00AA2799" w:rsidP="00802484">
      <w:pPr>
        <w:suppressAutoHyphens w:val="0"/>
        <w:ind w:firstLine="567"/>
        <w:jc w:val="both"/>
      </w:pPr>
      <w:r w:rsidRPr="00A1002E">
        <w:t xml:space="preserve">1.8. </w:t>
      </w:r>
      <w:r w:rsidRPr="00A1002E">
        <w:rPr>
          <w:lang w:eastAsia="en-US"/>
        </w:rPr>
        <w:t xml:space="preserve">Работы выполняются в дневное время с 8-00 до 16-00 (кроме выходных и праздничных). </w:t>
      </w:r>
      <w:r w:rsidRPr="00A1002E">
        <w:t>Время и место выполнения ремонтных работ согласовывается с Заказчиком.</w:t>
      </w:r>
    </w:p>
    <w:p w:rsidR="00C105B4" w:rsidRPr="00A1002E" w:rsidRDefault="00C105B4" w:rsidP="00802484">
      <w:pPr>
        <w:suppressAutoHyphens w:val="0"/>
        <w:ind w:firstLine="567"/>
        <w:jc w:val="both"/>
      </w:pPr>
      <w:r>
        <w:t xml:space="preserve">1.9. </w:t>
      </w:r>
      <w:proofErr w:type="gramStart"/>
      <w:r w:rsidRPr="00A1002E">
        <w:t>В соответствии с пунктом 39 статьи 12 Федерального закона от 04.05 2011 года № 99-ФЗ «О лицензировании от</w:t>
      </w:r>
      <w:r>
        <w:t xml:space="preserve">дельных видов деятельности» и </w:t>
      </w:r>
      <w:r w:rsidRPr="00A1002E">
        <w:t>пунктом 6 Перечня выполняемых работ и оказываемых услуг Постановления Правительства РФ от 02.04.2012 № 278 "О лицензировании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деятельности)" работы по текущему ремонту установок персонального</w:t>
      </w:r>
      <w:proofErr w:type="gramEnd"/>
      <w:r w:rsidRPr="00A1002E">
        <w:t xml:space="preserve"> досмотра «</w:t>
      </w:r>
      <w:proofErr w:type="spellStart"/>
      <w:r w:rsidRPr="00A1002E">
        <w:t>Homo-Scan</w:t>
      </w:r>
      <w:proofErr w:type="spellEnd"/>
      <w:r w:rsidRPr="00A1002E">
        <w:t>» должны проводиться организацией, имеющей действующую лицензию, выданную Федеральной службой по надзору в сфере защиты прав потребителей и благополучия человека, на осуществление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 по виду работ: Техническое обслуживание источников ионизирующего излучения (генерирующих).</w:t>
      </w:r>
    </w:p>
    <w:p w:rsidR="00A53753" w:rsidRPr="00A1002E" w:rsidRDefault="00A53753" w:rsidP="00802484">
      <w:pPr>
        <w:ind w:right="-286" w:firstLine="567"/>
      </w:pPr>
    </w:p>
    <w:p w:rsidR="00405EB2" w:rsidRPr="00A1002E" w:rsidRDefault="00405EB2" w:rsidP="00802484">
      <w:pPr>
        <w:ind w:right="-286" w:firstLine="567"/>
        <w:jc w:val="center"/>
        <w:rPr>
          <w:b/>
          <w:u w:val="single"/>
        </w:rPr>
      </w:pPr>
      <w:r w:rsidRPr="00A1002E">
        <w:rPr>
          <w:b/>
          <w:u w:val="single"/>
        </w:rPr>
        <w:t>Раздел 2 «Требования к выполнению работы»</w:t>
      </w:r>
    </w:p>
    <w:p w:rsidR="00AA2799" w:rsidRPr="00A1002E" w:rsidRDefault="00AA2799" w:rsidP="00802484">
      <w:pPr>
        <w:ind w:right="-286" w:firstLine="567"/>
        <w:jc w:val="center"/>
      </w:pPr>
    </w:p>
    <w:p w:rsidR="00FA3221" w:rsidRPr="00A1002E" w:rsidRDefault="00E5614D" w:rsidP="00802484">
      <w:pPr>
        <w:suppressAutoHyphens w:val="0"/>
        <w:ind w:firstLine="567"/>
        <w:jc w:val="both"/>
      </w:pPr>
      <w:r w:rsidRPr="00A1002E">
        <w:rPr>
          <w:rFonts w:eastAsia="Calibri"/>
          <w:lang w:eastAsia="en-US"/>
        </w:rPr>
        <w:t>2.</w:t>
      </w:r>
      <w:r w:rsidR="00AC2937" w:rsidRPr="00A1002E">
        <w:rPr>
          <w:rFonts w:eastAsia="Calibri"/>
          <w:lang w:eastAsia="en-US"/>
        </w:rPr>
        <w:t>1.</w:t>
      </w:r>
      <w:r w:rsidR="006B22F2" w:rsidRPr="00A1002E">
        <w:rPr>
          <w:rFonts w:eastAsia="Calibri"/>
          <w:lang w:eastAsia="en-US"/>
        </w:rPr>
        <w:t xml:space="preserve"> </w:t>
      </w:r>
      <w:r w:rsidR="00E37AE5" w:rsidRPr="00A1002E">
        <w:t xml:space="preserve">Текущему ремонту подлежат установки персонального досмотра </w:t>
      </w:r>
      <w:r w:rsidR="00E37AE5" w:rsidRPr="00A1002E">
        <w:rPr>
          <w:color w:val="000000"/>
        </w:rPr>
        <w:t>«</w:t>
      </w:r>
      <w:proofErr w:type="spellStart"/>
      <w:r w:rsidR="009E0455" w:rsidRPr="00A1002E">
        <w:t>Homo-Scan</w:t>
      </w:r>
      <w:proofErr w:type="spellEnd"/>
      <w:r w:rsidR="00E37AE5" w:rsidRPr="00A1002E">
        <w:rPr>
          <w:color w:val="000000"/>
        </w:rPr>
        <w:t>»</w:t>
      </w:r>
      <w:r w:rsidR="00B23C6A">
        <w:t>, используемых</w:t>
      </w:r>
      <w:r w:rsidR="00E37AE5" w:rsidRPr="00A1002E">
        <w:t xml:space="preserve"> на станциях ГУП «Петербургский метрополитен» (приложение №1 к техническому заданию). </w:t>
      </w:r>
      <w:r w:rsidR="00AC2937" w:rsidRPr="00A1002E">
        <w:t>Установка персонального досмотра «</w:t>
      </w:r>
      <w:proofErr w:type="spellStart"/>
      <w:r w:rsidR="009E0455" w:rsidRPr="00A1002E">
        <w:t>Homo-Scan</w:t>
      </w:r>
      <w:proofErr w:type="spellEnd"/>
      <w:r w:rsidR="00AC2937" w:rsidRPr="00A1002E">
        <w:t>» является источником рентгеновского излучения, предназначена для рентгеновского просвечивания человека и визуализации теневого рентгеновского изображения на видеоконтрольном устройстве в стационарных условиях.</w:t>
      </w:r>
    </w:p>
    <w:p w:rsidR="006352FE" w:rsidRPr="00A1002E" w:rsidRDefault="006352FE" w:rsidP="00802484">
      <w:pPr>
        <w:suppressAutoHyphens w:val="0"/>
        <w:ind w:firstLine="567"/>
        <w:jc w:val="both"/>
      </w:pPr>
      <w:r w:rsidRPr="00A1002E">
        <w:t xml:space="preserve">2.2. Требования к работам: </w:t>
      </w:r>
    </w:p>
    <w:p w:rsidR="00844F12" w:rsidRPr="00246606" w:rsidRDefault="00FA3221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color w:val="000000"/>
          <w:lang w:eastAsia="en-US"/>
        </w:rPr>
      </w:pPr>
      <w:r w:rsidRPr="00A1002E">
        <w:rPr>
          <w:lang w:eastAsia="en-US"/>
        </w:rPr>
        <w:t xml:space="preserve"> </w:t>
      </w:r>
      <w:r w:rsidRPr="00246606">
        <w:rPr>
          <w:lang w:eastAsia="en-US"/>
        </w:rPr>
        <w:t>Подрядчик выполняет работы на основании заявок</w:t>
      </w:r>
      <w:r w:rsidR="00026D33" w:rsidRPr="00246606">
        <w:rPr>
          <w:lang w:eastAsia="en-US"/>
        </w:rPr>
        <w:t xml:space="preserve"> </w:t>
      </w:r>
      <w:r w:rsidR="00026D33" w:rsidRPr="00246606">
        <w:t>(Приложение №</w:t>
      </w:r>
      <w:r w:rsidR="002D2616" w:rsidRPr="00246606">
        <w:t>6</w:t>
      </w:r>
      <w:r w:rsidR="00026D33" w:rsidRPr="00246606">
        <w:t xml:space="preserve"> к техническому заданию)</w:t>
      </w:r>
      <w:r w:rsidRPr="00246606">
        <w:rPr>
          <w:lang w:eastAsia="en-US"/>
        </w:rPr>
        <w:t>, содержащих информацию о наименовании, количестве оборудования, месторасположении</w:t>
      </w:r>
      <w:r w:rsidR="00AC28D3" w:rsidRPr="00246606">
        <w:rPr>
          <w:lang w:eastAsia="en-US"/>
        </w:rPr>
        <w:t>, инвентарных номерах</w:t>
      </w:r>
      <w:r w:rsidRPr="00246606">
        <w:rPr>
          <w:lang w:eastAsia="en-US"/>
        </w:rPr>
        <w:t xml:space="preserve">. Заявка утверждается </w:t>
      </w:r>
      <w:r w:rsidR="00844F12" w:rsidRPr="00246606">
        <w:rPr>
          <w:lang w:eastAsia="en-US"/>
        </w:rPr>
        <w:t xml:space="preserve">лицом, указанным в договоре </w:t>
      </w:r>
      <w:r w:rsidRPr="00246606">
        <w:rPr>
          <w:lang w:eastAsia="en-US"/>
        </w:rPr>
        <w:t>и направляется Подрядчику по электронной почте или курьером.</w:t>
      </w:r>
      <w:r w:rsidRPr="00246606">
        <w:rPr>
          <w:color w:val="000000"/>
          <w:lang w:eastAsia="en-US"/>
        </w:rPr>
        <w:t xml:space="preserve"> </w:t>
      </w:r>
      <w:r w:rsidR="00844F12" w:rsidRPr="00246606">
        <w:rPr>
          <w:color w:val="000000"/>
          <w:lang w:eastAsia="en-US"/>
        </w:rPr>
        <w:t>Со дня утверждения Заявки обеими Сторонами Заявка считается согласованной. Срок выполнения работ по замене неисправного оборудования (комплектующих элементов оборудования) на оборудование (комплектующие элементы оборудования) подменного фонда по каждой Заявке не более 3-х (трех) рабочих дней со дня получения Заявки Подрядчиком.</w:t>
      </w:r>
    </w:p>
    <w:p w:rsidR="00FA3221" w:rsidRPr="00246606" w:rsidRDefault="00844F12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246606">
        <w:rPr>
          <w:color w:val="000000"/>
          <w:lang w:eastAsia="en-US"/>
        </w:rPr>
        <w:t>Общее время выполнения работ по каждой заявке, включая оформление документов, не более 15 рабочих дней</w:t>
      </w:r>
      <w:r w:rsidR="00FC49F0" w:rsidRPr="00246606">
        <w:rPr>
          <w:color w:val="000000"/>
          <w:lang w:eastAsia="en-US"/>
        </w:rPr>
        <w:t>.</w:t>
      </w:r>
    </w:p>
    <w:p w:rsidR="00F70935" w:rsidRPr="00246606" w:rsidRDefault="00FA3221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246606">
        <w:t xml:space="preserve"> </w:t>
      </w:r>
      <w:r w:rsidRPr="00246606">
        <w:rPr>
          <w:lang w:eastAsia="en-US"/>
        </w:rPr>
        <w:t xml:space="preserve">По каждой заявке составляется Акт технического состояния (Приложение </w:t>
      </w:r>
      <w:r w:rsidRPr="00246606">
        <w:rPr>
          <w:color w:val="0D0D0D"/>
          <w:lang w:eastAsia="en-US"/>
        </w:rPr>
        <w:t>№</w:t>
      </w:r>
      <w:r w:rsidR="007E3F4C" w:rsidRPr="00246606">
        <w:rPr>
          <w:color w:val="0D0D0D"/>
          <w:lang w:eastAsia="en-US"/>
        </w:rPr>
        <w:t>3</w:t>
      </w:r>
      <w:r w:rsidRPr="00246606">
        <w:rPr>
          <w:color w:val="0D0D0D"/>
          <w:lang w:eastAsia="en-US"/>
        </w:rPr>
        <w:t xml:space="preserve"> </w:t>
      </w:r>
      <w:r w:rsidRPr="00246606">
        <w:rPr>
          <w:lang w:eastAsia="en-US"/>
        </w:rPr>
        <w:t>к Техническому заданию). Подрядчик несет ответственность за достоверность данных, указанных в Акте.</w:t>
      </w:r>
    </w:p>
    <w:p w:rsidR="00F70935" w:rsidRPr="00246606" w:rsidRDefault="00F70935" w:rsidP="00802484">
      <w:pPr>
        <w:widowControl w:val="0"/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246606">
        <w:lastRenderedPageBreak/>
        <w:t>В случае явно выраженной неисправности Заказчик вправе отказаться от диагностики</w:t>
      </w:r>
      <w:r w:rsidR="00D87124" w:rsidRPr="00246606">
        <w:t xml:space="preserve"> (</w:t>
      </w:r>
      <w:r w:rsidR="00844F12" w:rsidRPr="00246606">
        <w:t>А</w:t>
      </w:r>
      <w:r w:rsidR="00D87124" w:rsidRPr="00246606">
        <w:t>кт технического состояния составляется в любом случае)</w:t>
      </w:r>
      <w:r w:rsidRPr="00246606">
        <w:t>.</w:t>
      </w:r>
    </w:p>
    <w:p w:rsidR="00FA3221" w:rsidRPr="00246606" w:rsidRDefault="00FA3221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246606">
        <w:rPr>
          <w:lang w:eastAsia="en-US"/>
        </w:rPr>
        <w:t>Работы по демонтажу и монтажу оборудования производятся</w:t>
      </w:r>
      <w:r w:rsidR="00AE0421" w:rsidRPr="00246606">
        <w:rPr>
          <w:lang w:eastAsia="en-US"/>
        </w:rPr>
        <w:t xml:space="preserve"> Подрядчиком</w:t>
      </w:r>
      <w:r w:rsidRPr="00246606">
        <w:rPr>
          <w:lang w:eastAsia="en-US"/>
        </w:rPr>
        <w:t xml:space="preserve"> </w:t>
      </w:r>
      <w:r w:rsidR="006144A1" w:rsidRPr="00246606">
        <w:rPr>
          <w:lang w:eastAsia="en-US"/>
        </w:rPr>
        <w:t>в вестибюлях</w:t>
      </w:r>
      <w:r w:rsidRPr="00246606">
        <w:rPr>
          <w:lang w:eastAsia="en-US"/>
        </w:rPr>
        <w:t xml:space="preserve"> станци</w:t>
      </w:r>
      <w:r w:rsidR="006144A1" w:rsidRPr="00246606">
        <w:rPr>
          <w:lang w:eastAsia="en-US"/>
        </w:rPr>
        <w:t>й</w:t>
      </w:r>
      <w:r w:rsidRPr="00246606">
        <w:rPr>
          <w:lang w:eastAsia="en-US"/>
        </w:rPr>
        <w:t xml:space="preserve"> метрополитена (Приложение </w:t>
      </w:r>
      <w:r w:rsidRPr="00246606">
        <w:rPr>
          <w:color w:val="0D0D0D"/>
          <w:lang w:eastAsia="en-US"/>
        </w:rPr>
        <w:t>№</w:t>
      </w:r>
      <w:r w:rsidR="002D2616" w:rsidRPr="00246606">
        <w:rPr>
          <w:color w:val="0D0D0D"/>
          <w:lang w:eastAsia="en-US"/>
        </w:rPr>
        <w:t>1</w:t>
      </w:r>
      <w:r w:rsidR="007E3F4C" w:rsidRPr="00246606">
        <w:rPr>
          <w:color w:val="0D0D0D"/>
          <w:lang w:eastAsia="en-US"/>
        </w:rPr>
        <w:t xml:space="preserve"> </w:t>
      </w:r>
      <w:r w:rsidRPr="00246606">
        <w:rPr>
          <w:lang w:eastAsia="en-US"/>
        </w:rPr>
        <w:t xml:space="preserve">к Техническому заданию). </w:t>
      </w:r>
    </w:p>
    <w:p w:rsidR="00FA3221" w:rsidRPr="00246606" w:rsidRDefault="00FA3221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246606">
        <w:rPr>
          <w:lang w:eastAsia="en-US"/>
        </w:rPr>
        <w:t xml:space="preserve"> Работы по ремонту оборудования производятся на территории</w:t>
      </w:r>
      <w:r w:rsidRPr="00246606">
        <w:rPr>
          <w:rFonts w:cs="Calibri"/>
          <w:bCs/>
          <w:i/>
          <w:color w:val="00B050"/>
          <w:lang w:eastAsia="en-US"/>
        </w:rPr>
        <w:t xml:space="preserve"> </w:t>
      </w:r>
      <w:r w:rsidRPr="00246606">
        <w:rPr>
          <w:lang w:eastAsia="en-US"/>
        </w:rPr>
        <w:t>Подрядчика.</w:t>
      </w:r>
    </w:p>
    <w:p w:rsidR="00FA3221" w:rsidRPr="00246606" w:rsidRDefault="00FA3221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246606">
        <w:rPr>
          <w:lang w:eastAsia="en-US"/>
        </w:rPr>
        <w:t xml:space="preserve"> </w:t>
      </w:r>
      <w:r w:rsidRPr="00246606">
        <w:rPr>
          <w:rFonts w:cs="Calibri"/>
          <w:lang w:eastAsia="en-US"/>
        </w:rPr>
        <w:t xml:space="preserve">Передача в ремонт </w:t>
      </w:r>
      <w:proofErr w:type="gramStart"/>
      <w:r w:rsidR="00640F5D" w:rsidRPr="00246606">
        <w:rPr>
          <w:rFonts w:cs="Calibri"/>
          <w:lang w:eastAsia="en-US"/>
        </w:rPr>
        <w:t>неисправных</w:t>
      </w:r>
      <w:proofErr w:type="gramEnd"/>
      <w:r w:rsidRPr="00246606">
        <w:rPr>
          <w:rFonts w:cs="Calibri"/>
          <w:lang w:eastAsia="en-US"/>
        </w:rPr>
        <w:t xml:space="preserve"> </w:t>
      </w:r>
      <w:r w:rsidR="003362DC" w:rsidRPr="00246606">
        <w:rPr>
          <w:rFonts w:cs="Calibri"/>
          <w:lang w:eastAsia="en-US"/>
        </w:rPr>
        <w:t>комплектующих</w:t>
      </w:r>
      <w:r w:rsidRPr="00246606">
        <w:rPr>
          <w:rFonts w:cs="Calibri"/>
          <w:lang w:eastAsia="en-US"/>
        </w:rPr>
        <w:t xml:space="preserve"> осуществляется по акту приема-передачи (Приложение </w:t>
      </w:r>
      <w:r w:rsidRPr="00246606">
        <w:rPr>
          <w:rFonts w:cs="Calibri"/>
          <w:color w:val="0D0D0D"/>
          <w:lang w:eastAsia="en-US"/>
        </w:rPr>
        <w:t xml:space="preserve">№ </w:t>
      </w:r>
      <w:r w:rsidR="007E3F4C" w:rsidRPr="00246606">
        <w:rPr>
          <w:rFonts w:cs="Calibri"/>
          <w:color w:val="0D0D0D"/>
          <w:lang w:eastAsia="en-US"/>
        </w:rPr>
        <w:t>4</w:t>
      </w:r>
      <w:r w:rsidRPr="00246606">
        <w:rPr>
          <w:rFonts w:cs="Calibri"/>
          <w:color w:val="0D0D0D"/>
          <w:lang w:eastAsia="en-US"/>
        </w:rPr>
        <w:t xml:space="preserve"> </w:t>
      </w:r>
      <w:r w:rsidRPr="00246606">
        <w:rPr>
          <w:rFonts w:cs="Calibri"/>
          <w:lang w:eastAsia="en-US"/>
        </w:rPr>
        <w:t>к Техническому заданию).</w:t>
      </w:r>
    </w:p>
    <w:p w:rsidR="00FA3221" w:rsidRPr="00246606" w:rsidRDefault="00FA3221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246606">
        <w:rPr>
          <w:rFonts w:cs="Calibri"/>
          <w:lang w:eastAsia="en-US"/>
        </w:rPr>
        <w:t xml:space="preserve"> </w:t>
      </w:r>
      <w:r w:rsidRPr="00246606">
        <w:rPr>
          <w:lang w:eastAsia="en-US"/>
        </w:rPr>
        <w:t xml:space="preserve">На время ремонта вместо </w:t>
      </w:r>
      <w:proofErr w:type="gramStart"/>
      <w:r w:rsidRPr="00246606">
        <w:rPr>
          <w:lang w:eastAsia="en-US"/>
        </w:rPr>
        <w:t>неисправн</w:t>
      </w:r>
      <w:r w:rsidR="003362DC" w:rsidRPr="00246606">
        <w:rPr>
          <w:lang w:eastAsia="en-US"/>
        </w:rPr>
        <w:t>ых</w:t>
      </w:r>
      <w:proofErr w:type="gramEnd"/>
      <w:r w:rsidRPr="00246606">
        <w:rPr>
          <w:lang w:eastAsia="en-US"/>
        </w:rPr>
        <w:t xml:space="preserve"> устанавлива</w:t>
      </w:r>
      <w:r w:rsidR="003362DC" w:rsidRPr="00246606">
        <w:rPr>
          <w:lang w:eastAsia="en-US"/>
        </w:rPr>
        <w:t>ю</w:t>
      </w:r>
      <w:r w:rsidRPr="00246606">
        <w:rPr>
          <w:lang w:eastAsia="en-US"/>
        </w:rPr>
        <w:t xml:space="preserve">тся </w:t>
      </w:r>
      <w:r w:rsidR="003362DC" w:rsidRPr="00246606">
        <w:rPr>
          <w:rFonts w:cs="Calibri"/>
          <w:lang w:eastAsia="en-US"/>
        </w:rPr>
        <w:t>комплектующие</w:t>
      </w:r>
      <w:r w:rsidRPr="00246606">
        <w:rPr>
          <w:lang w:eastAsia="en-US"/>
        </w:rPr>
        <w:t xml:space="preserve"> из подменного фонда, сформированного Подрядчиком (Приложение №</w:t>
      </w:r>
      <w:r w:rsidRPr="00246606">
        <w:rPr>
          <w:color w:val="FF0000"/>
          <w:lang w:eastAsia="en-US"/>
        </w:rPr>
        <w:t xml:space="preserve"> </w:t>
      </w:r>
      <w:r w:rsidR="002D2616" w:rsidRPr="00246606">
        <w:rPr>
          <w:color w:val="0D0D0D"/>
          <w:lang w:eastAsia="en-US"/>
        </w:rPr>
        <w:t>2</w:t>
      </w:r>
      <w:r w:rsidRPr="00246606">
        <w:rPr>
          <w:color w:val="FF0000"/>
          <w:lang w:eastAsia="en-US"/>
        </w:rPr>
        <w:t xml:space="preserve"> </w:t>
      </w:r>
      <w:r w:rsidRPr="00246606">
        <w:rPr>
          <w:lang w:eastAsia="en-US"/>
        </w:rPr>
        <w:t>к техническому заданию).</w:t>
      </w:r>
    </w:p>
    <w:p w:rsidR="00FA3221" w:rsidRPr="00246606" w:rsidRDefault="00FA3221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246606">
        <w:rPr>
          <w:lang w:eastAsia="en-US"/>
        </w:rPr>
        <w:t xml:space="preserve"> </w:t>
      </w:r>
      <w:proofErr w:type="gramStart"/>
      <w:r w:rsidRPr="00246606">
        <w:rPr>
          <w:lang w:eastAsia="en-US"/>
        </w:rPr>
        <w:t xml:space="preserve">Подрядчик </w:t>
      </w:r>
      <w:r w:rsidR="003362DC" w:rsidRPr="00246606">
        <w:rPr>
          <w:lang w:eastAsia="en-US"/>
        </w:rPr>
        <w:t xml:space="preserve">обязан вернуть отремонтированные </w:t>
      </w:r>
      <w:r w:rsidR="003362DC" w:rsidRPr="00246606">
        <w:rPr>
          <w:rFonts w:cs="Calibri"/>
          <w:lang w:eastAsia="en-US"/>
        </w:rPr>
        <w:t>комплектующие</w:t>
      </w:r>
      <w:r w:rsidRPr="00246606">
        <w:rPr>
          <w:lang w:eastAsia="en-US"/>
        </w:rPr>
        <w:t xml:space="preserve"> по акту приема-передачи </w:t>
      </w:r>
      <w:r w:rsidRPr="00246606">
        <w:rPr>
          <w:rFonts w:cs="Calibri"/>
          <w:lang w:eastAsia="en-US"/>
        </w:rPr>
        <w:t xml:space="preserve">(Приложение </w:t>
      </w:r>
      <w:r w:rsidRPr="00246606">
        <w:rPr>
          <w:rFonts w:cs="Calibri"/>
          <w:color w:val="0D0D0D"/>
          <w:lang w:eastAsia="en-US"/>
        </w:rPr>
        <w:t xml:space="preserve">№ 5 </w:t>
      </w:r>
      <w:r w:rsidRPr="00246606">
        <w:rPr>
          <w:rFonts w:cs="Calibri"/>
          <w:lang w:eastAsia="en-US"/>
        </w:rPr>
        <w:t>к Техническому заданию)</w:t>
      </w:r>
      <w:r w:rsidRPr="00246606">
        <w:rPr>
          <w:lang w:eastAsia="en-US"/>
        </w:rPr>
        <w:t xml:space="preserve">, </w:t>
      </w:r>
      <w:r w:rsidRPr="00246606">
        <w:rPr>
          <w:color w:val="0D0D0D"/>
          <w:lang w:eastAsia="en-US"/>
        </w:rPr>
        <w:t xml:space="preserve">установить </w:t>
      </w:r>
      <w:r w:rsidR="00AE0421" w:rsidRPr="00246606">
        <w:rPr>
          <w:color w:val="0D0D0D"/>
          <w:lang w:eastAsia="en-US"/>
        </w:rPr>
        <w:t>их</w:t>
      </w:r>
      <w:r w:rsidRPr="00246606">
        <w:rPr>
          <w:color w:val="0D0D0D"/>
          <w:lang w:eastAsia="en-US"/>
        </w:rPr>
        <w:t xml:space="preserve"> обратно вместо подменн</w:t>
      </w:r>
      <w:r w:rsidR="00AE0421" w:rsidRPr="00246606">
        <w:rPr>
          <w:color w:val="0D0D0D"/>
          <w:lang w:eastAsia="en-US"/>
        </w:rPr>
        <w:t>ых</w:t>
      </w:r>
      <w:r w:rsidRPr="00246606">
        <w:rPr>
          <w:color w:val="0D0D0D"/>
          <w:lang w:eastAsia="en-US"/>
        </w:rPr>
        <w:t>, установленн</w:t>
      </w:r>
      <w:r w:rsidR="00AE0421" w:rsidRPr="00246606">
        <w:rPr>
          <w:color w:val="0D0D0D"/>
          <w:lang w:eastAsia="en-US"/>
        </w:rPr>
        <w:t>ых</w:t>
      </w:r>
      <w:r w:rsidRPr="00246606">
        <w:rPr>
          <w:color w:val="0D0D0D"/>
          <w:lang w:eastAsia="en-US"/>
        </w:rPr>
        <w:t xml:space="preserve"> на </w:t>
      </w:r>
      <w:r w:rsidRPr="00246606">
        <w:rPr>
          <w:lang w:eastAsia="en-US"/>
        </w:rPr>
        <w:t>время ремонта основн</w:t>
      </w:r>
      <w:r w:rsidR="00AE0421" w:rsidRPr="00246606">
        <w:rPr>
          <w:lang w:eastAsia="en-US"/>
        </w:rPr>
        <w:t>ых</w:t>
      </w:r>
      <w:r w:rsidR="006144A1" w:rsidRPr="00246606">
        <w:rPr>
          <w:lang w:eastAsia="en-US"/>
        </w:rPr>
        <w:t>, провести диагностику.</w:t>
      </w:r>
      <w:proofErr w:type="gramEnd"/>
    </w:p>
    <w:p w:rsidR="00FA3221" w:rsidRPr="00A1002E" w:rsidRDefault="00FA3221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lang w:eastAsia="en-US"/>
        </w:rPr>
      </w:pPr>
      <w:r w:rsidRPr="00246606">
        <w:rPr>
          <w:lang w:eastAsia="en-US"/>
        </w:rPr>
        <w:t xml:space="preserve"> Подрядчик несет ответственность за сохранность оборудования при проведении работ по диагностике</w:t>
      </w:r>
      <w:r w:rsidRPr="00A1002E">
        <w:rPr>
          <w:lang w:eastAsia="en-US"/>
        </w:rPr>
        <w:t>, демонтаже/монтаже заменяемых</w:t>
      </w:r>
      <w:r w:rsidR="003362DC" w:rsidRPr="003362DC">
        <w:rPr>
          <w:rFonts w:cs="Calibri"/>
          <w:lang w:eastAsia="en-US"/>
        </w:rPr>
        <w:t xml:space="preserve"> </w:t>
      </w:r>
      <w:r w:rsidR="003362DC">
        <w:rPr>
          <w:rFonts w:cs="Calibri"/>
          <w:lang w:eastAsia="en-US"/>
        </w:rPr>
        <w:t>комплектующих</w:t>
      </w:r>
      <w:r w:rsidR="00FC49F0">
        <w:rPr>
          <w:lang w:eastAsia="en-US"/>
        </w:rPr>
        <w:t>.</w:t>
      </w:r>
    </w:p>
    <w:p w:rsidR="00FA3221" w:rsidRPr="00844F12" w:rsidRDefault="00FA3221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A1002E">
        <w:rPr>
          <w:lang w:eastAsia="en-US"/>
        </w:rPr>
        <w:t xml:space="preserve"> Отремонтированное оборудование должно в полной мере отвечать требованиям технической документации на </w:t>
      </w:r>
      <w:r w:rsidR="00026D33" w:rsidRPr="00A1002E">
        <w:t>установку персонального досмотра «</w:t>
      </w:r>
      <w:proofErr w:type="spellStart"/>
      <w:r w:rsidR="009E0455" w:rsidRPr="00A1002E">
        <w:t>Homo-Scan</w:t>
      </w:r>
      <w:proofErr w:type="spellEnd"/>
      <w:r w:rsidR="00026D33" w:rsidRPr="00A1002E">
        <w:t>»</w:t>
      </w:r>
      <w:r w:rsidRPr="00A1002E">
        <w:rPr>
          <w:lang w:eastAsia="en-US"/>
        </w:rPr>
        <w:t>.</w:t>
      </w:r>
    </w:p>
    <w:p w:rsidR="00FA3221" w:rsidRPr="00A1002E" w:rsidRDefault="00FA3221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A1002E">
        <w:rPr>
          <w:rFonts w:eastAsia="Calibri"/>
          <w:color w:val="000000"/>
          <w:lang w:eastAsia="ru-RU"/>
        </w:rPr>
        <w:t xml:space="preserve"> Подрядчик обязан предусмотреть выполнение работ без нарушения режима работы станции и без по</w:t>
      </w:r>
      <w:r w:rsidR="00026D33" w:rsidRPr="00A1002E">
        <w:rPr>
          <w:rFonts w:eastAsia="Calibri"/>
          <w:color w:val="000000"/>
          <w:lang w:eastAsia="ru-RU"/>
        </w:rPr>
        <w:t>дключения к сетям энерго</w:t>
      </w:r>
      <w:r w:rsidRPr="00A1002E">
        <w:rPr>
          <w:rFonts w:eastAsia="Calibri"/>
          <w:color w:val="000000"/>
          <w:lang w:eastAsia="ru-RU"/>
        </w:rPr>
        <w:t>снабжения Заказчика. Работы должны выполняться в соответствии с правилами пожарной безопасности, правилами и приказами, действующими на метрополитене, с соблюдением техники безопасности  и антитеррористических мероприятий.</w:t>
      </w:r>
    </w:p>
    <w:p w:rsidR="00AF04F4" w:rsidRPr="00FA3221" w:rsidRDefault="00AF04F4" w:rsidP="00802484">
      <w:pPr>
        <w:suppressAutoHyphens w:val="0"/>
        <w:ind w:firstLine="567"/>
        <w:jc w:val="both"/>
        <w:rPr>
          <w:i/>
        </w:rPr>
      </w:pPr>
      <w:r>
        <w:rPr>
          <w:rFonts w:eastAsia="Calibri"/>
          <w:color w:val="000000"/>
          <w:sz w:val="26"/>
          <w:szCs w:val="26"/>
          <w:lang w:eastAsia="ru-RU"/>
        </w:rPr>
        <w:t xml:space="preserve">2.3. </w:t>
      </w:r>
      <w:r w:rsidRPr="006352FE">
        <w:t>Требования к применяемым материалам:</w:t>
      </w:r>
      <w:r>
        <w:rPr>
          <w:rFonts w:eastAsia="Calibri"/>
          <w:color w:val="000000"/>
          <w:sz w:val="26"/>
          <w:szCs w:val="26"/>
          <w:lang w:eastAsia="ru-RU"/>
        </w:rPr>
        <w:t xml:space="preserve"> </w:t>
      </w:r>
    </w:p>
    <w:p w:rsidR="00FA3221" w:rsidRPr="00A1002E" w:rsidRDefault="00AF04F4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A1002E">
        <w:t xml:space="preserve"> </w:t>
      </w:r>
      <w:r w:rsidRPr="00A1002E">
        <w:rPr>
          <w:lang w:eastAsia="en-US"/>
        </w:rPr>
        <w:t xml:space="preserve">Материалы, используемые </w:t>
      </w:r>
      <w:r w:rsidR="00D87124">
        <w:rPr>
          <w:lang w:eastAsia="en-US"/>
        </w:rPr>
        <w:t>для ремонта, должны быть новыми.</w:t>
      </w:r>
    </w:p>
    <w:p w:rsidR="00FA3221" w:rsidRPr="00C1223D" w:rsidRDefault="00AF04F4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A1002E">
        <w:rPr>
          <w:lang w:eastAsia="en-US"/>
        </w:rPr>
        <w:t xml:space="preserve"> Все комплектующие, предоставляемые для ремонта, должны быть совместимы (в части взаимодействия с устройствами / блоками и составляющими, применяемыми в </w:t>
      </w:r>
      <w:r w:rsidR="00026D33" w:rsidRPr="00A1002E">
        <w:t xml:space="preserve">установках </w:t>
      </w:r>
      <w:r w:rsidR="00026D33" w:rsidRPr="00C1223D">
        <w:t>персонального досмотра «</w:t>
      </w:r>
      <w:proofErr w:type="spellStart"/>
      <w:r w:rsidR="009E0455" w:rsidRPr="00C1223D">
        <w:t>Homo-Scan</w:t>
      </w:r>
      <w:proofErr w:type="spellEnd"/>
      <w:r w:rsidR="00026D33" w:rsidRPr="00C1223D">
        <w:t>»</w:t>
      </w:r>
      <w:r w:rsidR="008B1D8D" w:rsidRPr="00C1223D">
        <w:rPr>
          <w:lang w:eastAsia="en-US"/>
        </w:rPr>
        <w:t xml:space="preserve"> в соответствии с Паспортом </w:t>
      </w:r>
      <w:r w:rsidR="006D4E71" w:rsidRPr="00C1223D">
        <w:rPr>
          <w:lang w:eastAsia="en-US"/>
        </w:rPr>
        <w:t>ЗАМБ.036.012 ПС и Руководством по эксплуатации ЗАМБ.036.012 РЭ</w:t>
      </w:r>
      <w:r w:rsidRPr="00C1223D">
        <w:rPr>
          <w:lang w:eastAsia="en-US"/>
        </w:rPr>
        <w:t>) и взаимозаменяемы с уже используемым оборудованием, применяемым в ГУП «Петербургский метрополитен».</w:t>
      </w:r>
    </w:p>
    <w:p w:rsidR="002E0DCF" w:rsidRPr="00A1002E" w:rsidRDefault="0072006F" w:rsidP="00802484">
      <w:pPr>
        <w:tabs>
          <w:tab w:val="left" w:pos="8505"/>
        </w:tabs>
        <w:suppressAutoHyphens w:val="0"/>
        <w:ind w:firstLine="567"/>
        <w:jc w:val="both"/>
        <w:rPr>
          <w:lang w:eastAsia="en-US"/>
        </w:rPr>
      </w:pPr>
      <w:r w:rsidRPr="00A1002E">
        <w:t>2.</w:t>
      </w:r>
      <w:r w:rsidR="00FA3221" w:rsidRPr="00A1002E">
        <w:t xml:space="preserve">4. </w:t>
      </w:r>
      <w:r w:rsidR="002E0DCF" w:rsidRPr="00A1002E">
        <w:rPr>
          <w:lang w:eastAsia="en-US"/>
        </w:rPr>
        <w:t>При выполнении работ должны соблюдаться:</w:t>
      </w:r>
    </w:p>
    <w:p w:rsidR="002E0DCF" w:rsidRPr="002E0DCF" w:rsidRDefault="002E0DCF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  <w:rPr>
          <w:i/>
        </w:rPr>
      </w:pPr>
      <w:r w:rsidRPr="002E0DCF">
        <w:rPr>
          <w:sz w:val="26"/>
          <w:szCs w:val="26"/>
          <w:lang w:eastAsia="en-US"/>
        </w:rPr>
        <w:t xml:space="preserve"> </w:t>
      </w:r>
      <w:r w:rsidRPr="009F440C">
        <w:t>«Инструкци</w:t>
      </w:r>
      <w:r>
        <w:t>я</w:t>
      </w:r>
      <w:r w:rsidRPr="009F440C">
        <w:t xml:space="preserve">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 в рамках исполнения заключенных договоров по 223-ФЗ» (Приказ от 25.10.2018 № 1653);</w:t>
      </w:r>
    </w:p>
    <w:p w:rsidR="002E0DCF" w:rsidRDefault="002E0DCF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>
        <w:t xml:space="preserve"> </w:t>
      </w:r>
      <w:r w:rsidRPr="002E0DCF">
        <w:t>«Инструкци</w:t>
      </w:r>
      <w:r>
        <w:t>я</w:t>
      </w:r>
      <w:r w:rsidRPr="002E0DCF">
        <w:t xml:space="preserve"> о </w:t>
      </w:r>
      <w:proofErr w:type="gramStart"/>
      <w:r w:rsidRPr="002E0DCF">
        <w:t>пропускном</w:t>
      </w:r>
      <w:proofErr w:type="gramEnd"/>
      <w:r w:rsidRPr="002E0DCF">
        <w:t xml:space="preserve"> и </w:t>
      </w:r>
      <w:proofErr w:type="spellStart"/>
      <w:r w:rsidRPr="002E0DCF">
        <w:t>внутриобъектовом</w:t>
      </w:r>
      <w:proofErr w:type="spellEnd"/>
      <w:r w:rsidRPr="002E0DCF">
        <w:t xml:space="preserve"> режимах на объектах ГУП «Петербургский метрополитен» (Приказ № 1594 от 18.10.2018);</w:t>
      </w:r>
    </w:p>
    <w:p w:rsidR="002E0DCF" w:rsidRPr="00A1002E" w:rsidRDefault="002E0DCF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A1002E">
        <w:t xml:space="preserve">  </w:t>
      </w:r>
      <w:r w:rsidRPr="00A1002E">
        <w:rPr>
          <w:lang w:eastAsia="en-US"/>
        </w:rPr>
        <w:t>Федеральный закон  от 09.02.2007 №16-ФЗ «О транспортной безопасности».</w:t>
      </w:r>
    </w:p>
    <w:p w:rsidR="00026D33" w:rsidRPr="00A1002E" w:rsidRDefault="00026D33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A1002E">
        <w:t xml:space="preserve"> ФЗ «О радиационной безопасности населения» № 3-ФЗ от 09.01.1996 </w:t>
      </w:r>
    </w:p>
    <w:p w:rsidR="00026D33" w:rsidRPr="00A1002E" w:rsidRDefault="00026D33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A1002E">
        <w:t xml:space="preserve"> ФЗ «О санитарно-эпидемиологическом благополучии населения» № 52-ФЗ от 30.03.1999;</w:t>
      </w:r>
    </w:p>
    <w:p w:rsidR="0008200A" w:rsidRPr="00A1002E" w:rsidRDefault="0008200A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A1002E">
        <w:t xml:space="preserve"> «Нормы радиационной безопасности (НРБ-99/2009)», СанПиН 2.6.1.2523-09;</w:t>
      </w:r>
    </w:p>
    <w:p w:rsidR="0008200A" w:rsidRPr="00A1002E" w:rsidRDefault="0008200A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A1002E">
        <w:t xml:space="preserve"> «Основные санитарные правила обеспечения радиационной безопасности (ОСПОРБ-99/2010)», СП 2.6.1.2612-10;</w:t>
      </w:r>
    </w:p>
    <w:p w:rsidR="0008200A" w:rsidRPr="00A1002E" w:rsidRDefault="0008200A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A1002E">
        <w:t xml:space="preserve"> «Гигиенические требования по обеспечению радиационной безопасности при использовании рентгеновских сканеров для персонального досмотра людей», СанПиН 2.6.1.3106-13;</w:t>
      </w:r>
    </w:p>
    <w:p w:rsidR="002E0DCF" w:rsidRPr="00A1002E" w:rsidRDefault="002E0DCF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A1002E">
        <w:t xml:space="preserve"> </w:t>
      </w:r>
      <w:r w:rsidRPr="00A1002E">
        <w:rPr>
          <w:lang w:eastAsia="en-US"/>
        </w:rPr>
        <w:t>Правила пожарной безопасности на метрополитенах (ППБО-147-88);</w:t>
      </w:r>
    </w:p>
    <w:p w:rsidR="002E0DCF" w:rsidRPr="00A1002E" w:rsidRDefault="002E0DCF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A1002E">
        <w:t xml:space="preserve"> </w:t>
      </w:r>
      <w:r w:rsidRPr="00A1002E">
        <w:rPr>
          <w:lang w:eastAsia="en-US"/>
        </w:rPr>
        <w:t>Правила устройства электроустановок (ПУЭ);</w:t>
      </w:r>
    </w:p>
    <w:p w:rsidR="002E0DCF" w:rsidRPr="00246606" w:rsidRDefault="002E0DCF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A1002E">
        <w:t xml:space="preserve"> </w:t>
      </w:r>
      <w:r w:rsidRPr="00246606">
        <w:t>Правила технической эксплуатации электроустановок потребителей (ПТЭЭП).</w:t>
      </w:r>
    </w:p>
    <w:p w:rsidR="00405EB2" w:rsidRPr="00246606" w:rsidRDefault="002E0DCF" w:rsidP="00802484">
      <w:pPr>
        <w:suppressAutoHyphens w:val="0"/>
        <w:ind w:firstLine="567"/>
        <w:jc w:val="both"/>
        <w:rPr>
          <w:spacing w:val="-8"/>
        </w:rPr>
      </w:pPr>
      <w:r w:rsidRPr="00246606">
        <w:t xml:space="preserve">2.5. </w:t>
      </w:r>
      <w:r w:rsidR="00527D09" w:rsidRPr="00246606">
        <w:t xml:space="preserve"> </w:t>
      </w:r>
      <w:r w:rsidR="00405EB2" w:rsidRPr="00246606">
        <w:rPr>
          <w:spacing w:val="-8"/>
        </w:rPr>
        <w:t>Требования к</w:t>
      </w:r>
      <w:r w:rsidR="00527D09" w:rsidRPr="00246606">
        <w:rPr>
          <w:spacing w:val="-8"/>
        </w:rPr>
        <w:t xml:space="preserve"> гарантии на выполняемые работы:</w:t>
      </w:r>
    </w:p>
    <w:p w:rsidR="00527D09" w:rsidRPr="00246606" w:rsidRDefault="00527D09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246606">
        <w:t xml:space="preserve"> Гарантия на выполненные работы должна составлять </w:t>
      </w:r>
      <w:r w:rsidR="00114DBC" w:rsidRPr="00246606">
        <w:t xml:space="preserve">не менее </w:t>
      </w:r>
      <w:r w:rsidR="00905ADB" w:rsidRPr="00246606">
        <w:t>3</w:t>
      </w:r>
      <w:r w:rsidR="007155C0" w:rsidRPr="00246606">
        <w:t xml:space="preserve"> </w:t>
      </w:r>
      <w:r w:rsidR="00114DBC" w:rsidRPr="00246606">
        <w:t>(</w:t>
      </w:r>
      <w:r w:rsidR="00905ADB" w:rsidRPr="00246606">
        <w:t>трех</w:t>
      </w:r>
      <w:r w:rsidRPr="00246606">
        <w:t xml:space="preserve">) месяцев с момента подписания </w:t>
      </w:r>
      <w:r w:rsidR="006144A1" w:rsidRPr="00246606">
        <w:t xml:space="preserve">акта </w:t>
      </w:r>
      <w:r w:rsidR="00114DBC" w:rsidRPr="00246606">
        <w:t xml:space="preserve">о </w:t>
      </w:r>
      <w:r w:rsidR="00AE0421" w:rsidRPr="00246606">
        <w:t xml:space="preserve">приемке </w:t>
      </w:r>
      <w:r w:rsidR="006144A1" w:rsidRPr="00246606">
        <w:t>выполненных работ.</w:t>
      </w:r>
    </w:p>
    <w:p w:rsidR="00527D09" w:rsidRPr="002E0DCF" w:rsidRDefault="00527D09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246606">
        <w:t xml:space="preserve"> 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</w:t>
      </w:r>
      <w:r w:rsidRPr="008B744E">
        <w:t xml:space="preserve"> </w:t>
      </w:r>
      <w:r w:rsidRPr="008B744E">
        <w:lastRenderedPageBreak/>
        <w:t>5</w:t>
      </w:r>
      <w:r w:rsidR="000E0857">
        <w:t> </w:t>
      </w:r>
      <w:r w:rsidRPr="008B744E">
        <w:t>(пяти) рабочих дней с момента получения извещения от Заказчика о неисправности оборудования. Все запасные части, которые Подрядчик устанавливает на оборудование в течение гарантийного периода, должны быть сертифицированы производителем оборудования.</w:t>
      </w:r>
    </w:p>
    <w:p w:rsidR="00527D09" w:rsidRPr="00E12BEB" w:rsidRDefault="00527D09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>
        <w:t xml:space="preserve"> </w:t>
      </w:r>
      <w:r w:rsidRPr="009F440C">
        <w:t xml:space="preserve">При отказе </w:t>
      </w:r>
      <w:r>
        <w:t>Подрядчика</w:t>
      </w:r>
      <w:r w:rsidRPr="009F440C">
        <w:t xml:space="preserve"> от составления или подписания акта обнаруженных недостатков, в том числе и в случае </w:t>
      </w:r>
      <w:proofErr w:type="spellStart"/>
      <w:r w:rsidRPr="009F440C">
        <w:t>ненаправления</w:t>
      </w:r>
      <w:proofErr w:type="spellEnd"/>
      <w:r w:rsidRPr="009F440C">
        <w:t xml:space="preserve"> </w:t>
      </w:r>
      <w:r>
        <w:t>Подрядчиком</w:t>
      </w:r>
      <w:r w:rsidRPr="009F440C">
        <w:t xml:space="preserve"> своего представителя для составления указанного акта в установленный срок, Заказчик составляет односторонний акт, который имеет полную юридическую силу и является доказательством наличия указанных в нем недостатков.</w:t>
      </w:r>
    </w:p>
    <w:p w:rsidR="00405EB2" w:rsidRPr="00E12BEB" w:rsidRDefault="00E12BEB" w:rsidP="00802484">
      <w:pPr>
        <w:ind w:firstLine="567"/>
        <w:jc w:val="both"/>
        <w:rPr>
          <w:spacing w:val="-8"/>
        </w:rPr>
      </w:pPr>
      <w:r w:rsidRPr="00E12BEB">
        <w:rPr>
          <w:spacing w:val="-8"/>
        </w:rPr>
        <w:t>2.6.</w:t>
      </w:r>
      <w:r w:rsidR="00F616C1" w:rsidRPr="00E12BEB">
        <w:rPr>
          <w:spacing w:val="-8"/>
        </w:rPr>
        <w:t xml:space="preserve"> </w:t>
      </w:r>
      <w:r w:rsidR="00527D09" w:rsidRPr="00E12BEB">
        <w:rPr>
          <w:spacing w:val="-8"/>
        </w:rPr>
        <w:t>Требования энергетической эффективности услуг, определенные постановлением Правительства Российской Федерации от 31.12.2009 № 1221 «Об утверждении Правил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нужд» в редакции Постановления Правительства РФ от 03.12.2014 № 1304 с изменениями, внесенными Постановлением Правительства РФ от 28.08.2015 № 898,  не установлены.</w:t>
      </w:r>
    </w:p>
    <w:p w:rsidR="00405EB2" w:rsidRPr="00C1223D" w:rsidRDefault="00E12BEB" w:rsidP="00802484">
      <w:pPr>
        <w:ind w:firstLine="567"/>
        <w:jc w:val="both"/>
        <w:rPr>
          <w:spacing w:val="-8"/>
        </w:rPr>
      </w:pPr>
      <w:r w:rsidRPr="00F70935">
        <w:rPr>
          <w:spacing w:val="-8"/>
        </w:rPr>
        <w:t>2.7</w:t>
      </w:r>
      <w:r w:rsidR="00405EB2" w:rsidRPr="00F70935">
        <w:rPr>
          <w:spacing w:val="-8"/>
        </w:rPr>
        <w:t>.</w:t>
      </w:r>
      <w:r w:rsidRPr="00F70935">
        <w:rPr>
          <w:spacing w:val="-8"/>
        </w:rPr>
        <w:t xml:space="preserve"> </w:t>
      </w:r>
      <w:r w:rsidR="007E1994" w:rsidRPr="007E1994">
        <w:t xml:space="preserve">Отходы в процессе </w:t>
      </w:r>
      <w:r w:rsidR="004C1A76">
        <w:t>выполнения работ</w:t>
      </w:r>
      <w:r w:rsidR="007E1994" w:rsidRPr="007E1994">
        <w:t xml:space="preserve"> не образуются. Негативное воздействие на окружающую среду отсутствует.</w:t>
      </w:r>
    </w:p>
    <w:p w:rsidR="00E12BEB" w:rsidRDefault="00E12BEB" w:rsidP="00802484">
      <w:pPr>
        <w:ind w:firstLine="567"/>
        <w:jc w:val="both"/>
      </w:pPr>
      <w:r w:rsidRPr="00C1223D">
        <w:rPr>
          <w:spacing w:val="-8"/>
        </w:rPr>
        <w:t>2.8.</w:t>
      </w:r>
      <w:r w:rsidR="006144A1" w:rsidRPr="00C1223D">
        <w:rPr>
          <w:spacing w:val="-8"/>
        </w:rPr>
        <w:t xml:space="preserve"> </w:t>
      </w:r>
      <w:r w:rsidRPr="00C1223D">
        <w:t xml:space="preserve">Подрядчик должен выполнить работы из своего материала, своими силами и средствами без привлечения субподрядчиков, включая </w:t>
      </w:r>
      <w:r w:rsidR="00114DBC" w:rsidRPr="00C1223D">
        <w:t xml:space="preserve">демонтаж, монтаж и </w:t>
      </w:r>
      <w:r w:rsidRPr="00C1223D">
        <w:t xml:space="preserve">доставку </w:t>
      </w:r>
      <w:r w:rsidR="008B1D8D" w:rsidRPr="00C1223D">
        <w:t>оборудования</w:t>
      </w:r>
      <w:r w:rsidR="003362DC" w:rsidRPr="00C1223D">
        <w:t xml:space="preserve"> </w:t>
      </w:r>
      <w:r w:rsidRPr="00C1223D">
        <w:t>к месту ремонта и обратно.</w:t>
      </w:r>
    </w:p>
    <w:p w:rsidR="0037675E" w:rsidRDefault="00E12BEB" w:rsidP="00802484">
      <w:pPr>
        <w:ind w:firstLine="567"/>
        <w:jc w:val="both"/>
      </w:pPr>
      <w:r>
        <w:rPr>
          <w:spacing w:val="-8"/>
        </w:rPr>
        <w:t>2.9.</w:t>
      </w:r>
      <w:r>
        <w:rPr>
          <w:bCs/>
        </w:rPr>
        <w:t xml:space="preserve"> </w:t>
      </w:r>
      <w:r w:rsidR="0037675E" w:rsidRPr="001F6118">
        <w:t>Требования к подрядчику:</w:t>
      </w:r>
    </w:p>
    <w:p w:rsidR="00E12BEB" w:rsidRPr="002E0DCF" w:rsidRDefault="00E12BEB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1F6118">
        <w:rPr>
          <w:bCs/>
        </w:rPr>
        <w:t>Подрядчик должен привлекать в течение срока действия договора на выполнение данной работы лиц, имеющих гражданство РФ и/или лиц, имеющих официальное разрешение на работу на территории РФ;</w:t>
      </w:r>
    </w:p>
    <w:p w:rsidR="00E12BEB" w:rsidRPr="002E0DCF" w:rsidRDefault="00E12BEB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1F6118">
        <w:rPr>
          <w:bCs/>
        </w:rPr>
        <w:t>Подрядчик несет ответственность за привлечение к выполнению данной работы лиц, которые в соответствии со ст. 10 ФЗ от 09.02.2007 года № 16-ФЗ «О транспортной безопасности», в связи с установленными ограничениями, не принимаются на работу, связанную с обеспечением транспортной безопасности.</w:t>
      </w:r>
    </w:p>
    <w:p w:rsidR="00E12BEB" w:rsidRPr="002E0DCF" w:rsidRDefault="00E12BEB" w:rsidP="00802484">
      <w:pPr>
        <w:numPr>
          <w:ilvl w:val="1"/>
          <w:numId w:val="6"/>
        </w:numPr>
        <w:tabs>
          <w:tab w:val="clear" w:pos="2160"/>
          <w:tab w:val="num" w:pos="851"/>
        </w:tabs>
        <w:suppressAutoHyphens w:val="0"/>
        <w:ind w:left="0" w:firstLine="567"/>
        <w:jc w:val="both"/>
      </w:pPr>
      <w:r w:rsidRPr="009F440C">
        <w:t xml:space="preserve">Допуск сотрудников подрядной организации в эксплуатируемые сооружения метрополитена должен осуществляться в соответствии с требованиями действующей «Инструкции о пропускном и </w:t>
      </w:r>
      <w:proofErr w:type="spellStart"/>
      <w:r w:rsidRPr="009F440C">
        <w:t>внутриобъектовом</w:t>
      </w:r>
      <w:proofErr w:type="spellEnd"/>
      <w:r w:rsidRPr="009F440C">
        <w:t xml:space="preserve"> режиме на объектах ГУП «Петербургский метрополитен» (утв. Приказом № 1594 от 18.10.2018).</w:t>
      </w:r>
    </w:p>
    <w:p w:rsidR="009E0455" w:rsidRDefault="009E0455" w:rsidP="00802484">
      <w:pPr>
        <w:tabs>
          <w:tab w:val="num" w:pos="540"/>
        </w:tabs>
        <w:ind w:right="-286" w:firstLine="567"/>
      </w:pPr>
    </w:p>
    <w:p w:rsidR="009E0455" w:rsidRDefault="009E0455" w:rsidP="009E0455">
      <w:pPr>
        <w:ind w:left="284" w:right="-286" w:firstLine="567"/>
        <w:jc w:val="center"/>
        <w:rPr>
          <w:b/>
          <w:u w:val="single"/>
        </w:rPr>
      </w:pPr>
      <w:r w:rsidRPr="001F6118">
        <w:rPr>
          <w:b/>
          <w:u w:val="single"/>
        </w:rPr>
        <w:t>Раздел 3 «Состав и содержание работы»</w:t>
      </w:r>
    </w:p>
    <w:p w:rsidR="009E0455" w:rsidRDefault="009E0455" w:rsidP="009E0455">
      <w:pPr>
        <w:ind w:left="284" w:right="-286" w:firstLine="567"/>
        <w:jc w:val="center"/>
        <w:rPr>
          <w:b/>
          <w:u w:val="single"/>
        </w:rPr>
      </w:pPr>
    </w:p>
    <w:p w:rsidR="009E0455" w:rsidRPr="009E0455" w:rsidRDefault="009E0455" w:rsidP="007E39E1">
      <w:pPr>
        <w:ind w:firstLine="567"/>
        <w:jc w:val="both"/>
        <w:rPr>
          <w:b/>
          <w:u w:val="single"/>
        </w:rPr>
      </w:pPr>
      <w:r w:rsidRPr="009E0455">
        <w:t xml:space="preserve">3.1. Объем работ определяется, исходя из фактической потребности Заказчика в </w:t>
      </w:r>
      <w:r w:rsidR="003362DC">
        <w:t>выполнении работ</w:t>
      </w:r>
      <w:r w:rsidR="00EC3B5F">
        <w:t>.</w:t>
      </w:r>
      <w:r w:rsidRPr="009E0455">
        <w:t xml:space="preserve"> Цена за еди</w:t>
      </w:r>
      <w:r w:rsidR="00EC3B5F">
        <w:t>ницу выполненных работ</w:t>
      </w:r>
      <w:r w:rsidR="009810E0">
        <w:t xml:space="preserve"> </w:t>
      </w:r>
      <w:r w:rsidR="00EC3B5F">
        <w:t>определя</w:t>
      </w:r>
      <w:r w:rsidR="0097033D">
        <w:t>е</w:t>
      </w:r>
      <w:r w:rsidRPr="009E0455">
        <w:t>тся путем снижения начальной (максимальной) цены единицы работы пропорционально снижению общей начальной (максимальной) цены единицы работы</w:t>
      </w:r>
      <w:r>
        <w:t>.</w:t>
      </w:r>
      <w:r w:rsidRPr="009E0455">
        <w:t xml:space="preserve"> Оплата выполненных работ осуществляется по цене работы исходя из объема фактически работ, но в размере, не превышающем начальной (максимальной) цены договора.</w:t>
      </w:r>
      <w:r w:rsidR="009810E0">
        <w:t xml:space="preserve"> </w:t>
      </w:r>
      <w:r w:rsidR="009810E0" w:rsidRPr="0097033D">
        <w:t xml:space="preserve">В </w:t>
      </w:r>
      <w:r w:rsidR="0097033D" w:rsidRPr="0097033D">
        <w:t>стоимость</w:t>
      </w:r>
      <w:r w:rsidR="009810E0" w:rsidRPr="0097033D">
        <w:t xml:space="preserve"> выполняем</w:t>
      </w:r>
      <w:r w:rsidR="00B4221B">
        <w:t>ых</w:t>
      </w:r>
      <w:r w:rsidR="009810E0" w:rsidRPr="0097033D">
        <w:t xml:space="preserve"> работ по замене входит </w:t>
      </w:r>
      <w:r w:rsidR="0097033D" w:rsidRPr="0097033D">
        <w:t>стоимость</w:t>
      </w:r>
      <w:r w:rsidR="009810E0" w:rsidRPr="0097033D">
        <w:t xml:space="preserve"> комплектующ</w:t>
      </w:r>
      <w:r w:rsidR="00B4221B">
        <w:t>их</w:t>
      </w:r>
      <w:r w:rsidR="0097033D" w:rsidRPr="0097033D">
        <w:t>.</w:t>
      </w:r>
    </w:p>
    <w:p w:rsidR="00EC3B5F" w:rsidRDefault="009E0455" w:rsidP="00D068B4">
      <w:pPr>
        <w:widowControl w:val="0"/>
        <w:suppressAutoHyphens w:val="0"/>
        <w:ind w:firstLine="567"/>
        <w:jc w:val="both"/>
      </w:pPr>
      <w:r w:rsidRPr="009E0455">
        <w:rPr>
          <w:rFonts w:cs="Calibri"/>
          <w:lang w:eastAsia="en-US"/>
        </w:rPr>
        <w:t xml:space="preserve">3.2. Перечень работ, выполняемых Подрядчиком для восстановления работоспособности </w:t>
      </w:r>
      <w:r w:rsidRPr="009E0455">
        <w:t>установки персонального досмотра «</w:t>
      </w:r>
      <w:proofErr w:type="spellStart"/>
      <w:r w:rsidRPr="009E0455">
        <w:t>Homo-Scan</w:t>
      </w:r>
      <w:proofErr w:type="spellEnd"/>
      <w:r w:rsidRPr="009E0455">
        <w:t>»:</w:t>
      </w:r>
    </w:p>
    <w:p w:rsidR="007E39E1" w:rsidRDefault="007E39E1" w:rsidP="00D068B4">
      <w:pPr>
        <w:widowControl w:val="0"/>
        <w:suppressAutoHyphens w:val="0"/>
        <w:ind w:firstLine="567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"/>
        <w:gridCol w:w="6451"/>
        <w:gridCol w:w="1475"/>
        <w:gridCol w:w="1606"/>
      </w:tblGrid>
      <w:tr w:rsidR="007E39E1" w:rsidRPr="00802484" w:rsidTr="00FC49F0">
        <w:tc>
          <w:tcPr>
            <w:tcW w:w="605" w:type="dxa"/>
            <w:vAlign w:val="center"/>
          </w:tcPr>
          <w:p w:rsidR="007E39E1" w:rsidRPr="00802484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0248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80248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gramEnd"/>
            <w:r w:rsidRPr="0080248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6451" w:type="dxa"/>
            <w:vAlign w:val="center"/>
          </w:tcPr>
          <w:p w:rsidR="007E39E1" w:rsidRPr="00802484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0248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Перечень работ</w:t>
            </w:r>
          </w:p>
        </w:tc>
        <w:tc>
          <w:tcPr>
            <w:tcW w:w="1475" w:type="dxa"/>
            <w:vAlign w:val="center"/>
          </w:tcPr>
          <w:p w:rsidR="007E39E1" w:rsidRPr="00802484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0248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606" w:type="dxa"/>
            <w:vAlign w:val="center"/>
          </w:tcPr>
          <w:p w:rsidR="007E39E1" w:rsidRPr="00802484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0248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Количество</w:t>
            </w:r>
          </w:p>
        </w:tc>
      </w:tr>
      <w:tr w:rsidR="007E39E1" w:rsidRPr="0008200A" w:rsidTr="00FC49F0">
        <w:trPr>
          <w:trHeight w:hRule="exact" w:val="393"/>
        </w:trPr>
        <w:tc>
          <w:tcPr>
            <w:tcW w:w="605" w:type="dxa"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  <w:r>
              <w:rPr>
                <w:rFonts w:ascii="Calibri" w:eastAsia="Calibri" w:hAnsi="Calibri"/>
                <w:bCs/>
                <w:lang w:eastAsia="en-US"/>
              </w:rPr>
              <w:t>1</w:t>
            </w:r>
          </w:p>
        </w:tc>
        <w:tc>
          <w:tcPr>
            <w:tcW w:w="6451" w:type="dxa"/>
            <w:vAlign w:val="center"/>
          </w:tcPr>
          <w:p w:rsidR="007E39E1" w:rsidRPr="001B4A5E" w:rsidRDefault="007E39E1" w:rsidP="00FC49F0">
            <w:pPr>
              <w:autoSpaceDE w:val="0"/>
              <w:autoSpaceDN w:val="0"/>
              <w:adjustRightInd w:val="0"/>
              <w:rPr>
                <w:bCs/>
              </w:rPr>
            </w:pPr>
            <w:r w:rsidRPr="001B4A5E">
              <w:rPr>
                <w:bCs/>
              </w:rPr>
              <w:t>Диагностика установки «</w:t>
            </w:r>
            <w:proofErr w:type="spellStart"/>
            <w:r w:rsidRPr="001B4A5E">
              <w:rPr>
                <w:bCs/>
              </w:rPr>
              <w:t>Homo-Scan</w:t>
            </w:r>
            <w:proofErr w:type="spellEnd"/>
            <w:r w:rsidRPr="001B4A5E">
              <w:rPr>
                <w:bCs/>
              </w:rPr>
              <w:t>»</w:t>
            </w:r>
          </w:p>
        </w:tc>
        <w:tc>
          <w:tcPr>
            <w:tcW w:w="1475" w:type="dxa"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FC49F0">
        <w:trPr>
          <w:trHeight w:val="495"/>
        </w:trPr>
        <w:tc>
          <w:tcPr>
            <w:tcW w:w="605" w:type="dxa"/>
            <w:vAlign w:val="center"/>
          </w:tcPr>
          <w:p w:rsidR="007E39E1" w:rsidRPr="00550159" w:rsidRDefault="007E39E1" w:rsidP="0080248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2</w:t>
            </w:r>
          </w:p>
        </w:tc>
        <w:tc>
          <w:tcPr>
            <w:tcW w:w="6451" w:type="dxa"/>
            <w:vAlign w:val="center"/>
          </w:tcPr>
          <w:p w:rsidR="007E39E1" w:rsidRPr="00550159" w:rsidRDefault="007E39E1" w:rsidP="0080248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Ремонт рентгенозащитной двери-купе в досмотровой кабине (5АМБ.350.003)</w:t>
            </w:r>
          </w:p>
        </w:tc>
        <w:tc>
          <w:tcPr>
            <w:tcW w:w="1475" w:type="dxa"/>
            <w:vAlign w:val="center"/>
          </w:tcPr>
          <w:p w:rsidR="007E39E1" w:rsidRPr="00550159" w:rsidRDefault="007E39E1" w:rsidP="0080248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vAlign w:val="center"/>
          </w:tcPr>
          <w:p w:rsidR="007E39E1" w:rsidRPr="00550159" w:rsidRDefault="007E39E1" w:rsidP="0080248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FC49F0">
        <w:trPr>
          <w:trHeight w:val="560"/>
        </w:trPr>
        <w:tc>
          <w:tcPr>
            <w:tcW w:w="605" w:type="dxa"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3</w:t>
            </w:r>
          </w:p>
        </w:tc>
        <w:tc>
          <w:tcPr>
            <w:tcW w:w="6451" w:type="dxa"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Ремонт источника рентгеновского излучения ИР-160/1,5 (цилиндр 180)</w:t>
            </w:r>
          </w:p>
        </w:tc>
        <w:tc>
          <w:tcPr>
            <w:tcW w:w="1475" w:type="dxa"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4</w:t>
            </w:r>
          </w:p>
        </w:tc>
        <w:tc>
          <w:tcPr>
            <w:tcW w:w="6451" w:type="dxa"/>
            <w:tcBorders>
              <w:bottom w:val="single" w:sz="4" w:space="0" w:color="auto"/>
            </w:tcBorders>
            <w:vAlign w:val="center"/>
          </w:tcPr>
          <w:p w:rsidR="007E39E1" w:rsidRPr="00FC49F0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550159">
              <w:rPr>
                <w:rFonts w:eastAsia="Calibri"/>
                <w:lang w:eastAsia="en-US"/>
              </w:rPr>
              <w:t>.1. Ремонт пульта управления (6АМБ.360.042)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80248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4.2.</w:t>
            </w:r>
            <w:r w:rsidR="00802484">
              <w:rPr>
                <w:rFonts w:eastAsia="Calibri"/>
                <w:lang w:eastAsia="en-US"/>
              </w:rPr>
              <w:t xml:space="preserve"> </w:t>
            </w:r>
            <w:r w:rsidRPr="00550159">
              <w:rPr>
                <w:rFonts w:eastAsia="Calibri"/>
                <w:lang w:eastAsia="en-US"/>
              </w:rPr>
              <w:t>Замена пульта управления (6АМБ.360.042)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5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5.1. </w:t>
            </w:r>
            <w:r w:rsidRPr="00550159">
              <w:rPr>
                <w:rFonts w:eastAsia="Calibri"/>
                <w:lang w:eastAsia="en-US"/>
              </w:rPr>
              <w:t>Ремонт фотодиодного датчика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BE4C55" w:rsidRDefault="007E39E1" w:rsidP="00FC49F0">
            <w:r>
              <w:t>5</w:t>
            </w:r>
            <w:r w:rsidRPr="00BE4C55">
              <w:t>.</w:t>
            </w:r>
            <w:r>
              <w:t xml:space="preserve">2. Замена </w:t>
            </w:r>
            <w:r w:rsidRPr="00BE4C55">
              <w:t>фотодиодного датчика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6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6.1. </w:t>
            </w:r>
            <w:r w:rsidRPr="00550159">
              <w:rPr>
                <w:rFonts w:eastAsia="Calibri"/>
                <w:lang w:eastAsia="en-US"/>
              </w:rPr>
              <w:t>Ремонт платы интерфейсной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6.2. </w:t>
            </w:r>
            <w:r w:rsidRPr="007E32D7">
              <w:rPr>
                <w:rFonts w:eastAsia="Calibri"/>
                <w:lang w:eastAsia="en-US"/>
              </w:rPr>
              <w:t xml:space="preserve">Замена </w:t>
            </w:r>
            <w:r w:rsidRPr="00550159">
              <w:rPr>
                <w:rFonts w:eastAsia="Calibri"/>
                <w:lang w:eastAsia="en-US"/>
              </w:rPr>
              <w:t>платы интерфейсной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7</w:t>
            </w:r>
          </w:p>
        </w:tc>
        <w:tc>
          <w:tcPr>
            <w:tcW w:w="6451" w:type="dxa"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7.1. </w:t>
            </w:r>
            <w:r w:rsidRPr="00550159">
              <w:rPr>
                <w:rFonts w:eastAsia="Calibri"/>
                <w:lang w:eastAsia="en-US"/>
              </w:rPr>
              <w:t>Ремонт платы процессорной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7.2.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платы процессорной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8</w:t>
            </w:r>
          </w:p>
        </w:tc>
        <w:tc>
          <w:tcPr>
            <w:tcW w:w="6451" w:type="dxa"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8.1. </w:t>
            </w:r>
            <w:r w:rsidRPr="00550159">
              <w:rPr>
                <w:rFonts w:eastAsia="Calibri"/>
                <w:bCs/>
                <w:lang w:eastAsia="en-US"/>
              </w:rPr>
              <w:t>Ремонт программного пакета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у.е.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8.2. </w:t>
            </w:r>
            <w:r w:rsidRPr="007E32D7">
              <w:rPr>
                <w:rFonts w:eastAsia="Calibri"/>
                <w:bCs/>
                <w:lang w:eastAsia="en-US"/>
              </w:rPr>
              <w:t>Замена</w:t>
            </w:r>
            <w:r w:rsidRPr="00550159">
              <w:rPr>
                <w:rFonts w:eastAsia="Calibri"/>
                <w:bCs/>
                <w:lang w:eastAsia="en-US"/>
              </w:rPr>
              <w:t xml:space="preserve"> программного пакета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9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9.1. </w:t>
            </w:r>
            <w:r w:rsidRPr="00550159">
              <w:rPr>
                <w:rFonts w:eastAsia="Calibri"/>
                <w:lang w:eastAsia="en-US"/>
              </w:rPr>
              <w:t>Ремонт системного блока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9.2.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системного блока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10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10.1. </w:t>
            </w:r>
            <w:r w:rsidRPr="00550159">
              <w:rPr>
                <w:rFonts w:eastAsia="Calibri"/>
                <w:lang w:eastAsia="en-US"/>
              </w:rPr>
              <w:t>Ремонт монитора 21 дюйм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монитора 21 дюйм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11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11.1. </w:t>
            </w:r>
            <w:r w:rsidRPr="00550159">
              <w:rPr>
                <w:rFonts w:eastAsia="Calibri"/>
                <w:lang w:eastAsia="en-US"/>
              </w:rPr>
              <w:t>Ремонт блока питания линеек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блока питания линеек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12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12.1. </w:t>
            </w:r>
            <w:r w:rsidRPr="00550159">
              <w:rPr>
                <w:rFonts w:eastAsia="Calibri"/>
                <w:lang w:eastAsia="en-US"/>
              </w:rPr>
              <w:t>Ремонт комплекта кабелей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12.2.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комплекта кабелей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13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13.1. </w:t>
            </w:r>
            <w:r w:rsidRPr="00550159">
              <w:rPr>
                <w:rFonts w:eastAsia="Calibri"/>
                <w:lang w:eastAsia="en-US"/>
              </w:rPr>
              <w:t>Ремонт видеокамеры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  <w:r w:rsidR="00802484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2. </w:t>
            </w:r>
            <w:r w:rsidRPr="007E32D7">
              <w:rPr>
                <w:rFonts w:eastAsia="Calibri"/>
                <w:lang w:eastAsia="en-US"/>
              </w:rPr>
              <w:t xml:space="preserve">Замена </w:t>
            </w:r>
            <w:r w:rsidRPr="00550159">
              <w:rPr>
                <w:rFonts w:eastAsia="Calibri"/>
                <w:lang w:eastAsia="en-US"/>
              </w:rPr>
              <w:t>видеокамеры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14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14.1. </w:t>
            </w:r>
            <w:r w:rsidRPr="00550159">
              <w:rPr>
                <w:rFonts w:eastAsia="Calibri"/>
                <w:lang w:eastAsia="en-US"/>
              </w:rPr>
              <w:t>Ремонт переговорного устройства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14.2.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переговорного устройства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15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15.1. </w:t>
            </w:r>
            <w:r w:rsidRPr="00550159">
              <w:rPr>
                <w:rFonts w:eastAsia="Calibri"/>
                <w:lang w:eastAsia="en-US"/>
              </w:rPr>
              <w:t xml:space="preserve">Ремонт </w:t>
            </w:r>
            <w:proofErr w:type="gramStart"/>
            <w:r w:rsidRPr="00550159">
              <w:rPr>
                <w:rFonts w:eastAsia="Calibri"/>
                <w:lang w:eastAsia="en-US"/>
              </w:rPr>
              <w:t>бактерицидного</w:t>
            </w:r>
            <w:proofErr w:type="gramEnd"/>
            <w:r w:rsidRPr="00550159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50159">
              <w:rPr>
                <w:rFonts w:eastAsia="Calibri"/>
                <w:lang w:eastAsia="en-US"/>
              </w:rPr>
              <w:t>рециркулятора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15.2.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550159">
              <w:rPr>
                <w:rFonts w:eastAsia="Calibri"/>
                <w:lang w:eastAsia="en-US"/>
              </w:rPr>
              <w:t>бактерицидного</w:t>
            </w:r>
            <w:proofErr w:type="gramEnd"/>
            <w:r w:rsidRPr="00550159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50159">
              <w:rPr>
                <w:rFonts w:eastAsia="Calibri"/>
                <w:lang w:eastAsia="en-US"/>
              </w:rPr>
              <w:t>рециркулятора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16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16.1. </w:t>
            </w:r>
            <w:r w:rsidRPr="00550159">
              <w:rPr>
                <w:rFonts w:eastAsia="Calibri"/>
                <w:lang w:eastAsia="en-US"/>
              </w:rPr>
              <w:t>Ремонт стабилизатора напряжения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16.2.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стабилизатора напряжения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bCs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17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17.1. </w:t>
            </w:r>
            <w:r w:rsidRPr="00550159">
              <w:rPr>
                <w:rFonts w:eastAsia="Calibri"/>
                <w:lang w:eastAsia="en-US"/>
              </w:rPr>
              <w:t>Ремонт принтера чекового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17.2.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принтера чекового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18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18.1. </w:t>
            </w:r>
            <w:r w:rsidRPr="00550159">
              <w:rPr>
                <w:rFonts w:eastAsia="Calibri"/>
                <w:lang w:eastAsia="en-US"/>
              </w:rPr>
              <w:t>Ремонт источника бесперебойного питания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18.2.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источника бесперебойного питания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19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19.1. </w:t>
            </w:r>
            <w:r w:rsidRPr="00550159">
              <w:rPr>
                <w:rFonts w:eastAsia="Calibri"/>
                <w:lang w:eastAsia="en-US"/>
              </w:rPr>
              <w:t xml:space="preserve">Ремонт </w:t>
            </w:r>
            <w:proofErr w:type="gramStart"/>
            <w:r w:rsidRPr="00550159">
              <w:rPr>
                <w:rFonts w:eastAsia="Calibri"/>
                <w:lang w:eastAsia="en-US"/>
              </w:rPr>
              <w:t>тест-объекта</w:t>
            </w:r>
            <w:proofErr w:type="gramEnd"/>
            <w:r w:rsidRPr="00550159">
              <w:rPr>
                <w:rFonts w:eastAsia="Calibri"/>
                <w:lang w:eastAsia="en-US"/>
              </w:rPr>
              <w:t xml:space="preserve"> (плата 5АМБ. 066.025)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19.2.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550159">
              <w:rPr>
                <w:rFonts w:eastAsia="Calibri"/>
                <w:lang w:eastAsia="en-US"/>
              </w:rPr>
              <w:t>тест-объекта</w:t>
            </w:r>
            <w:proofErr w:type="gramEnd"/>
            <w:r w:rsidRPr="00550159">
              <w:rPr>
                <w:rFonts w:eastAsia="Calibri"/>
                <w:lang w:eastAsia="en-US"/>
              </w:rPr>
              <w:t xml:space="preserve"> (плата 5АМБ. 066.025)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20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20.1. </w:t>
            </w:r>
            <w:r w:rsidRPr="00550159">
              <w:rPr>
                <w:rFonts w:eastAsia="Calibri"/>
                <w:lang w:eastAsia="en-US"/>
              </w:rPr>
              <w:t xml:space="preserve">Ремонт </w:t>
            </w:r>
            <w:proofErr w:type="gramStart"/>
            <w:r w:rsidRPr="00550159">
              <w:rPr>
                <w:rFonts w:eastAsia="Calibri"/>
                <w:lang w:eastAsia="en-US"/>
              </w:rPr>
              <w:t>тест-объекта</w:t>
            </w:r>
            <w:proofErr w:type="gramEnd"/>
            <w:r w:rsidRPr="00550159">
              <w:rPr>
                <w:rFonts w:eastAsia="Calibri"/>
                <w:lang w:eastAsia="en-US"/>
              </w:rPr>
              <w:t xml:space="preserve"> (плата 5АМБ 066.074)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550159">
              <w:rPr>
                <w:rFonts w:eastAsia="Calibri"/>
                <w:lang w:eastAsia="en-US"/>
              </w:rPr>
              <w:t>тест-объекта</w:t>
            </w:r>
            <w:proofErr w:type="gramEnd"/>
            <w:r w:rsidRPr="00550159">
              <w:rPr>
                <w:rFonts w:eastAsia="Calibri"/>
                <w:lang w:eastAsia="en-US"/>
              </w:rPr>
              <w:t xml:space="preserve"> (плата 5АМБ 066.074)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21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21.1. </w:t>
            </w:r>
            <w:r w:rsidRPr="00550159">
              <w:rPr>
                <w:rFonts w:eastAsia="Calibri"/>
                <w:lang w:eastAsia="en-US"/>
              </w:rPr>
              <w:t xml:space="preserve">Ремонт </w:t>
            </w:r>
            <w:proofErr w:type="gramStart"/>
            <w:r w:rsidRPr="00550159">
              <w:rPr>
                <w:rFonts w:eastAsia="Calibri"/>
                <w:lang w:eastAsia="en-US"/>
              </w:rPr>
              <w:t>тест-объекта</w:t>
            </w:r>
            <w:proofErr w:type="gramEnd"/>
            <w:r w:rsidRPr="00550159">
              <w:rPr>
                <w:rFonts w:eastAsia="Calibri"/>
                <w:lang w:eastAsia="en-US"/>
              </w:rPr>
              <w:t xml:space="preserve"> (плата 5АМБ 066.099)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21.2.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550159">
              <w:rPr>
                <w:rFonts w:eastAsia="Calibri"/>
                <w:lang w:eastAsia="en-US"/>
              </w:rPr>
              <w:t>тест-объекта</w:t>
            </w:r>
            <w:proofErr w:type="gramEnd"/>
            <w:r w:rsidRPr="00550159">
              <w:rPr>
                <w:rFonts w:eastAsia="Calibri"/>
                <w:lang w:eastAsia="en-US"/>
              </w:rPr>
              <w:t xml:space="preserve"> (плата 5АМБ 066.099)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22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7E32D7" w:rsidRDefault="007E39E1" w:rsidP="00FC49F0">
            <w:r>
              <w:rPr>
                <w:rFonts w:eastAsia="Calibri"/>
                <w:lang w:eastAsia="en-US"/>
              </w:rPr>
              <w:t xml:space="preserve">22.1. </w:t>
            </w:r>
            <w:r w:rsidRPr="00550159">
              <w:rPr>
                <w:rFonts w:eastAsia="Calibri"/>
                <w:lang w:eastAsia="en-US"/>
              </w:rPr>
              <w:t xml:space="preserve">Ремонт телевизора </w:t>
            </w:r>
            <w:r w:rsidRPr="00550159">
              <w:rPr>
                <w:rFonts w:eastAsia="Calibri"/>
                <w:lang w:val="en-US" w:eastAsia="en-US"/>
              </w:rPr>
              <w:t>Toshiba</w:t>
            </w:r>
            <w:r w:rsidRPr="007E32D7">
              <w:rPr>
                <w:rFonts w:eastAsia="Calibri"/>
                <w:lang w:eastAsia="en-US"/>
              </w:rPr>
              <w:t xml:space="preserve"> 40</w:t>
            </w:r>
            <w:r w:rsidRPr="00550159">
              <w:rPr>
                <w:rFonts w:eastAsia="Calibri"/>
                <w:lang w:val="en-US" w:eastAsia="en-US"/>
              </w:rPr>
              <w:t>LV</w:t>
            </w:r>
            <w:r w:rsidRPr="007E32D7">
              <w:rPr>
                <w:rFonts w:eastAsia="Calibri"/>
                <w:lang w:eastAsia="en-US"/>
              </w:rPr>
              <w:t>703</w:t>
            </w:r>
            <w:r w:rsidRPr="00550159">
              <w:rPr>
                <w:rFonts w:eastAsia="Calibri"/>
                <w:lang w:val="en-US" w:eastAsia="en-US"/>
              </w:rPr>
              <w:t>R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tcBorders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rPr>
                <w:lang w:val="en-US"/>
              </w:rPr>
            </w:pPr>
            <w:r>
              <w:rPr>
                <w:rFonts w:eastAsia="Calibri"/>
                <w:lang w:eastAsia="en-US"/>
              </w:rPr>
              <w:t xml:space="preserve">22.2. </w:t>
            </w:r>
            <w:r w:rsidRPr="007E32D7">
              <w:rPr>
                <w:rFonts w:eastAsia="Calibri"/>
                <w:lang w:eastAsia="en-US"/>
              </w:rPr>
              <w:t>Замена</w:t>
            </w:r>
            <w:r w:rsidRPr="00550159">
              <w:rPr>
                <w:rFonts w:eastAsia="Calibri"/>
                <w:lang w:eastAsia="en-US"/>
              </w:rPr>
              <w:t xml:space="preserve"> телевизора </w:t>
            </w:r>
            <w:r w:rsidRPr="00550159">
              <w:rPr>
                <w:rFonts w:eastAsia="Calibri"/>
                <w:lang w:val="en-US" w:eastAsia="en-US"/>
              </w:rPr>
              <w:t>Toshiba 40LV703R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 w:val="restart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  <w:r w:rsidRPr="00550159">
              <w:rPr>
                <w:rFonts w:ascii="Calibri" w:eastAsia="Calibri" w:hAnsi="Calibri"/>
                <w:bCs/>
                <w:lang w:eastAsia="en-US"/>
              </w:rPr>
              <w:t>23</w:t>
            </w: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7E32D7" w:rsidRDefault="007E39E1" w:rsidP="00FC49F0">
            <w:r>
              <w:rPr>
                <w:rFonts w:eastAsia="Calibri"/>
                <w:lang w:eastAsia="en-US"/>
              </w:rPr>
              <w:t xml:space="preserve">23.1. </w:t>
            </w:r>
            <w:r w:rsidRPr="00550159">
              <w:rPr>
                <w:rFonts w:eastAsia="Calibri"/>
                <w:lang w:eastAsia="en-US"/>
              </w:rPr>
              <w:t>Ремонт</w:t>
            </w:r>
            <w:r w:rsidRPr="007E32D7">
              <w:rPr>
                <w:rFonts w:eastAsia="Calibri"/>
                <w:lang w:eastAsia="en-US"/>
              </w:rPr>
              <w:t xml:space="preserve"> </w:t>
            </w:r>
            <w:r w:rsidRPr="00550159">
              <w:rPr>
                <w:rFonts w:eastAsia="Calibri"/>
                <w:lang w:val="en-US" w:eastAsia="en-US"/>
              </w:rPr>
              <w:t>DVD</w:t>
            </w:r>
            <w:r w:rsidRPr="007E32D7">
              <w:rPr>
                <w:rFonts w:eastAsia="Calibri"/>
                <w:lang w:eastAsia="en-US"/>
              </w:rPr>
              <w:t>-</w:t>
            </w:r>
            <w:proofErr w:type="spellStart"/>
            <w:r w:rsidRPr="00550159">
              <w:rPr>
                <w:rFonts w:eastAsia="Calibri"/>
                <w:lang w:eastAsia="en-US"/>
              </w:rPr>
              <w:t>плееера</w:t>
            </w:r>
            <w:proofErr w:type="spellEnd"/>
            <w:r w:rsidRPr="00550159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50159">
              <w:rPr>
                <w:rFonts w:eastAsia="Calibri"/>
                <w:lang w:val="en-US" w:eastAsia="en-US"/>
              </w:rPr>
              <w:t>PhilipsbDVP</w:t>
            </w:r>
            <w:proofErr w:type="spellEnd"/>
            <w:r w:rsidRPr="007E32D7">
              <w:rPr>
                <w:rFonts w:eastAsia="Calibri"/>
                <w:lang w:eastAsia="en-US"/>
              </w:rPr>
              <w:t>3520</w:t>
            </w:r>
            <w:r w:rsidRPr="00550159">
              <w:rPr>
                <w:rFonts w:eastAsia="Calibri"/>
                <w:lang w:val="en-US" w:eastAsia="en-US"/>
              </w:rPr>
              <w:t>K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  <w:tr w:rsidR="007E39E1" w:rsidRPr="0008200A" w:rsidTr="00480B02">
        <w:trPr>
          <w:trHeight w:hRule="exact" w:val="369"/>
        </w:trPr>
        <w:tc>
          <w:tcPr>
            <w:tcW w:w="605" w:type="dxa"/>
            <w:vMerge/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Cs/>
                <w:lang w:eastAsia="en-US"/>
              </w:rPr>
            </w:pPr>
          </w:p>
        </w:tc>
        <w:tc>
          <w:tcPr>
            <w:tcW w:w="6451" w:type="dxa"/>
            <w:tcBorders>
              <w:top w:val="single" w:sz="4" w:space="0" w:color="auto"/>
            </w:tcBorders>
            <w:vAlign w:val="center"/>
          </w:tcPr>
          <w:p w:rsidR="007E39E1" w:rsidRPr="007E32D7" w:rsidRDefault="007E39E1" w:rsidP="00FC49F0">
            <w:r>
              <w:rPr>
                <w:rFonts w:eastAsia="Calibri"/>
                <w:lang w:eastAsia="en-US"/>
              </w:rPr>
              <w:t xml:space="preserve">23.2. </w:t>
            </w:r>
            <w:r w:rsidRPr="007E32D7">
              <w:rPr>
                <w:rFonts w:eastAsia="Calibri"/>
                <w:lang w:eastAsia="en-US"/>
              </w:rPr>
              <w:t xml:space="preserve">Замена </w:t>
            </w:r>
            <w:r w:rsidRPr="00550159">
              <w:rPr>
                <w:rFonts w:eastAsia="Calibri"/>
                <w:lang w:val="en-US" w:eastAsia="en-US"/>
              </w:rPr>
              <w:t>DVD</w:t>
            </w:r>
            <w:r w:rsidRPr="007E32D7">
              <w:rPr>
                <w:rFonts w:eastAsia="Calibri"/>
                <w:lang w:eastAsia="en-US"/>
              </w:rPr>
              <w:t>-</w:t>
            </w:r>
            <w:proofErr w:type="spellStart"/>
            <w:r w:rsidRPr="00550159">
              <w:rPr>
                <w:rFonts w:eastAsia="Calibri"/>
                <w:lang w:eastAsia="en-US"/>
              </w:rPr>
              <w:t>плееера</w:t>
            </w:r>
            <w:proofErr w:type="spellEnd"/>
            <w:r w:rsidRPr="00550159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550159">
              <w:rPr>
                <w:rFonts w:eastAsia="Calibri"/>
                <w:lang w:val="en-US" w:eastAsia="en-US"/>
              </w:rPr>
              <w:t>PhilipsbDVP</w:t>
            </w:r>
            <w:proofErr w:type="spellEnd"/>
            <w:r w:rsidRPr="007E32D7">
              <w:rPr>
                <w:rFonts w:eastAsia="Calibri"/>
                <w:lang w:eastAsia="en-US"/>
              </w:rPr>
              <w:t>3520</w:t>
            </w:r>
            <w:r w:rsidRPr="00550159">
              <w:rPr>
                <w:rFonts w:eastAsia="Calibri"/>
                <w:lang w:val="en-US" w:eastAsia="en-US"/>
              </w:rPr>
              <w:t>K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у.е.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center"/>
          </w:tcPr>
          <w:p w:rsidR="007E39E1" w:rsidRPr="00550159" w:rsidRDefault="007E39E1" w:rsidP="00FC49F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50159">
              <w:rPr>
                <w:rFonts w:eastAsia="Calibri"/>
                <w:lang w:eastAsia="en-US"/>
              </w:rPr>
              <w:t>1</w:t>
            </w:r>
          </w:p>
        </w:tc>
      </w:tr>
    </w:tbl>
    <w:p w:rsidR="009E0455" w:rsidRDefault="009E0455" w:rsidP="009E0455">
      <w:pPr>
        <w:ind w:right="-286"/>
        <w:jc w:val="both"/>
        <w:rPr>
          <w:b/>
        </w:rPr>
      </w:pPr>
    </w:p>
    <w:p w:rsidR="009E0455" w:rsidRDefault="009E0455" w:rsidP="009E0455">
      <w:pPr>
        <w:ind w:right="-2" w:firstLine="567"/>
        <w:jc w:val="center"/>
        <w:rPr>
          <w:b/>
          <w:u w:val="single"/>
        </w:rPr>
      </w:pPr>
      <w:r w:rsidRPr="00DC1813">
        <w:rPr>
          <w:b/>
          <w:u w:val="single"/>
        </w:rPr>
        <w:t>Раздел 4 «Порядок контроля и приемки»</w:t>
      </w:r>
    </w:p>
    <w:p w:rsidR="009E0455" w:rsidRPr="00DC1813" w:rsidRDefault="009E0455" w:rsidP="009E0455">
      <w:pPr>
        <w:ind w:right="-2" w:firstLine="567"/>
        <w:jc w:val="center"/>
        <w:rPr>
          <w:b/>
          <w:u w:val="single"/>
        </w:rPr>
      </w:pPr>
    </w:p>
    <w:p w:rsidR="00285CDE" w:rsidRPr="00285CDE" w:rsidRDefault="00285CDE" w:rsidP="007E39E1">
      <w:pPr>
        <w:ind w:firstLine="567"/>
        <w:jc w:val="both"/>
      </w:pPr>
      <w:r>
        <w:t>4.</w:t>
      </w:r>
      <w:r w:rsidRPr="00285CDE">
        <w:t>1. К</w:t>
      </w:r>
      <w:r w:rsidRPr="00285CDE">
        <w:rPr>
          <w:rFonts w:eastAsia="Calibri"/>
          <w:szCs w:val="22"/>
          <w:lang w:eastAsia="en-US"/>
        </w:rPr>
        <w:t xml:space="preserve">онтроль над сроками и качеством </w:t>
      </w:r>
      <w:r w:rsidR="00BA5F78">
        <w:rPr>
          <w:rFonts w:eastAsia="Calibri"/>
          <w:szCs w:val="22"/>
          <w:lang w:eastAsia="en-US"/>
        </w:rPr>
        <w:t>выполнения работ</w:t>
      </w:r>
      <w:r w:rsidRPr="00285CDE">
        <w:rPr>
          <w:rFonts w:eastAsia="Calibri"/>
          <w:szCs w:val="22"/>
          <w:lang w:eastAsia="en-US"/>
        </w:rPr>
        <w:t xml:space="preserve"> производится представителями Заказчика, назначенными приказом по подразделению.</w:t>
      </w:r>
    </w:p>
    <w:p w:rsidR="00285CDE" w:rsidRPr="00285CDE" w:rsidRDefault="00285CDE" w:rsidP="007E39E1">
      <w:pPr>
        <w:ind w:firstLine="567"/>
        <w:jc w:val="both"/>
      </w:pPr>
      <w:r w:rsidRPr="00285CDE">
        <w:t xml:space="preserve">4.2. </w:t>
      </w:r>
      <w:r w:rsidRPr="00285CDE">
        <w:rPr>
          <w:rFonts w:eastAsia="Calibri"/>
          <w:color w:val="000000"/>
          <w:lang w:eastAsia="ru-RU"/>
        </w:rPr>
        <w:t xml:space="preserve">По окончании работ по каждой заявке составляется Акт о </w:t>
      </w:r>
      <w:r w:rsidR="006F4958">
        <w:rPr>
          <w:rFonts w:eastAsia="Calibri"/>
          <w:color w:val="000000"/>
          <w:lang w:eastAsia="ru-RU"/>
        </w:rPr>
        <w:t xml:space="preserve">приемке </w:t>
      </w:r>
      <w:r w:rsidRPr="00285CDE">
        <w:rPr>
          <w:rFonts w:eastAsia="Calibri"/>
          <w:color w:val="000000"/>
          <w:lang w:eastAsia="ru-RU"/>
        </w:rPr>
        <w:t>выполненных работ (Приложение №</w:t>
      </w:r>
      <w:r w:rsidR="00BA5F78">
        <w:rPr>
          <w:rFonts w:eastAsia="Calibri"/>
          <w:color w:val="000000"/>
          <w:lang w:eastAsia="ru-RU"/>
        </w:rPr>
        <w:t>7</w:t>
      </w:r>
      <w:r w:rsidRPr="00285CDE">
        <w:rPr>
          <w:rFonts w:eastAsia="Calibri"/>
          <w:color w:val="000000"/>
          <w:lang w:eastAsia="ru-RU"/>
        </w:rPr>
        <w:t xml:space="preserve"> к техническому заданию).</w:t>
      </w:r>
    </w:p>
    <w:p w:rsidR="00285CDE" w:rsidRPr="00285CDE" w:rsidRDefault="00285CDE" w:rsidP="007E39E1">
      <w:pPr>
        <w:ind w:firstLine="567"/>
        <w:jc w:val="both"/>
      </w:pPr>
      <w:r w:rsidRPr="00285CDE">
        <w:t>4.3. Подрядчик за</w:t>
      </w:r>
      <w:r w:rsidR="00B90DC0">
        <w:t xml:space="preserve"> 3</w:t>
      </w:r>
      <w:r w:rsidRPr="00285CDE">
        <w:t xml:space="preserve"> дн</w:t>
      </w:r>
      <w:r w:rsidR="00B90DC0">
        <w:t>я</w:t>
      </w:r>
      <w:r w:rsidRPr="00285CDE">
        <w:t xml:space="preserve"> до окончания работ по заявке уведомляет Заказчика о готовности предоставить результаты фактически выполненных работ с приложением проектов </w:t>
      </w:r>
      <w:r w:rsidR="00115FD8" w:rsidRPr="00115FD8">
        <w:t>Акт</w:t>
      </w:r>
      <w:r w:rsidR="00115FD8">
        <w:t>а</w:t>
      </w:r>
      <w:r w:rsidR="00115FD8" w:rsidRPr="00115FD8">
        <w:t xml:space="preserve"> о приемке выполненных работ</w:t>
      </w:r>
      <w:r w:rsidRPr="00285CDE">
        <w:t>, проекта счета</w:t>
      </w:r>
      <w:proofErr w:type="gramStart"/>
      <w:r w:rsidRPr="00285CDE">
        <w:t>.</w:t>
      </w:r>
      <w:proofErr w:type="gramEnd"/>
      <w:r w:rsidRPr="00285CDE">
        <w:t xml:space="preserve">  </w:t>
      </w:r>
      <w:proofErr w:type="gramStart"/>
      <w:r w:rsidRPr="00285CDE">
        <w:t>п</w:t>
      </w:r>
      <w:proofErr w:type="gramEnd"/>
      <w:r w:rsidRPr="00285CDE">
        <w:t>роекта счета-фактуры (при необходимости).</w:t>
      </w:r>
    </w:p>
    <w:p w:rsidR="00285CDE" w:rsidRPr="00285CDE" w:rsidRDefault="00285CDE" w:rsidP="007E39E1">
      <w:pPr>
        <w:ind w:firstLine="567"/>
        <w:jc w:val="both"/>
      </w:pPr>
      <w:r w:rsidRPr="00285CDE">
        <w:t xml:space="preserve">4.4. Заказчик, в течение 2 дней после получения уведомления от Подрядчика о готовности сдать результат фактически выполненных проверяет представленные проекты документов и, в случае наличия замечаний, направляет их Подрядчику. </w:t>
      </w:r>
    </w:p>
    <w:p w:rsidR="00285CDE" w:rsidRPr="00285CDE" w:rsidRDefault="00285CDE" w:rsidP="007E39E1">
      <w:pPr>
        <w:ind w:firstLine="567"/>
        <w:jc w:val="both"/>
      </w:pPr>
      <w:r w:rsidRPr="00285CDE">
        <w:t xml:space="preserve">4.5. Приемка работ проводится в день окончания выполнения работ по заявке в соответствии с </w:t>
      </w:r>
      <w:r w:rsidRPr="00285CDE">
        <w:rPr>
          <w:lang w:eastAsia="en-US"/>
        </w:rPr>
        <w:t xml:space="preserve"> </w:t>
      </w:r>
      <w:r w:rsidRPr="00285CDE">
        <w:t>«Инструкцией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 в рамках исполнения заключенных договоров по 223-ФЗ» (Приказ от 25.10.2018 № 1653);</w:t>
      </w:r>
    </w:p>
    <w:p w:rsidR="00285CDE" w:rsidRPr="00285CDE" w:rsidRDefault="00285CDE" w:rsidP="007E39E1">
      <w:pPr>
        <w:ind w:firstLine="567"/>
        <w:jc w:val="both"/>
      </w:pPr>
      <w:r w:rsidRPr="00285CDE">
        <w:t xml:space="preserve">4.6. По результатам рассмотрения выполненных работ по договору  </w:t>
      </w:r>
      <w:r w:rsidR="004503AD" w:rsidRPr="004503AD">
        <w:t xml:space="preserve">Стороны оформляют </w:t>
      </w:r>
      <w:r w:rsidR="00937240">
        <w:t xml:space="preserve">Акт о приемке выполненных работ, </w:t>
      </w:r>
      <w:r w:rsidR="004503AD" w:rsidRPr="004503AD">
        <w:t>который подписывается руководителем Подрядчика</w:t>
      </w:r>
      <w:r w:rsidR="00F96030">
        <w:t xml:space="preserve"> </w:t>
      </w:r>
      <w:r w:rsidR="00F96030" w:rsidRPr="00F96030">
        <w:t xml:space="preserve">(или </w:t>
      </w:r>
      <w:r w:rsidR="00F96030">
        <w:t xml:space="preserve">иным </w:t>
      </w:r>
      <w:r w:rsidR="00F96030" w:rsidRPr="00F96030">
        <w:t>уполномоченным доверенностью лицом</w:t>
      </w:r>
      <w:r w:rsidR="00F96030">
        <w:t xml:space="preserve"> Подрядчика</w:t>
      </w:r>
      <w:r w:rsidR="00F96030" w:rsidRPr="00F96030">
        <w:t>)</w:t>
      </w:r>
      <w:r w:rsidR="004503AD" w:rsidRPr="004503AD">
        <w:t>, а также руководителем Заказчика (иным уполномоченным лицом Заказчика).</w:t>
      </w:r>
      <w:r w:rsidR="006F4958">
        <w:t xml:space="preserve"> Настоящий Акт имеет юридическую силу в случае подписания </w:t>
      </w:r>
      <w:r w:rsidR="00F34182">
        <w:t>его комиссией Заказчика (Заказчиком) в одностороннем порядке при условии уклонения Подрядчика от подписания Акта.</w:t>
      </w:r>
    </w:p>
    <w:p w:rsidR="00285CDE" w:rsidRPr="00285CDE" w:rsidRDefault="004503AD" w:rsidP="007E39E1">
      <w:pPr>
        <w:ind w:firstLine="567"/>
        <w:jc w:val="both"/>
      </w:pPr>
      <w:r>
        <w:t xml:space="preserve">4.7. </w:t>
      </w:r>
      <w:r w:rsidRPr="004503AD">
        <w:t xml:space="preserve">В случае </w:t>
      </w:r>
      <w:r w:rsidR="006F4958">
        <w:t>претензий по объему, качеству результата выполненных работ, нарушения сроков выполнения работ</w:t>
      </w:r>
      <w:r w:rsidRPr="004503AD">
        <w:t xml:space="preserve"> Заказчик направляет Подрядчику в день приёмки мотивированный отказ от приемки с указанием выявленных недостатков. Подрядчик обязан устранить недостатки в течение 2 (двух) рабочих дней, если иной срок не установлен в мотивированном отказе от приемки, письменно уведомить Заказчика о готовности представить результаты выполненных работ после устранения выявленных недостатков и представить результат работ или надлежаще оформленные сопроводительные документы. Исправление недостатков не освобождает Подрядчика от уплаты пеней (неустойки) за просрочку сдачи результата выполненных работ.</w:t>
      </w:r>
    </w:p>
    <w:p w:rsidR="00285CDE" w:rsidRPr="00285CDE" w:rsidRDefault="00285CDE" w:rsidP="007E39E1">
      <w:pPr>
        <w:ind w:firstLine="567"/>
        <w:jc w:val="both"/>
      </w:pPr>
      <w:r w:rsidRPr="00285CDE">
        <w:t xml:space="preserve">4.8. </w:t>
      </w:r>
      <w:r w:rsidR="00814F34" w:rsidRPr="00814F34">
        <w:t>В случае если Подрядчик не согласен с указанными Заказчиком недостатками в выполненных работах, Подрядчик обязан самостоятельно подтвердить качество выполненных работ заключением эксперта, экспертной организации и оригинал экспертного заключения представить Заказчику. Выбор эксперта, экспертной организации осуществляется Подрядчиком и согласовывается с Заказчиком. Оплата услуг эксперта, экспертной организации, а также всех расходов для экспертизы осуществляется Подрядчиком.</w:t>
      </w:r>
    </w:p>
    <w:p w:rsidR="00285CDE" w:rsidRPr="00285CDE" w:rsidRDefault="00285CDE" w:rsidP="007E39E1">
      <w:pPr>
        <w:ind w:firstLine="567"/>
        <w:jc w:val="both"/>
      </w:pPr>
      <w:r w:rsidRPr="0078196E">
        <w:t xml:space="preserve">4.9. </w:t>
      </w:r>
      <w:r w:rsidR="00F34182" w:rsidRPr="00F34182">
        <w:t>Документы о приемке (</w:t>
      </w:r>
      <w:r w:rsidR="00115FD8" w:rsidRPr="00115FD8">
        <w:t>Акт о приемке выполненных работ</w:t>
      </w:r>
      <w:r w:rsidR="00F34182" w:rsidRPr="00F34182">
        <w:t>, либо мотивированный отказ в приемке) оформляются непосредственно в день приемки и незамедлительно с использованием любых сре</w:t>
      </w:r>
      <w:proofErr w:type="gramStart"/>
      <w:r w:rsidR="00F34182" w:rsidRPr="00F34182">
        <w:t>дств св</w:t>
      </w:r>
      <w:proofErr w:type="gramEnd"/>
      <w:r w:rsidR="00F34182" w:rsidRPr="00F34182">
        <w:t>язи (по факсу, по электронной почте) с последующим досылом по почте, либо с последующей непосредственной передачей работникам Подрядчика под роспись направляются Подрядчику.</w:t>
      </w:r>
    </w:p>
    <w:p w:rsidR="00285CDE" w:rsidRPr="00285CDE" w:rsidRDefault="00285CDE" w:rsidP="007E39E1">
      <w:pPr>
        <w:ind w:firstLine="567"/>
        <w:jc w:val="both"/>
      </w:pPr>
      <w:r w:rsidRPr="00285CDE">
        <w:t xml:space="preserve">4.10. </w:t>
      </w:r>
      <w:r w:rsidR="00F34182" w:rsidRPr="00F34182">
        <w:t xml:space="preserve">Датой принятия Заказчиком результата выполненных работ считается дата подписания Сторонами </w:t>
      </w:r>
      <w:r w:rsidR="00115FD8" w:rsidRPr="00115FD8">
        <w:t>Акт</w:t>
      </w:r>
      <w:r w:rsidR="00115FD8">
        <w:t>а</w:t>
      </w:r>
      <w:r w:rsidR="00115FD8" w:rsidRPr="00115FD8">
        <w:t xml:space="preserve"> о приемке выполненных работ</w:t>
      </w:r>
      <w:r w:rsidR="00F34182" w:rsidRPr="00F34182">
        <w:t>, которая должна совпадать с датой окончания выполнения работ или датой устранения недостатков, указанных в заключении приемочной комиссии.</w:t>
      </w:r>
    </w:p>
    <w:p w:rsidR="00285CDE" w:rsidRDefault="00285CDE" w:rsidP="00F34182">
      <w:pPr>
        <w:jc w:val="both"/>
      </w:pPr>
    </w:p>
    <w:p w:rsidR="009E0455" w:rsidRPr="00246606" w:rsidRDefault="009E0455" w:rsidP="009E0455">
      <w:pPr>
        <w:ind w:right="-2" w:firstLine="567"/>
        <w:jc w:val="center"/>
        <w:rPr>
          <w:b/>
          <w:u w:val="single"/>
        </w:rPr>
      </w:pPr>
      <w:r w:rsidRPr="00246606">
        <w:rPr>
          <w:b/>
          <w:u w:val="single"/>
        </w:rPr>
        <w:t>Раздел 5 «Состав документации».</w:t>
      </w:r>
    </w:p>
    <w:p w:rsidR="009E0455" w:rsidRPr="00246606" w:rsidRDefault="009E0455" w:rsidP="009E0455">
      <w:pPr>
        <w:ind w:right="-2" w:firstLine="567"/>
        <w:jc w:val="center"/>
        <w:rPr>
          <w:b/>
          <w:u w:val="single"/>
        </w:rPr>
      </w:pPr>
    </w:p>
    <w:p w:rsidR="007D3E57" w:rsidRPr="00246606" w:rsidRDefault="007D3E57" w:rsidP="007D3E57">
      <w:pPr>
        <w:ind w:right="-2" w:firstLine="567"/>
        <w:jc w:val="both"/>
        <w:rPr>
          <w:bCs/>
        </w:rPr>
      </w:pPr>
      <w:r w:rsidRPr="00246606">
        <w:rPr>
          <w:bCs/>
        </w:rPr>
        <w:t>5.1. В день окончания выполнения работ по каждой Заявке Подрядчик передает Заказчику оформленные надлежащим образом отчетные и финансовые документы:</w:t>
      </w:r>
    </w:p>
    <w:p w:rsidR="007D3E57" w:rsidRPr="00246606" w:rsidRDefault="007D3E57" w:rsidP="007D3E57">
      <w:pPr>
        <w:numPr>
          <w:ilvl w:val="0"/>
          <w:numId w:val="33"/>
        </w:numPr>
        <w:ind w:left="0" w:right="-2" w:firstLine="567"/>
        <w:jc w:val="both"/>
        <w:rPr>
          <w:bCs/>
        </w:rPr>
      </w:pPr>
      <w:r w:rsidRPr="00246606">
        <w:rPr>
          <w:bCs/>
        </w:rPr>
        <w:t xml:space="preserve">акт о приемке выполненных работ в 2-х экземплярах;  </w:t>
      </w:r>
    </w:p>
    <w:p w:rsidR="007D3E57" w:rsidRPr="00246606" w:rsidRDefault="007D3E57" w:rsidP="007D3E57">
      <w:pPr>
        <w:numPr>
          <w:ilvl w:val="0"/>
          <w:numId w:val="33"/>
        </w:numPr>
        <w:ind w:left="0" w:right="-2" w:firstLine="567"/>
        <w:jc w:val="both"/>
        <w:rPr>
          <w:bCs/>
        </w:rPr>
      </w:pPr>
      <w:r w:rsidRPr="00246606">
        <w:rPr>
          <w:bCs/>
        </w:rPr>
        <w:lastRenderedPageBreak/>
        <w:t>акт технического состояния;</w:t>
      </w:r>
    </w:p>
    <w:p w:rsidR="007D3E57" w:rsidRPr="00246606" w:rsidRDefault="007D3E57" w:rsidP="007D3E57">
      <w:pPr>
        <w:numPr>
          <w:ilvl w:val="0"/>
          <w:numId w:val="33"/>
        </w:numPr>
        <w:ind w:left="0" w:right="-2" w:firstLine="567"/>
        <w:jc w:val="both"/>
        <w:rPr>
          <w:bCs/>
        </w:rPr>
      </w:pPr>
      <w:r w:rsidRPr="00246606">
        <w:rPr>
          <w:bCs/>
        </w:rPr>
        <w:t>счет;</w:t>
      </w:r>
    </w:p>
    <w:p w:rsidR="007D3E57" w:rsidRPr="00246606" w:rsidRDefault="007D3E57" w:rsidP="007D3E57">
      <w:pPr>
        <w:numPr>
          <w:ilvl w:val="0"/>
          <w:numId w:val="33"/>
        </w:numPr>
        <w:ind w:left="0" w:right="-2" w:firstLine="567"/>
        <w:jc w:val="both"/>
        <w:rPr>
          <w:bCs/>
        </w:rPr>
      </w:pPr>
      <w:r w:rsidRPr="00246606">
        <w:rPr>
          <w:bCs/>
        </w:rPr>
        <w:t>счет-фактуру (при необходимости);</w:t>
      </w:r>
    </w:p>
    <w:p w:rsidR="007D3E57" w:rsidRPr="00246606" w:rsidRDefault="007D3E57" w:rsidP="007D3E57">
      <w:pPr>
        <w:ind w:right="-2" w:firstLine="567"/>
        <w:jc w:val="both"/>
        <w:rPr>
          <w:bCs/>
        </w:rPr>
      </w:pPr>
      <w:r w:rsidRPr="00246606">
        <w:rPr>
          <w:bCs/>
        </w:rPr>
        <w:t>5.2. По окончании срока выполнения работ по Договору Подрядчик передает Заказчику:</w:t>
      </w:r>
    </w:p>
    <w:p w:rsidR="007D3E57" w:rsidRPr="00246606" w:rsidRDefault="007D3E57" w:rsidP="007D3E57">
      <w:pPr>
        <w:numPr>
          <w:ilvl w:val="0"/>
          <w:numId w:val="34"/>
        </w:numPr>
        <w:ind w:left="0" w:right="-2" w:firstLine="567"/>
        <w:jc w:val="both"/>
        <w:rPr>
          <w:bCs/>
        </w:rPr>
      </w:pPr>
      <w:r w:rsidRPr="00246606">
        <w:rPr>
          <w:bCs/>
        </w:rPr>
        <w:t>паспорта на все устанавливаемые изделия (при их наличии);</w:t>
      </w:r>
    </w:p>
    <w:p w:rsidR="007D3E57" w:rsidRPr="00246606" w:rsidRDefault="007D3E57" w:rsidP="007D3E57">
      <w:pPr>
        <w:numPr>
          <w:ilvl w:val="0"/>
          <w:numId w:val="34"/>
        </w:numPr>
        <w:ind w:left="0" w:right="-2" w:firstLine="567"/>
        <w:jc w:val="both"/>
        <w:rPr>
          <w:bCs/>
        </w:rPr>
      </w:pPr>
      <w:r w:rsidRPr="00246606">
        <w:rPr>
          <w:bCs/>
        </w:rPr>
        <w:t>журнал регистрации работ сторонней организации и осуществления технического надзора;</w:t>
      </w:r>
    </w:p>
    <w:p w:rsidR="007D3E57" w:rsidRPr="00246606" w:rsidRDefault="007D3E57" w:rsidP="007D3E57">
      <w:pPr>
        <w:numPr>
          <w:ilvl w:val="0"/>
          <w:numId w:val="34"/>
        </w:numPr>
        <w:ind w:left="0" w:right="-2" w:firstLine="567"/>
        <w:jc w:val="both"/>
        <w:rPr>
          <w:bCs/>
        </w:rPr>
      </w:pPr>
      <w:r w:rsidRPr="00246606">
        <w:rPr>
          <w:bCs/>
        </w:rPr>
        <w:t>акты-допуски, номерные указания технического надзора (при наличии) согласно «Инструкции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 в рамках исполнения заключенных договоров по 223-ФЗ» (Приказ от 25.10.2018 № 1653);</w:t>
      </w:r>
    </w:p>
    <w:p w:rsidR="007D3E57" w:rsidRPr="007D3E57" w:rsidRDefault="007D3E57" w:rsidP="007D3E57">
      <w:pPr>
        <w:ind w:right="-2" w:firstLine="567"/>
        <w:jc w:val="both"/>
        <w:rPr>
          <w:bCs/>
        </w:rPr>
      </w:pPr>
      <w:r w:rsidRPr="00246606">
        <w:rPr>
          <w:bCs/>
        </w:rPr>
        <w:t>Без данного комплекта документов или при предоставлении комплекта документов, оформленного ненадлежащим образом, Заказчик имеет право не принимать выполненные работы. Перечень документов, предоставляемых при приемке работ, не является исчерпывающим, в случае необходимости Заказчик имеет право запросить дополнительные документы.</w:t>
      </w:r>
    </w:p>
    <w:p w:rsidR="009E0455" w:rsidRPr="00E7793F" w:rsidRDefault="009E0455" w:rsidP="009E0455">
      <w:pPr>
        <w:ind w:right="-2" w:firstLine="567"/>
        <w:jc w:val="both"/>
      </w:pPr>
    </w:p>
    <w:p w:rsidR="009E0455" w:rsidRDefault="009E0455" w:rsidP="009E0455">
      <w:pPr>
        <w:ind w:right="-2" w:firstLine="567"/>
        <w:jc w:val="center"/>
        <w:rPr>
          <w:b/>
          <w:u w:val="single"/>
        </w:rPr>
      </w:pPr>
      <w:r w:rsidRPr="00DC1813">
        <w:rPr>
          <w:b/>
          <w:u w:val="single"/>
        </w:rPr>
        <w:t>Раздел 6 «Порядок оплаты».</w:t>
      </w:r>
    </w:p>
    <w:p w:rsidR="009E0455" w:rsidRPr="00DC1813" w:rsidRDefault="009E0455" w:rsidP="009E0455">
      <w:pPr>
        <w:ind w:right="-2" w:firstLine="567"/>
        <w:jc w:val="center"/>
        <w:rPr>
          <w:b/>
          <w:u w:val="single"/>
        </w:rPr>
      </w:pPr>
    </w:p>
    <w:p w:rsidR="009E0455" w:rsidRDefault="009E0455" w:rsidP="007E39E1">
      <w:pPr>
        <w:ind w:firstLine="567"/>
        <w:jc w:val="both"/>
        <w:rPr>
          <w:bCs/>
        </w:rPr>
      </w:pPr>
      <w:r>
        <w:rPr>
          <w:bCs/>
        </w:rPr>
        <w:t>6</w:t>
      </w:r>
      <w:r w:rsidRPr="00E7793F">
        <w:rPr>
          <w:bCs/>
        </w:rPr>
        <w:t xml:space="preserve">.1. Оплата фактически выполненных работ </w:t>
      </w:r>
      <w:r w:rsidR="00845CCB">
        <w:rPr>
          <w:bCs/>
        </w:rPr>
        <w:t xml:space="preserve">по каждой заявке </w:t>
      </w:r>
      <w:r w:rsidRPr="00E7793F">
        <w:rPr>
          <w:bCs/>
        </w:rPr>
        <w:t xml:space="preserve">производится Заказчиком на основании </w:t>
      </w:r>
      <w:r w:rsidR="006F4958" w:rsidRPr="006F4958">
        <w:rPr>
          <w:bCs/>
        </w:rPr>
        <w:t>Акт</w:t>
      </w:r>
      <w:r w:rsidR="006F4958">
        <w:rPr>
          <w:bCs/>
        </w:rPr>
        <w:t>а</w:t>
      </w:r>
      <w:r w:rsidR="006F4958" w:rsidRPr="006F4958">
        <w:rPr>
          <w:bCs/>
        </w:rPr>
        <w:t xml:space="preserve"> о приемке выполненных работ</w:t>
      </w:r>
      <w:r w:rsidRPr="00E7793F">
        <w:rPr>
          <w:bCs/>
        </w:rPr>
        <w:t>, подписанн</w:t>
      </w:r>
      <w:r w:rsidR="00114DBC">
        <w:rPr>
          <w:bCs/>
        </w:rPr>
        <w:t>ого</w:t>
      </w:r>
      <w:r w:rsidRPr="00E7793F">
        <w:rPr>
          <w:bCs/>
        </w:rPr>
        <w:t xml:space="preserve"> Заказчиком и Подрядчиком, в срок не более </w:t>
      </w:r>
      <w:r w:rsidR="00373D89">
        <w:rPr>
          <w:bCs/>
        </w:rPr>
        <w:t xml:space="preserve">15 </w:t>
      </w:r>
      <w:r w:rsidR="00480B02">
        <w:rPr>
          <w:bCs/>
        </w:rPr>
        <w:t>(</w:t>
      </w:r>
      <w:r w:rsidR="00373D89">
        <w:rPr>
          <w:bCs/>
        </w:rPr>
        <w:t>пятнадцати) рабочих</w:t>
      </w:r>
      <w:r w:rsidRPr="00E7793F">
        <w:rPr>
          <w:bCs/>
        </w:rPr>
        <w:t xml:space="preserve"> дней</w:t>
      </w:r>
      <w:r w:rsidR="00F96030">
        <w:rPr>
          <w:bCs/>
        </w:rPr>
        <w:t xml:space="preserve"> </w:t>
      </w:r>
      <w:r w:rsidRPr="00E7793F">
        <w:rPr>
          <w:bCs/>
        </w:rPr>
        <w:t xml:space="preserve">с </w:t>
      </w:r>
      <w:r w:rsidR="00F96030">
        <w:rPr>
          <w:bCs/>
        </w:rPr>
        <w:t>момента</w:t>
      </w:r>
      <w:r w:rsidRPr="00E7793F">
        <w:rPr>
          <w:bCs/>
        </w:rPr>
        <w:t xml:space="preserve"> подписания </w:t>
      </w:r>
      <w:r w:rsidR="006F4958" w:rsidRPr="006F4958">
        <w:rPr>
          <w:bCs/>
        </w:rPr>
        <w:t>Акт</w:t>
      </w:r>
      <w:r w:rsidR="006F4958">
        <w:rPr>
          <w:bCs/>
        </w:rPr>
        <w:t>а</w:t>
      </w:r>
      <w:r w:rsidRPr="00E7793F">
        <w:rPr>
          <w:bCs/>
        </w:rPr>
        <w:t>, при условии предоставления счета и счета-фактуры (при необходимости).</w:t>
      </w:r>
    </w:p>
    <w:p w:rsidR="00845CCB" w:rsidRPr="00E7793F" w:rsidRDefault="00845CCB" w:rsidP="007E39E1">
      <w:pPr>
        <w:ind w:firstLine="567"/>
        <w:jc w:val="both"/>
      </w:pPr>
      <w:r>
        <w:rPr>
          <w:bCs/>
        </w:rPr>
        <w:t>6.2. Авансирование не предусмотрено.</w:t>
      </w:r>
    </w:p>
    <w:p w:rsidR="009E0455" w:rsidRDefault="009E0455" w:rsidP="009E0455">
      <w:pPr>
        <w:ind w:right="-2" w:firstLine="567"/>
        <w:jc w:val="both"/>
        <w:rPr>
          <w:i/>
        </w:rPr>
      </w:pPr>
    </w:p>
    <w:p w:rsidR="000E0857" w:rsidRDefault="009E0455" w:rsidP="007E39E1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E7793F">
        <w:rPr>
          <w:b/>
          <w:lang w:eastAsia="ru-RU"/>
        </w:rPr>
        <w:t>Раздел 7. Перечень приложений, являющихся неотъемлемой частью</w:t>
      </w:r>
    </w:p>
    <w:p w:rsidR="009E0455" w:rsidRPr="00E7793F" w:rsidRDefault="009E0455" w:rsidP="007E39E1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E7793F">
        <w:rPr>
          <w:b/>
          <w:lang w:eastAsia="ru-RU"/>
        </w:rPr>
        <w:t xml:space="preserve"> технического задания</w:t>
      </w:r>
    </w:p>
    <w:p w:rsidR="009E0455" w:rsidRPr="00E7793F" w:rsidRDefault="009E0455" w:rsidP="007E39E1">
      <w:pPr>
        <w:widowControl w:val="0"/>
        <w:tabs>
          <w:tab w:val="left" w:pos="709"/>
        </w:tabs>
        <w:autoSpaceDE w:val="0"/>
        <w:autoSpaceDN w:val="0"/>
        <w:adjustRightInd w:val="0"/>
        <w:ind w:right="-2" w:hanging="567"/>
        <w:jc w:val="both"/>
        <w:outlineLvl w:val="1"/>
        <w:rPr>
          <w:b/>
          <w:bCs/>
          <w:lang w:eastAsia="ru-RU"/>
        </w:rPr>
      </w:pPr>
    </w:p>
    <w:p w:rsidR="009E0455" w:rsidRPr="009E0455" w:rsidRDefault="00AE0421" w:rsidP="007E39E1">
      <w:pPr>
        <w:suppressAutoHyphens w:val="0"/>
        <w:ind w:firstLine="567"/>
        <w:jc w:val="both"/>
        <w:rPr>
          <w:rFonts w:eastAsia="Calibri" w:cs="Calibri"/>
          <w:color w:val="0D0D0D"/>
          <w:lang w:eastAsia="ru-RU"/>
        </w:rPr>
      </w:pPr>
      <w:r>
        <w:rPr>
          <w:rFonts w:eastAsia="Calibri" w:cs="Calibri"/>
          <w:color w:val="0D0D0D"/>
          <w:lang w:eastAsia="ru-RU"/>
        </w:rPr>
        <w:t>7</w:t>
      </w:r>
      <w:r w:rsidR="009E0455" w:rsidRPr="009E0455">
        <w:rPr>
          <w:rFonts w:eastAsia="Calibri" w:cs="Calibri"/>
          <w:color w:val="0D0D0D"/>
          <w:lang w:eastAsia="ru-RU"/>
        </w:rPr>
        <w:t>.1.</w:t>
      </w:r>
      <w:r w:rsidR="000B0A90">
        <w:rPr>
          <w:rFonts w:eastAsia="Calibri" w:cs="Calibri"/>
          <w:color w:val="0D0D0D"/>
          <w:lang w:eastAsia="ru-RU"/>
        </w:rPr>
        <w:t xml:space="preserve"> </w:t>
      </w:r>
      <w:r w:rsidR="009E0455" w:rsidRPr="009E0455">
        <w:rPr>
          <w:rFonts w:eastAsia="Calibri" w:cs="Calibri"/>
          <w:color w:val="0D0D0D"/>
          <w:lang w:eastAsia="ru-RU"/>
        </w:rPr>
        <w:t xml:space="preserve">Приложение №1 </w:t>
      </w:r>
      <w:r w:rsidR="00640F5D" w:rsidRPr="00640F5D">
        <w:rPr>
          <w:rFonts w:eastAsia="Calibri" w:cs="Calibri"/>
          <w:color w:val="0D0D0D"/>
          <w:lang w:eastAsia="ru-RU"/>
        </w:rPr>
        <w:t>Перечень мест нахождения  установок персонального досмотра «</w:t>
      </w:r>
      <w:proofErr w:type="spellStart"/>
      <w:r w:rsidR="00640F5D" w:rsidRPr="00640F5D">
        <w:rPr>
          <w:rFonts w:eastAsia="Calibri" w:cs="Calibri"/>
          <w:color w:val="0D0D0D"/>
          <w:lang w:eastAsia="ru-RU"/>
        </w:rPr>
        <w:t>Homo-Scan</w:t>
      </w:r>
      <w:proofErr w:type="spellEnd"/>
      <w:r w:rsidR="00640F5D" w:rsidRPr="00640F5D">
        <w:rPr>
          <w:rFonts w:eastAsia="Calibri" w:cs="Calibri"/>
          <w:color w:val="0D0D0D"/>
          <w:lang w:eastAsia="ru-RU"/>
        </w:rPr>
        <w:t>»</w:t>
      </w:r>
    </w:p>
    <w:p w:rsidR="009E0455" w:rsidRPr="009E0455" w:rsidRDefault="00AE0421" w:rsidP="007E39E1">
      <w:pPr>
        <w:suppressAutoHyphens w:val="0"/>
        <w:ind w:firstLine="567"/>
        <w:jc w:val="both"/>
        <w:rPr>
          <w:rFonts w:eastAsia="Calibri" w:cs="Calibri"/>
          <w:color w:val="0D0D0D"/>
          <w:lang w:eastAsia="ru-RU"/>
        </w:rPr>
      </w:pPr>
      <w:r>
        <w:rPr>
          <w:rFonts w:eastAsia="Calibri" w:cs="Calibri"/>
          <w:color w:val="0D0D0D"/>
          <w:lang w:eastAsia="ru-RU"/>
        </w:rPr>
        <w:t>7</w:t>
      </w:r>
      <w:r w:rsidR="009E0455" w:rsidRPr="009E0455">
        <w:rPr>
          <w:rFonts w:eastAsia="Calibri" w:cs="Calibri"/>
          <w:color w:val="0D0D0D"/>
          <w:lang w:eastAsia="ru-RU"/>
        </w:rPr>
        <w:t>.2. Приложение №2 «Перечень подменного фонда из комплектующих элементов установок персонального досмотра «</w:t>
      </w:r>
      <w:proofErr w:type="spellStart"/>
      <w:r w:rsidR="009E0455" w:rsidRPr="009E0455">
        <w:t>Homo-Scan</w:t>
      </w:r>
      <w:proofErr w:type="spellEnd"/>
      <w:r w:rsidR="009E0455" w:rsidRPr="009E0455">
        <w:rPr>
          <w:rFonts w:eastAsia="Calibri" w:cs="Calibri"/>
          <w:color w:val="0D0D0D"/>
          <w:lang w:eastAsia="ru-RU"/>
        </w:rPr>
        <w:t>» для обеспечения проведения ремонтных работ».</w:t>
      </w:r>
    </w:p>
    <w:p w:rsidR="009E0455" w:rsidRPr="009E0455" w:rsidRDefault="00AE0421" w:rsidP="007E39E1">
      <w:pPr>
        <w:suppressAutoHyphens w:val="0"/>
        <w:ind w:firstLine="567"/>
        <w:jc w:val="both"/>
        <w:rPr>
          <w:rFonts w:eastAsia="Calibri" w:cs="Calibri"/>
          <w:color w:val="0D0D0D"/>
          <w:lang w:eastAsia="ru-RU"/>
        </w:rPr>
      </w:pPr>
      <w:r>
        <w:rPr>
          <w:rFonts w:eastAsia="Calibri" w:cs="Calibri"/>
          <w:color w:val="0D0D0D"/>
          <w:lang w:eastAsia="ru-RU"/>
        </w:rPr>
        <w:t>7</w:t>
      </w:r>
      <w:r w:rsidR="009E0455" w:rsidRPr="009E0455">
        <w:rPr>
          <w:rFonts w:eastAsia="Calibri" w:cs="Calibri"/>
          <w:color w:val="0D0D0D"/>
          <w:lang w:eastAsia="ru-RU"/>
        </w:rPr>
        <w:t>.3. Приложение №3 «Акт технического состояния установки персонального досмотра «</w:t>
      </w:r>
      <w:proofErr w:type="spellStart"/>
      <w:r w:rsidR="009E0455" w:rsidRPr="009E0455">
        <w:t>Homo-Scan</w:t>
      </w:r>
      <w:proofErr w:type="spellEnd"/>
      <w:r w:rsidR="009E0455" w:rsidRPr="009E0455">
        <w:rPr>
          <w:rFonts w:eastAsia="Calibri" w:cs="Calibri"/>
          <w:color w:val="0D0D0D"/>
          <w:lang w:eastAsia="ru-RU"/>
        </w:rPr>
        <w:t>».</w:t>
      </w:r>
    </w:p>
    <w:p w:rsidR="00352765" w:rsidRDefault="00AE0421" w:rsidP="007E39E1">
      <w:pPr>
        <w:suppressAutoHyphens w:val="0"/>
        <w:ind w:firstLine="567"/>
        <w:jc w:val="both"/>
        <w:rPr>
          <w:rFonts w:eastAsia="Calibri" w:cs="Calibri"/>
          <w:color w:val="0D0D0D"/>
          <w:lang w:eastAsia="ru-RU"/>
        </w:rPr>
      </w:pPr>
      <w:r>
        <w:rPr>
          <w:rFonts w:eastAsia="Calibri" w:cs="Calibri"/>
          <w:color w:val="0D0D0D"/>
          <w:lang w:eastAsia="ru-RU"/>
        </w:rPr>
        <w:t>7</w:t>
      </w:r>
      <w:r w:rsidR="009E0455" w:rsidRPr="009E0455">
        <w:rPr>
          <w:rFonts w:eastAsia="Calibri" w:cs="Calibri"/>
          <w:color w:val="0D0D0D"/>
          <w:lang w:eastAsia="ru-RU"/>
        </w:rPr>
        <w:t>.4. Приложение №4 «Акт приема-передачи неисправных комплектующих установки персонального досмотра «</w:t>
      </w:r>
      <w:proofErr w:type="spellStart"/>
      <w:r w:rsidR="009E0455" w:rsidRPr="009E0455">
        <w:t>Homo-Scan</w:t>
      </w:r>
      <w:proofErr w:type="spellEnd"/>
      <w:r w:rsidR="009E0455" w:rsidRPr="009E0455">
        <w:rPr>
          <w:rFonts w:eastAsia="Calibri" w:cs="Calibri"/>
          <w:color w:val="0D0D0D"/>
          <w:lang w:eastAsia="ru-RU"/>
        </w:rPr>
        <w:t>» для выполнения ремонтных работ на базе Подрядчика».</w:t>
      </w:r>
    </w:p>
    <w:p w:rsidR="009E0455" w:rsidRPr="009E0455" w:rsidRDefault="00AE0421" w:rsidP="007E39E1">
      <w:pPr>
        <w:suppressAutoHyphens w:val="0"/>
        <w:ind w:firstLine="567"/>
        <w:jc w:val="both"/>
        <w:rPr>
          <w:rFonts w:eastAsia="Calibri" w:cs="Calibri"/>
          <w:color w:val="0D0D0D"/>
          <w:lang w:eastAsia="ru-RU"/>
        </w:rPr>
      </w:pPr>
      <w:r>
        <w:rPr>
          <w:rFonts w:eastAsia="Calibri" w:cs="Calibri"/>
          <w:color w:val="0D0D0D"/>
          <w:lang w:eastAsia="ru-RU"/>
        </w:rPr>
        <w:t>7</w:t>
      </w:r>
      <w:r w:rsidR="009E0455" w:rsidRPr="009E0455">
        <w:rPr>
          <w:rFonts w:eastAsia="Calibri" w:cs="Calibri"/>
          <w:color w:val="0D0D0D"/>
          <w:lang w:eastAsia="ru-RU"/>
        </w:rPr>
        <w:t xml:space="preserve">.5. </w:t>
      </w:r>
      <w:r w:rsidR="00352765" w:rsidRPr="009E0455">
        <w:rPr>
          <w:rFonts w:eastAsia="Calibri" w:cs="Calibri"/>
          <w:color w:val="0D0D0D"/>
          <w:lang w:eastAsia="ru-RU"/>
        </w:rPr>
        <w:t>Приложение № 5</w:t>
      </w:r>
      <w:r w:rsidR="00352765">
        <w:rPr>
          <w:rFonts w:eastAsia="Calibri" w:cs="Calibri"/>
          <w:color w:val="0D0D0D"/>
          <w:lang w:eastAsia="ru-RU"/>
        </w:rPr>
        <w:t xml:space="preserve"> </w:t>
      </w:r>
      <w:r w:rsidR="00352765" w:rsidRPr="00352765">
        <w:rPr>
          <w:rFonts w:eastAsia="Calibri" w:cs="Calibri"/>
          <w:color w:val="0D0D0D"/>
          <w:lang w:eastAsia="ru-RU"/>
        </w:rPr>
        <w:t>«</w:t>
      </w:r>
      <w:r w:rsidR="00352765" w:rsidRPr="00352765">
        <w:t>Акт</w:t>
      </w:r>
      <w:r w:rsidR="00845CCB">
        <w:t xml:space="preserve"> </w:t>
      </w:r>
      <w:r w:rsidR="00352765" w:rsidRPr="00352765">
        <w:rPr>
          <w:lang w:eastAsia="ru-RU"/>
        </w:rPr>
        <w:t>приема-передачи отремонтированных  комплектующих</w:t>
      </w:r>
      <w:r w:rsidR="00352765" w:rsidRPr="00352765">
        <w:rPr>
          <w:rFonts w:cs="Calibri"/>
          <w:lang w:eastAsia="en-US"/>
        </w:rPr>
        <w:t xml:space="preserve"> </w:t>
      </w:r>
      <w:r w:rsidR="00352765" w:rsidRPr="0031088F">
        <w:rPr>
          <w:lang w:eastAsia="ru-RU"/>
        </w:rPr>
        <w:t>установки персонального досмотра «</w:t>
      </w:r>
      <w:proofErr w:type="spellStart"/>
      <w:r w:rsidR="00352765" w:rsidRPr="00352765">
        <w:t>Homo-Scan</w:t>
      </w:r>
      <w:proofErr w:type="spellEnd"/>
      <w:r w:rsidR="00352765" w:rsidRPr="0031088F">
        <w:rPr>
          <w:lang w:eastAsia="ru-RU"/>
        </w:rPr>
        <w:t>»</w:t>
      </w:r>
    </w:p>
    <w:p w:rsidR="009E0455" w:rsidRDefault="00AE0421" w:rsidP="007E39E1">
      <w:pPr>
        <w:tabs>
          <w:tab w:val="left" w:pos="3870"/>
        </w:tabs>
        <w:suppressAutoHyphens w:val="0"/>
        <w:ind w:firstLine="567"/>
        <w:jc w:val="both"/>
        <w:rPr>
          <w:rFonts w:eastAsia="Calibri" w:cs="Calibri"/>
          <w:color w:val="0D0D0D"/>
          <w:lang w:eastAsia="ru-RU"/>
        </w:rPr>
      </w:pPr>
      <w:r>
        <w:t>7</w:t>
      </w:r>
      <w:r w:rsidR="00352765" w:rsidRPr="00352765">
        <w:t>.6.</w:t>
      </w:r>
      <w:r w:rsidR="00352765">
        <w:t xml:space="preserve"> </w:t>
      </w:r>
      <w:r w:rsidR="00352765" w:rsidRPr="009E0455">
        <w:rPr>
          <w:rFonts w:eastAsia="Calibri" w:cs="Calibri"/>
          <w:color w:val="0D0D0D"/>
          <w:lang w:eastAsia="ru-RU"/>
        </w:rPr>
        <w:t xml:space="preserve">Приложение № </w:t>
      </w:r>
      <w:r w:rsidR="00352765">
        <w:rPr>
          <w:rFonts w:eastAsia="Calibri" w:cs="Calibri"/>
          <w:color w:val="0D0D0D"/>
          <w:lang w:eastAsia="ru-RU"/>
        </w:rPr>
        <w:t>6</w:t>
      </w:r>
      <w:r w:rsidR="00352765" w:rsidRPr="009E0455">
        <w:rPr>
          <w:rFonts w:eastAsia="Calibri" w:cs="Calibri"/>
          <w:color w:val="0D0D0D"/>
          <w:lang w:eastAsia="ru-RU"/>
        </w:rPr>
        <w:t xml:space="preserve"> «</w:t>
      </w:r>
      <w:r w:rsidR="00352765">
        <w:rPr>
          <w:rFonts w:eastAsia="Calibri" w:cs="Calibri"/>
          <w:color w:val="0D0D0D"/>
          <w:lang w:eastAsia="ru-RU"/>
        </w:rPr>
        <w:t>З</w:t>
      </w:r>
      <w:r w:rsidR="00352765" w:rsidRPr="009E0455">
        <w:rPr>
          <w:rFonts w:eastAsia="Calibri" w:cs="Calibri"/>
          <w:color w:val="0D0D0D"/>
          <w:lang w:eastAsia="ru-RU"/>
        </w:rPr>
        <w:t>аявк</w:t>
      </w:r>
      <w:r w:rsidR="00CB19A1">
        <w:rPr>
          <w:rFonts w:eastAsia="Calibri" w:cs="Calibri"/>
          <w:color w:val="0D0D0D"/>
          <w:lang w:eastAsia="ru-RU"/>
        </w:rPr>
        <w:t>а</w:t>
      </w:r>
      <w:r w:rsidR="00352765" w:rsidRPr="009E0455">
        <w:rPr>
          <w:rFonts w:eastAsia="Calibri" w:cs="Calibri"/>
          <w:color w:val="0D0D0D"/>
          <w:lang w:eastAsia="ru-RU"/>
        </w:rPr>
        <w:t xml:space="preserve"> на текущий ремонт установки персонального досмотра «</w:t>
      </w:r>
      <w:proofErr w:type="spellStart"/>
      <w:r w:rsidR="00352765" w:rsidRPr="009E0455">
        <w:t>Homo-Scan</w:t>
      </w:r>
      <w:proofErr w:type="spellEnd"/>
      <w:r w:rsidR="00CB19A1">
        <w:rPr>
          <w:rFonts w:eastAsia="Calibri" w:cs="Calibri"/>
          <w:color w:val="0D0D0D"/>
          <w:lang w:eastAsia="ru-RU"/>
        </w:rPr>
        <w:t>»</w:t>
      </w:r>
    </w:p>
    <w:p w:rsidR="00CB19A1" w:rsidRDefault="00CB19A1" w:rsidP="007E39E1">
      <w:pPr>
        <w:tabs>
          <w:tab w:val="left" w:pos="1276"/>
        </w:tabs>
        <w:suppressAutoHyphens w:val="0"/>
        <w:autoSpaceDE w:val="0"/>
        <w:ind w:right="-2"/>
        <w:jc w:val="both"/>
        <w:rPr>
          <w:rFonts w:eastAsia="Calibri" w:cs="Calibri"/>
          <w:color w:val="0D0D0D"/>
          <w:lang w:eastAsia="ru-RU"/>
        </w:rPr>
      </w:pPr>
    </w:p>
    <w:p w:rsidR="00D068B4" w:rsidRDefault="00D068B4" w:rsidP="007E39E1">
      <w:pPr>
        <w:tabs>
          <w:tab w:val="left" w:pos="1276"/>
        </w:tabs>
        <w:suppressAutoHyphens w:val="0"/>
        <w:autoSpaceDE w:val="0"/>
        <w:ind w:right="-2"/>
        <w:jc w:val="both"/>
        <w:rPr>
          <w:rFonts w:eastAsia="Calibri" w:cs="Calibri"/>
          <w:color w:val="0D0D0D"/>
          <w:lang w:eastAsia="ru-RU"/>
        </w:rPr>
      </w:pPr>
    </w:p>
    <w:p w:rsidR="00D068B4" w:rsidRDefault="00D068B4" w:rsidP="007E39E1">
      <w:pPr>
        <w:tabs>
          <w:tab w:val="left" w:pos="1276"/>
        </w:tabs>
        <w:suppressAutoHyphens w:val="0"/>
        <w:autoSpaceDE w:val="0"/>
        <w:ind w:right="-2"/>
        <w:jc w:val="both"/>
        <w:rPr>
          <w:rFonts w:eastAsia="Calibri" w:cs="Calibri"/>
          <w:color w:val="0D0D0D"/>
          <w:lang w:eastAsia="ru-RU"/>
        </w:rPr>
      </w:pPr>
    </w:p>
    <w:p w:rsidR="009E0455" w:rsidRPr="0078196E" w:rsidRDefault="009E0455" w:rsidP="009E0455">
      <w:pPr>
        <w:tabs>
          <w:tab w:val="left" w:pos="1276"/>
        </w:tabs>
        <w:suppressAutoHyphens w:val="0"/>
        <w:autoSpaceDE w:val="0"/>
        <w:ind w:right="-2"/>
        <w:jc w:val="both"/>
        <w:rPr>
          <w:b/>
        </w:rPr>
      </w:pPr>
      <w:r w:rsidRPr="0078196E">
        <w:rPr>
          <w:b/>
        </w:rPr>
        <w:t>Подготовил:</w:t>
      </w:r>
    </w:p>
    <w:p w:rsidR="009E0455" w:rsidRPr="0078196E" w:rsidRDefault="009E0455" w:rsidP="009E0455">
      <w:pPr>
        <w:tabs>
          <w:tab w:val="left" w:pos="1276"/>
        </w:tabs>
        <w:suppressAutoHyphens w:val="0"/>
        <w:autoSpaceDE w:val="0"/>
        <w:ind w:right="-2"/>
        <w:jc w:val="both"/>
      </w:pPr>
      <w:r w:rsidRPr="0078196E">
        <w:t>Инспектор по качеству и</w:t>
      </w:r>
      <w:r w:rsidRPr="0078196E">
        <w:tab/>
      </w:r>
      <w:r w:rsidRPr="0078196E">
        <w:tab/>
      </w:r>
      <w:r w:rsidRPr="0078196E">
        <w:tab/>
      </w:r>
      <w:r w:rsidRPr="0078196E">
        <w:tab/>
        <w:t xml:space="preserve"> </w:t>
      </w:r>
      <w:r w:rsidRPr="0078196E">
        <w:tab/>
      </w:r>
      <w:r w:rsidRPr="0078196E">
        <w:tab/>
      </w:r>
      <w:r w:rsidRPr="0078196E">
        <w:rPr>
          <w:lang w:eastAsia="en-US"/>
        </w:rPr>
        <w:t xml:space="preserve">                             </w:t>
      </w:r>
    </w:p>
    <w:p w:rsidR="009E0455" w:rsidRPr="0078196E" w:rsidRDefault="009E0455" w:rsidP="00373D89">
      <w:pPr>
        <w:tabs>
          <w:tab w:val="left" w:pos="1276"/>
          <w:tab w:val="left" w:pos="8322"/>
        </w:tabs>
        <w:suppressAutoHyphens w:val="0"/>
        <w:autoSpaceDE w:val="0"/>
        <w:ind w:right="-2"/>
        <w:jc w:val="both"/>
      </w:pPr>
      <w:r w:rsidRPr="0078196E">
        <w:t>приемке СМР ОДР ПТБ</w:t>
      </w:r>
      <w:r w:rsidR="00373D89">
        <w:t xml:space="preserve">                                                                                 </w:t>
      </w:r>
      <w:r w:rsidR="00814F34">
        <w:t xml:space="preserve">      </w:t>
      </w:r>
      <w:r w:rsidR="00373D89">
        <w:t xml:space="preserve">     А.Г. Лахманов</w:t>
      </w:r>
    </w:p>
    <w:p w:rsidR="009E0455" w:rsidRPr="0078196E" w:rsidRDefault="009E0455" w:rsidP="009E0455">
      <w:pPr>
        <w:tabs>
          <w:tab w:val="left" w:pos="1276"/>
        </w:tabs>
        <w:suppressAutoHyphens w:val="0"/>
        <w:autoSpaceDE w:val="0"/>
        <w:ind w:right="-2"/>
        <w:jc w:val="both"/>
        <w:rPr>
          <w:lang w:eastAsia="en-US"/>
        </w:rPr>
      </w:pPr>
      <w:r w:rsidRPr="0078196E">
        <w:rPr>
          <w:lang w:eastAsia="en-US"/>
        </w:rPr>
        <w:t xml:space="preserve">тел. </w:t>
      </w:r>
      <w:r w:rsidR="00373D89">
        <w:rPr>
          <w:lang w:eastAsia="en-US"/>
        </w:rPr>
        <w:t>85-37</w:t>
      </w:r>
    </w:p>
    <w:p w:rsidR="009E0455" w:rsidRPr="0078196E" w:rsidRDefault="009E0455" w:rsidP="009E0455">
      <w:pPr>
        <w:tabs>
          <w:tab w:val="left" w:pos="1276"/>
        </w:tabs>
        <w:suppressAutoHyphens w:val="0"/>
        <w:autoSpaceDE w:val="0"/>
        <w:ind w:right="-2" w:firstLine="709"/>
        <w:jc w:val="both"/>
      </w:pPr>
    </w:p>
    <w:p w:rsidR="009E0455" w:rsidRPr="0078196E" w:rsidRDefault="009E0455" w:rsidP="009E0455">
      <w:pPr>
        <w:tabs>
          <w:tab w:val="left" w:pos="1276"/>
        </w:tabs>
        <w:suppressAutoHyphens w:val="0"/>
        <w:autoSpaceDE w:val="0"/>
        <w:ind w:right="-2"/>
        <w:jc w:val="both"/>
        <w:rPr>
          <w:b/>
        </w:rPr>
      </w:pPr>
      <w:r w:rsidRPr="0078196E">
        <w:rPr>
          <w:b/>
        </w:rPr>
        <w:t>Согласовано:</w:t>
      </w:r>
    </w:p>
    <w:p w:rsidR="009E0455" w:rsidRPr="0078196E" w:rsidRDefault="009E0455" w:rsidP="009E0455">
      <w:pPr>
        <w:tabs>
          <w:tab w:val="left" w:pos="1276"/>
        </w:tabs>
        <w:suppressAutoHyphens w:val="0"/>
        <w:autoSpaceDE w:val="0"/>
        <w:ind w:right="-2"/>
        <w:jc w:val="both"/>
      </w:pPr>
      <w:r w:rsidRPr="0078196E">
        <w:t>Начальник ОДС СТС ПТБ</w:t>
      </w:r>
      <w:r w:rsidRPr="0078196E">
        <w:tab/>
      </w:r>
      <w:r w:rsidRPr="0078196E">
        <w:tab/>
      </w:r>
      <w:r w:rsidRPr="0078196E">
        <w:tab/>
      </w:r>
      <w:r w:rsidR="0078196E">
        <w:rPr>
          <w:lang w:eastAsia="en-US"/>
        </w:rPr>
        <w:tab/>
      </w:r>
      <w:r w:rsidR="0078196E">
        <w:rPr>
          <w:lang w:eastAsia="en-US"/>
        </w:rPr>
        <w:tab/>
      </w:r>
      <w:r w:rsidR="0078196E">
        <w:rPr>
          <w:lang w:eastAsia="en-US"/>
        </w:rPr>
        <w:tab/>
      </w:r>
      <w:r w:rsidR="0078196E">
        <w:rPr>
          <w:lang w:eastAsia="en-US"/>
        </w:rPr>
        <w:tab/>
      </w:r>
      <w:r w:rsidRPr="0078196E">
        <w:rPr>
          <w:lang w:eastAsia="en-US"/>
        </w:rPr>
        <w:t xml:space="preserve">           </w:t>
      </w:r>
      <w:r w:rsidR="00480B02">
        <w:rPr>
          <w:lang w:eastAsia="en-US"/>
        </w:rPr>
        <w:t xml:space="preserve">     </w:t>
      </w:r>
      <w:r w:rsidRPr="0078196E">
        <w:rPr>
          <w:lang w:eastAsia="en-US"/>
        </w:rPr>
        <w:t xml:space="preserve">       </w:t>
      </w:r>
      <w:r w:rsidRPr="0078196E">
        <w:t>К.А. Романов</w:t>
      </w:r>
    </w:p>
    <w:p w:rsidR="009E0455" w:rsidRPr="0078196E" w:rsidRDefault="009E0455" w:rsidP="009E0455">
      <w:pPr>
        <w:tabs>
          <w:tab w:val="left" w:pos="1276"/>
        </w:tabs>
        <w:suppressAutoHyphens w:val="0"/>
        <w:autoSpaceDE w:val="0"/>
        <w:ind w:right="-2"/>
        <w:jc w:val="both"/>
      </w:pPr>
      <w:r w:rsidRPr="0078196E">
        <w:t>тел. 21-61</w:t>
      </w:r>
    </w:p>
    <w:p w:rsidR="009E0455" w:rsidRPr="0078196E" w:rsidRDefault="009E0455" w:rsidP="009E0455">
      <w:pPr>
        <w:tabs>
          <w:tab w:val="left" w:pos="1276"/>
        </w:tabs>
        <w:suppressAutoHyphens w:val="0"/>
        <w:autoSpaceDE w:val="0"/>
        <w:ind w:right="-2" w:firstLine="709"/>
        <w:jc w:val="both"/>
      </w:pPr>
    </w:p>
    <w:p w:rsidR="009E0455" w:rsidRPr="0078196E" w:rsidRDefault="009E0455" w:rsidP="009E0455">
      <w:pPr>
        <w:tabs>
          <w:tab w:val="left" w:pos="1276"/>
        </w:tabs>
        <w:suppressAutoHyphens w:val="0"/>
        <w:autoSpaceDE w:val="0"/>
        <w:ind w:right="-2"/>
        <w:jc w:val="both"/>
      </w:pPr>
      <w:r w:rsidRPr="0078196E">
        <w:t>Начальник ПТО ПТБ</w:t>
      </w:r>
      <w:r w:rsidRPr="0078196E">
        <w:tab/>
      </w:r>
      <w:r w:rsidRPr="0078196E">
        <w:tab/>
      </w:r>
      <w:r w:rsidRPr="0078196E">
        <w:tab/>
      </w:r>
      <w:r w:rsidRPr="0078196E">
        <w:tab/>
      </w:r>
      <w:r w:rsidRPr="0078196E">
        <w:tab/>
      </w:r>
      <w:r w:rsidRPr="0078196E">
        <w:tab/>
      </w:r>
      <w:r w:rsidRPr="0078196E">
        <w:tab/>
      </w:r>
      <w:r w:rsidRPr="0078196E">
        <w:rPr>
          <w:lang w:eastAsia="en-US"/>
        </w:rPr>
        <w:t xml:space="preserve">             </w:t>
      </w:r>
      <w:r w:rsidR="00480B02">
        <w:rPr>
          <w:lang w:eastAsia="en-US"/>
        </w:rPr>
        <w:t xml:space="preserve">    </w:t>
      </w:r>
      <w:r w:rsidRPr="0078196E">
        <w:rPr>
          <w:lang w:eastAsia="en-US"/>
        </w:rPr>
        <w:t xml:space="preserve">      </w:t>
      </w:r>
      <w:r w:rsidRPr="0078196E">
        <w:t>В.С. Петухов</w:t>
      </w:r>
    </w:p>
    <w:p w:rsidR="009E0455" w:rsidRPr="0078196E" w:rsidRDefault="009E0455" w:rsidP="009E0455">
      <w:pPr>
        <w:tabs>
          <w:tab w:val="left" w:pos="1276"/>
        </w:tabs>
        <w:suppressAutoHyphens w:val="0"/>
        <w:autoSpaceDE w:val="0"/>
        <w:sectPr w:rsidR="009E0455" w:rsidRPr="0078196E" w:rsidSect="007E39E1">
          <w:headerReference w:type="default" r:id="rId11"/>
          <w:pgSz w:w="11906" w:h="16838"/>
          <w:pgMar w:top="1134" w:right="567" w:bottom="1134" w:left="1134" w:header="709" w:footer="709" w:gutter="0"/>
          <w:cols w:space="708"/>
          <w:docGrid w:linePitch="381"/>
        </w:sectPr>
      </w:pPr>
      <w:r w:rsidRPr="0078196E">
        <w:t>тел. 52-02</w:t>
      </w:r>
    </w:p>
    <w:p w:rsidR="0031088F" w:rsidRPr="0031088F" w:rsidRDefault="0031088F" w:rsidP="0031088F">
      <w:pPr>
        <w:suppressAutoHyphens w:val="0"/>
        <w:jc w:val="right"/>
        <w:rPr>
          <w:lang w:eastAsia="ru-RU"/>
        </w:rPr>
      </w:pPr>
      <w:r w:rsidRPr="0031088F">
        <w:rPr>
          <w:lang w:eastAsia="ru-RU"/>
        </w:rPr>
        <w:lastRenderedPageBreak/>
        <w:t>Приложение № 1 к техническому заданию</w:t>
      </w:r>
    </w:p>
    <w:p w:rsidR="0031088F" w:rsidRPr="0031088F" w:rsidRDefault="0031088F" w:rsidP="0031088F">
      <w:pPr>
        <w:suppressAutoHyphens w:val="0"/>
        <w:jc w:val="right"/>
        <w:rPr>
          <w:lang w:eastAsia="ru-RU"/>
        </w:rPr>
      </w:pPr>
    </w:p>
    <w:p w:rsidR="0031088F" w:rsidRPr="00246606" w:rsidRDefault="0031088F" w:rsidP="00246606">
      <w:pPr>
        <w:widowControl w:val="0"/>
        <w:suppressAutoHyphens w:val="0"/>
        <w:jc w:val="center"/>
        <w:rPr>
          <w:rFonts w:eastAsia="Calibri" w:cs="Calibri"/>
          <w:b/>
          <w:color w:val="0D0D0D"/>
          <w:lang w:eastAsia="ru-RU"/>
        </w:rPr>
      </w:pPr>
      <w:r w:rsidRPr="0031088F">
        <w:rPr>
          <w:rFonts w:eastAsia="Calibri" w:cs="Calibri"/>
          <w:b/>
          <w:color w:val="0D0D0D"/>
          <w:lang w:eastAsia="ru-RU"/>
        </w:rPr>
        <w:t xml:space="preserve">Перечень мест </w:t>
      </w:r>
      <w:r w:rsidR="003362DC">
        <w:rPr>
          <w:rFonts w:eastAsia="Calibri" w:cs="Calibri"/>
          <w:b/>
          <w:color w:val="0D0D0D"/>
          <w:lang w:eastAsia="ru-RU"/>
        </w:rPr>
        <w:t>нахождения  установок</w:t>
      </w:r>
      <w:r w:rsidRPr="0031088F">
        <w:rPr>
          <w:rFonts w:eastAsia="Calibri" w:cs="Calibri"/>
          <w:b/>
          <w:color w:val="0D0D0D"/>
          <w:lang w:eastAsia="ru-RU"/>
        </w:rPr>
        <w:t xml:space="preserve"> персонального досмотра «</w:t>
      </w:r>
      <w:proofErr w:type="spellStart"/>
      <w:r w:rsidRPr="0031088F">
        <w:rPr>
          <w:b/>
        </w:rPr>
        <w:t>Homo-Scan</w:t>
      </w:r>
      <w:proofErr w:type="spellEnd"/>
      <w:r w:rsidRPr="0031088F">
        <w:rPr>
          <w:rFonts w:eastAsia="Calibri" w:cs="Calibri"/>
          <w:color w:val="0D0D0D"/>
          <w:lang w:eastAsia="ru-RU"/>
        </w:rPr>
        <w:t>»</w:t>
      </w:r>
    </w:p>
    <w:tbl>
      <w:tblPr>
        <w:tblpPr w:leftFromText="180" w:rightFromText="180" w:vertAnchor="text" w:horzAnchor="margin" w:tblpXSpec="center" w:tblpY="548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125"/>
        <w:gridCol w:w="1423"/>
        <w:gridCol w:w="4123"/>
      </w:tblGrid>
      <w:tr w:rsidR="0031088F" w:rsidRPr="0031088F" w:rsidTr="009702F0">
        <w:trPr>
          <w:trHeight w:val="60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  <w:rPr>
                <w:b/>
                <w:lang w:eastAsia="ru-RU"/>
              </w:rPr>
            </w:pPr>
            <w:r w:rsidRPr="0031088F">
              <w:rPr>
                <w:b/>
                <w:lang w:eastAsia="ru-RU"/>
              </w:rPr>
              <w:t xml:space="preserve">№ </w:t>
            </w:r>
            <w:proofErr w:type="gramStart"/>
            <w:r w:rsidRPr="0031088F">
              <w:rPr>
                <w:b/>
                <w:lang w:eastAsia="ru-RU"/>
              </w:rPr>
              <w:t>п</w:t>
            </w:r>
            <w:proofErr w:type="gramEnd"/>
            <w:r w:rsidRPr="0031088F">
              <w:rPr>
                <w:b/>
                <w:lang w:eastAsia="ru-RU"/>
              </w:rPr>
              <w:t>/п</w:t>
            </w:r>
          </w:p>
          <w:p w:rsidR="0031088F" w:rsidRPr="0031088F" w:rsidRDefault="0031088F" w:rsidP="00246606">
            <w:pPr>
              <w:widowControl w:val="0"/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423" w:rsidRPr="00E47423" w:rsidRDefault="00E47423" w:rsidP="00246606">
            <w:pPr>
              <w:widowControl w:val="0"/>
              <w:suppressAutoHyphens w:val="0"/>
              <w:jc w:val="center"/>
              <w:rPr>
                <w:b/>
                <w:lang w:eastAsia="ru-RU"/>
              </w:rPr>
            </w:pPr>
            <w:r w:rsidRPr="00E47423">
              <w:rPr>
                <w:b/>
                <w:lang w:eastAsia="ru-RU"/>
              </w:rPr>
              <w:t>Место размещения оборудования</w:t>
            </w:r>
          </w:p>
          <w:p w:rsidR="0031088F" w:rsidRPr="0031088F" w:rsidRDefault="00E47423" w:rsidP="00246606">
            <w:pPr>
              <w:widowControl w:val="0"/>
              <w:suppressAutoHyphens w:val="0"/>
              <w:jc w:val="center"/>
              <w:rPr>
                <w:b/>
                <w:lang w:eastAsia="ru-RU"/>
              </w:rPr>
            </w:pPr>
            <w:r w:rsidRPr="00E47423">
              <w:rPr>
                <w:b/>
                <w:lang w:eastAsia="ru-RU"/>
              </w:rPr>
              <w:t>(станция)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Default="0031088F" w:rsidP="00246606">
            <w:pPr>
              <w:widowControl w:val="0"/>
              <w:suppressAutoHyphens w:val="0"/>
              <w:jc w:val="center"/>
              <w:rPr>
                <w:b/>
                <w:lang w:eastAsia="ru-RU"/>
              </w:rPr>
            </w:pPr>
            <w:r w:rsidRPr="0031088F">
              <w:rPr>
                <w:b/>
                <w:lang w:eastAsia="ru-RU"/>
              </w:rPr>
              <w:t>Инв.</w:t>
            </w:r>
            <w:r w:rsidR="006D1E21" w:rsidRPr="006D1E21">
              <w:rPr>
                <w:lang w:eastAsia="ru-RU"/>
              </w:rPr>
              <w:t xml:space="preserve"> /</w:t>
            </w:r>
            <w:r w:rsidR="006D1E21">
              <w:rPr>
                <w:b/>
                <w:lang w:eastAsia="ru-RU"/>
              </w:rPr>
              <w:t xml:space="preserve"> Зав.</w:t>
            </w:r>
          </w:p>
          <w:p w:rsidR="006D1E21" w:rsidRPr="0031088F" w:rsidRDefault="006D1E21" w:rsidP="00246606">
            <w:pPr>
              <w:widowControl w:val="0"/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№</w:t>
            </w:r>
          </w:p>
          <w:p w:rsidR="0031088F" w:rsidRPr="0031088F" w:rsidRDefault="0031088F" w:rsidP="00246606">
            <w:pPr>
              <w:widowControl w:val="0"/>
              <w:suppressAutoHyphens w:val="0"/>
              <w:jc w:val="center"/>
              <w:rPr>
                <w:b/>
                <w:lang w:eastAsia="ru-RU"/>
              </w:rPr>
            </w:pPr>
            <w:r w:rsidRPr="0031088F">
              <w:rPr>
                <w:b/>
                <w:lang w:eastAsia="ru-RU"/>
              </w:rPr>
              <w:t>установки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  <w:rPr>
                <w:b/>
                <w:lang w:eastAsia="ru-RU"/>
              </w:rPr>
            </w:pPr>
            <w:r w:rsidRPr="0031088F">
              <w:rPr>
                <w:b/>
                <w:lang w:eastAsia="ru-RU"/>
              </w:rPr>
              <w:t>Адрес</w:t>
            </w:r>
          </w:p>
        </w:tc>
      </w:tr>
      <w:tr w:rsidR="0031088F" w:rsidRPr="0031088F" w:rsidTr="009702F0">
        <w:trPr>
          <w:trHeight w:val="29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3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4</w:t>
            </w:r>
          </w:p>
        </w:tc>
      </w:tr>
      <w:tr w:rsidR="0031088F" w:rsidRPr="0031088F" w:rsidTr="009702F0">
        <w:trPr>
          <w:trHeight w:val="63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proofErr w:type="spellStart"/>
            <w:r w:rsidRPr="0031088F">
              <w:rPr>
                <w:lang w:eastAsia="ru-RU"/>
              </w:rPr>
              <w:t>Волковская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E21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5044206</w:t>
            </w:r>
            <w:r w:rsidR="006D1E21">
              <w:rPr>
                <w:lang w:eastAsia="ru-RU"/>
              </w:rPr>
              <w:t>/</w:t>
            </w:r>
          </w:p>
          <w:p w:rsidR="0031088F" w:rsidRPr="0031088F" w:rsidRDefault="006D1E21" w:rsidP="006D1E2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112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 xml:space="preserve">г. Санкт- Петербург, </w:t>
            </w:r>
            <w:proofErr w:type="spellStart"/>
            <w:r w:rsidRPr="0031088F">
              <w:rPr>
                <w:lang w:eastAsia="ru-RU"/>
              </w:rPr>
              <w:t>Касимовская</w:t>
            </w:r>
            <w:proofErr w:type="spellEnd"/>
            <w:r w:rsidRPr="0031088F">
              <w:rPr>
                <w:lang w:eastAsia="ru-RU"/>
              </w:rPr>
              <w:t xml:space="preserve"> ул., д. 7 лит. А </w:t>
            </w:r>
          </w:p>
        </w:tc>
      </w:tr>
      <w:tr w:rsidR="0031088F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86"/>
        </w:trPr>
        <w:tc>
          <w:tcPr>
            <w:tcW w:w="677" w:type="dxa"/>
            <w:tcBorders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2</w:t>
            </w:r>
          </w:p>
        </w:tc>
        <w:tc>
          <w:tcPr>
            <w:tcW w:w="4125" w:type="dxa"/>
            <w:tcBorders>
              <w:lef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Удельная</w:t>
            </w:r>
          </w:p>
        </w:tc>
        <w:tc>
          <w:tcPr>
            <w:tcW w:w="1423" w:type="dxa"/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5044202</w:t>
            </w:r>
            <w:r w:rsidR="006D1E21">
              <w:rPr>
                <w:lang w:eastAsia="ru-RU"/>
              </w:rPr>
              <w:t>/</w:t>
            </w:r>
          </w:p>
          <w:p w:rsidR="0031088F" w:rsidRPr="0031088F" w:rsidRDefault="006D1E21" w:rsidP="006D1E2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4123" w:type="dxa"/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г. Санкт-Петербург, ул. Елецкая, д.15а, лит. А</w:t>
            </w:r>
          </w:p>
        </w:tc>
      </w:tr>
      <w:tr w:rsidR="0031088F" w:rsidRPr="0031088F" w:rsidTr="00480B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82"/>
        </w:trPr>
        <w:tc>
          <w:tcPr>
            <w:tcW w:w="67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3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Рыбацкое</w:t>
            </w:r>
          </w:p>
        </w:tc>
        <w:tc>
          <w:tcPr>
            <w:tcW w:w="1423" w:type="dxa"/>
            <w:tcBorders>
              <w:bottom w:val="single" w:sz="4" w:space="0" w:color="000000"/>
            </w:tcBorders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5044197</w:t>
            </w:r>
          </w:p>
          <w:p w:rsidR="0031088F" w:rsidRPr="0031088F" w:rsidRDefault="006D1E21" w:rsidP="00480B0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4123" w:type="dxa"/>
            <w:tcBorders>
              <w:bottom w:val="single" w:sz="4" w:space="0" w:color="000000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 xml:space="preserve">г. Санкт-Петербург, ул. </w:t>
            </w:r>
            <w:proofErr w:type="gramStart"/>
            <w:r w:rsidRPr="0031088F">
              <w:rPr>
                <w:lang w:eastAsia="ru-RU"/>
              </w:rPr>
              <w:t>Тепловозная</w:t>
            </w:r>
            <w:proofErr w:type="gramEnd"/>
            <w:r w:rsidRPr="0031088F">
              <w:rPr>
                <w:lang w:eastAsia="ru-RU"/>
              </w:rPr>
              <w:t>, д.31, лит. А</w:t>
            </w:r>
          </w:p>
        </w:tc>
      </w:tr>
      <w:tr w:rsidR="0031088F" w:rsidRPr="0031088F" w:rsidTr="00480B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1"/>
        </w:trPr>
        <w:tc>
          <w:tcPr>
            <w:tcW w:w="67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1088F" w:rsidRPr="0031088F" w:rsidRDefault="0031088F" w:rsidP="00480B02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4</w:t>
            </w:r>
          </w:p>
        </w:tc>
        <w:tc>
          <w:tcPr>
            <w:tcW w:w="4125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Технологический институт</w:t>
            </w:r>
          </w:p>
        </w:tc>
        <w:tc>
          <w:tcPr>
            <w:tcW w:w="1423" w:type="dxa"/>
            <w:tcBorders>
              <w:bottom w:val="single" w:sz="4" w:space="0" w:color="000000"/>
            </w:tcBorders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5044198</w:t>
            </w:r>
            <w:r w:rsidR="006D1E21">
              <w:rPr>
                <w:lang w:eastAsia="ru-RU"/>
              </w:rPr>
              <w:t>/</w:t>
            </w:r>
          </w:p>
          <w:p w:rsidR="0031088F" w:rsidRPr="0031088F" w:rsidRDefault="006D1E21" w:rsidP="006D1E2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104</w:t>
            </w:r>
          </w:p>
        </w:tc>
        <w:tc>
          <w:tcPr>
            <w:tcW w:w="4123" w:type="dxa"/>
            <w:tcBorders>
              <w:bottom w:val="single" w:sz="4" w:space="0" w:color="000000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г. Санкт-Петербург, Московский пр., д.28, лит. А</w:t>
            </w:r>
          </w:p>
        </w:tc>
      </w:tr>
      <w:tr w:rsidR="0031088F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Парнас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5044203</w:t>
            </w:r>
            <w:r w:rsidR="006D1E21">
              <w:rPr>
                <w:lang w:eastAsia="ru-RU"/>
              </w:rPr>
              <w:t>/</w:t>
            </w:r>
          </w:p>
          <w:p w:rsidR="006D1E21" w:rsidRPr="0031088F" w:rsidRDefault="006D1E21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115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 xml:space="preserve">г. Санкт- Петербург, пос. Парголово, пр. Энгельса, д.162, </w:t>
            </w:r>
            <w:proofErr w:type="gramStart"/>
            <w:r w:rsidRPr="0031088F">
              <w:rPr>
                <w:lang w:eastAsia="ru-RU"/>
              </w:rPr>
              <w:t>лит</w:t>
            </w:r>
            <w:proofErr w:type="gramEnd"/>
            <w:r w:rsidRPr="0031088F">
              <w:rPr>
                <w:lang w:eastAsia="ru-RU"/>
              </w:rPr>
              <w:t xml:space="preserve">. </w:t>
            </w:r>
            <w:proofErr w:type="gramStart"/>
            <w:r w:rsidRPr="0031088F">
              <w:rPr>
                <w:lang w:eastAsia="ru-RU"/>
              </w:rPr>
              <w:t>Р</w:t>
            </w:r>
            <w:proofErr w:type="gramEnd"/>
          </w:p>
        </w:tc>
      </w:tr>
      <w:tr w:rsidR="0031088F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Гостиный двор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1E21" w:rsidRDefault="0031088F" w:rsidP="006D1E21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5044195</w:t>
            </w:r>
            <w:r w:rsidR="006D1E21">
              <w:rPr>
                <w:lang w:eastAsia="ru-RU"/>
              </w:rPr>
              <w:t>/</w:t>
            </w:r>
          </w:p>
          <w:p w:rsidR="006D1E21" w:rsidRPr="0031088F" w:rsidRDefault="006D1E21" w:rsidP="006D1E2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117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г. Санкт- Петербург, Невский пр., д.35, лит. А, пом. 140Н</w:t>
            </w:r>
          </w:p>
        </w:tc>
      </w:tr>
      <w:tr w:rsidR="0031088F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Обухово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5044200</w:t>
            </w:r>
            <w:r w:rsidR="006D1E21">
              <w:rPr>
                <w:lang w:eastAsia="ru-RU"/>
              </w:rPr>
              <w:t>/</w:t>
            </w:r>
          </w:p>
          <w:p w:rsidR="006D1E21" w:rsidRPr="0031088F" w:rsidRDefault="006D1E21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111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 xml:space="preserve">г. Санкт- Петербург,  ул. </w:t>
            </w:r>
            <w:proofErr w:type="spellStart"/>
            <w:r w:rsidRPr="0031088F">
              <w:rPr>
                <w:lang w:eastAsia="ru-RU"/>
              </w:rPr>
              <w:t>Грибакиных</w:t>
            </w:r>
            <w:proofErr w:type="spellEnd"/>
            <w:r w:rsidRPr="0031088F">
              <w:rPr>
                <w:lang w:eastAsia="ru-RU"/>
              </w:rPr>
              <w:t>, д.27, литера А</w:t>
            </w:r>
          </w:p>
        </w:tc>
      </w:tr>
      <w:tr w:rsidR="0031088F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Улица Дыбенко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5044207</w:t>
            </w:r>
            <w:r w:rsidR="006D1E21">
              <w:rPr>
                <w:lang w:eastAsia="ru-RU"/>
              </w:rPr>
              <w:t>/</w:t>
            </w:r>
          </w:p>
          <w:p w:rsidR="006D1E21" w:rsidRPr="0031088F" w:rsidRDefault="006D1E21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116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 xml:space="preserve">г. Санкт- Петербург, </w:t>
            </w:r>
            <w:r w:rsidRPr="0031088F">
              <w:rPr>
                <w:rFonts w:ascii="Calibri" w:hAnsi="Calibri"/>
                <w:lang w:eastAsia="ru-RU"/>
              </w:rPr>
              <w:t xml:space="preserve"> </w:t>
            </w:r>
            <w:r w:rsidRPr="0031088F">
              <w:rPr>
                <w:lang w:eastAsia="ru-RU"/>
              </w:rPr>
              <w:t>ул. Дыбенко, д.26, лит. А</w:t>
            </w:r>
          </w:p>
        </w:tc>
      </w:tr>
      <w:tr w:rsidR="0031088F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Пл. Ал. Невского 2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5044196</w:t>
            </w:r>
            <w:r w:rsidR="006D1E21">
              <w:rPr>
                <w:lang w:eastAsia="ru-RU"/>
              </w:rPr>
              <w:t>/</w:t>
            </w:r>
          </w:p>
          <w:p w:rsidR="006D1E21" w:rsidRPr="0031088F" w:rsidRDefault="006D1E21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105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 xml:space="preserve">Санкт-Петербург, </w:t>
            </w:r>
            <w:proofErr w:type="spellStart"/>
            <w:r w:rsidRPr="0031088F">
              <w:rPr>
                <w:lang w:eastAsia="ru-RU"/>
              </w:rPr>
              <w:t>Чернорецкий</w:t>
            </w:r>
            <w:proofErr w:type="spellEnd"/>
            <w:r w:rsidRPr="0031088F">
              <w:rPr>
                <w:lang w:eastAsia="ru-RU"/>
              </w:rPr>
              <w:t xml:space="preserve"> пер., д.3, лит. М</w:t>
            </w:r>
          </w:p>
        </w:tc>
      </w:tr>
      <w:tr w:rsidR="0031088F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10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Спасская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5044201</w:t>
            </w:r>
            <w:r w:rsidR="006D1E21">
              <w:rPr>
                <w:lang w:eastAsia="ru-RU"/>
              </w:rPr>
              <w:t>/</w:t>
            </w:r>
          </w:p>
          <w:p w:rsidR="006D1E21" w:rsidRPr="0031088F" w:rsidRDefault="006D1E21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109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г. Санкт-Петербург, Сенная площадь, д.2</w:t>
            </w:r>
          </w:p>
        </w:tc>
      </w:tr>
      <w:tr w:rsidR="0031088F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19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11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Крестовский остров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5044204</w:t>
            </w:r>
            <w:r w:rsidR="006D1E21">
              <w:rPr>
                <w:lang w:eastAsia="ru-RU"/>
              </w:rPr>
              <w:t>/</w:t>
            </w:r>
          </w:p>
          <w:p w:rsidR="006D1E21" w:rsidRPr="0031088F" w:rsidRDefault="006D1E21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106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 xml:space="preserve">г. Санкт- Петербург, </w:t>
            </w:r>
            <w:r w:rsidRPr="0031088F">
              <w:rPr>
                <w:rFonts w:ascii="Calibri" w:hAnsi="Calibri"/>
                <w:lang w:eastAsia="ru-RU"/>
              </w:rPr>
              <w:t xml:space="preserve"> </w:t>
            </w:r>
            <w:r w:rsidRPr="0031088F">
              <w:rPr>
                <w:lang w:eastAsia="ru-RU"/>
              </w:rPr>
              <w:t xml:space="preserve">ул. </w:t>
            </w:r>
            <w:proofErr w:type="spellStart"/>
            <w:r w:rsidRPr="0031088F">
              <w:rPr>
                <w:lang w:eastAsia="ru-RU"/>
              </w:rPr>
              <w:t>Рюхина</w:t>
            </w:r>
            <w:proofErr w:type="spellEnd"/>
            <w:r w:rsidRPr="0031088F">
              <w:rPr>
                <w:lang w:eastAsia="ru-RU"/>
              </w:rPr>
              <w:t>, д.8, лит. А</w:t>
            </w:r>
          </w:p>
        </w:tc>
      </w:tr>
      <w:tr w:rsidR="0031088F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12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Звенигородская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5044205</w:t>
            </w:r>
            <w:r w:rsidR="0095143E">
              <w:rPr>
                <w:lang w:eastAsia="ru-RU"/>
              </w:rPr>
              <w:t>/</w:t>
            </w:r>
          </w:p>
          <w:p w:rsidR="0095143E" w:rsidRPr="0031088F" w:rsidRDefault="0095143E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107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 xml:space="preserve">г. Санкт- Петербург, </w:t>
            </w:r>
            <w:r w:rsidRPr="0031088F">
              <w:rPr>
                <w:rFonts w:ascii="Calibri" w:hAnsi="Calibri"/>
                <w:lang w:eastAsia="ru-RU"/>
              </w:rPr>
              <w:t xml:space="preserve"> </w:t>
            </w:r>
            <w:r w:rsidRPr="0031088F">
              <w:rPr>
                <w:lang w:eastAsia="ru-RU"/>
              </w:rPr>
              <w:t>ул. Звенигородская, д.1, корп.2, лит. А</w:t>
            </w:r>
          </w:p>
        </w:tc>
      </w:tr>
      <w:tr w:rsidR="0031088F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21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13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Бухарестская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5044193</w:t>
            </w:r>
            <w:r w:rsidR="0095143E">
              <w:rPr>
                <w:lang w:eastAsia="ru-RU"/>
              </w:rPr>
              <w:t>/</w:t>
            </w:r>
          </w:p>
          <w:p w:rsidR="0095143E" w:rsidRPr="0031088F" w:rsidRDefault="0095143E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113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 xml:space="preserve">г. Санкт- Петербург,  ул. </w:t>
            </w:r>
            <w:proofErr w:type="gramStart"/>
            <w:r w:rsidRPr="0031088F">
              <w:rPr>
                <w:lang w:eastAsia="ru-RU"/>
              </w:rPr>
              <w:t>Бухарестская</w:t>
            </w:r>
            <w:proofErr w:type="gramEnd"/>
            <w:r w:rsidRPr="0031088F">
              <w:rPr>
                <w:lang w:eastAsia="ru-RU"/>
              </w:rPr>
              <w:t>, д.30, сооружение №1</w:t>
            </w:r>
          </w:p>
        </w:tc>
      </w:tr>
      <w:tr w:rsidR="0031088F" w:rsidRPr="0031088F" w:rsidTr="002466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21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14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DC7EF1" w:rsidP="0031088F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Международная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Default="0031088F" w:rsidP="00246606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5044194</w:t>
            </w:r>
            <w:r w:rsidR="0095143E">
              <w:rPr>
                <w:lang w:eastAsia="ru-RU"/>
              </w:rPr>
              <w:t>/</w:t>
            </w:r>
          </w:p>
          <w:p w:rsidR="0095143E" w:rsidRPr="0031088F" w:rsidRDefault="0095143E" w:rsidP="0024660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 xml:space="preserve">г. Санкт- Петербург, </w:t>
            </w:r>
            <w:r w:rsidRPr="0031088F">
              <w:rPr>
                <w:rFonts w:ascii="Calibri" w:hAnsi="Calibri"/>
                <w:lang w:eastAsia="ru-RU"/>
              </w:rPr>
              <w:t xml:space="preserve"> </w:t>
            </w:r>
            <w:r w:rsidRPr="0031088F">
              <w:rPr>
                <w:lang w:eastAsia="ru-RU"/>
              </w:rPr>
              <w:t>ул. Белы Куна, д.3, сооружение №1</w:t>
            </w:r>
          </w:p>
        </w:tc>
      </w:tr>
      <w:tr w:rsidR="0031088F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62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8F" w:rsidRPr="0031088F" w:rsidRDefault="0031088F" w:rsidP="00480B02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15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lang w:eastAsia="ru-RU"/>
              </w:rPr>
              <w:t>Пл. Ленина 2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Default="0031088F" w:rsidP="0031088F">
            <w:pPr>
              <w:suppressAutoHyphens w:val="0"/>
              <w:jc w:val="center"/>
              <w:rPr>
                <w:lang w:eastAsia="ru-RU"/>
              </w:rPr>
            </w:pPr>
            <w:r w:rsidRPr="0031088F">
              <w:rPr>
                <w:lang w:eastAsia="ru-RU"/>
              </w:rPr>
              <w:t>5044199</w:t>
            </w:r>
            <w:r w:rsidR="0095143E">
              <w:rPr>
                <w:lang w:eastAsia="ru-RU"/>
              </w:rPr>
              <w:t>/</w:t>
            </w:r>
          </w:p>
          <w:p w:rsidR="0095143E" w:rsidRPr="0031088F" w:rsidRDefault="0095143E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88F" w:rsidRPr="0031088F" w:rsidRDefault="0031088F" w:rsidP="0031088F">
            <w:pPr>
              <w:suppressAutoHyphens w:val="0"/>
              <w:rPr>
                <w:lang w:eastAsia="ru-RU"/>
              </w:rPr>
            </w:pPr>
            <w:r w:rsidRPr="0031088F">
              <w:rPr>
                <w:rFonts w:eastAsia="Calibri"/>
                <w:color w:val="000000"/>
                <w:lang w:eastAsia="en-US"/>
              </w:rPr>
              <w:t xml:space="preserve">Санкт-Петербург, ул. </w:t>
            </w:r>
            <w:proofErr w:type="spellStart"/>
            <w:r w:rsidRPr="0031088F">
              <w:rPr>
                <w:rFonts w:eastAsia="Calibri"/>
                <w:color w:val="000000"/>
                <w:lang w:eastAsia="en-US"/>
              </w:rPr>
              <w:t>Боткинская</w:t>
            </w:r>
            <w:proofErr w:type="spellEnd"/>
            <w:r w:rsidRPr="0031088F">
              <w:rPr>
                <w:rFonts w:eastAsia="Calibri"/>
                <w:color w:val="000000"/>
                <w:lang w:eastAsia="en-US"/>
              </w:rPr>
              <w:t>, д.5, лит.  А</w:t>
            </w:r>
          </w:p>
        </w:tc>
      </w:tr>
      <w:tr w:rsidR="00EF173D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62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73D" w:rsidRPr="0031088F" w:rsidRDefault="00EF173D" w:rsidP="00EF173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73D" w:rsidRPr="00F70935" w:rsidRDefault="00EF173D" w:rsidP="0031088F">
            <w:pPr>
              <w:suppressAutoHyphens w:val="0"/>
              <w:rPr>
                <w:lang w:eastAsia="ru-RU"/>
              </w:rPr>
            </w:pPr>
            <w:proofErr w:type="spellStart"/>
            <w:r w:rsidRPr="00F70935">
              <w:rPr>
                <w:lang w:eastAsia="ru-RU"/>
              </w:rPr>
              <w:t>Новокрестовская</w:t>
            </w:r>
            <w:proofErr w:type="spellEnd"/>
            <w:r w:rsidR="00840A17">
              <w:rPr>
                <w:lang w:eastAsia="ru-RU"/>
              </w:rPr>
              <w:t xml:space="preserve"> (север)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73D" w:rsidRDefault="009678AC" w:rsidP="0031088F">
            <w:pPr>
              <w:suppressAutoHyphens w:val="0"/>
              <w:jc w:val="center"/>
              <w:rPr>
                <w:lang w:eastAsia="ru-RU"/>
              </w:rPr>
            </w:pPr>
            <w:r w:rsidRPr="009678AC">
              <w:rPr>
                <w:lang w:eastAsia="ru-RU"/>
              </w:rPr>
              <w:t>5052302</w:t>
            </w:r>
            <w:r w:rsidR="0095143E">
              <w:rPr>
                <w:lang w:eastAsia="ru-RU"/>
              </w:rPr>
              <w:t>/</w:t>
            </w:r>
          </w:p>
          <w:p w:rsidR="0095143E" w:rsidRPr="0031088F" w:rsidRDefault="00840A17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149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73D" w:rsidRPr="0031088F" w:rsidRDefault="002C6275" w:rsidP="0031088F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2C6275">
              <w:rPr>
                <w:rFonts w:eastAsia="Calibri"/>
                <w:color w:val="000000"/>
                <w:lang w:eastAsia="en-US"/>
              </w:rPr>
              <w:t>г</w:t>
            </w:r>
            <w:proofErr w:type="gramStart"/>
            <w:r w:rsidRPr="002C6275">
              <w:rPr>
                <w:rFonts w:eastAsia="Calibri"/>
                <w:color w:val="000000"/>
                <w:lang w:eastAsia="en-US"/>
              </w:rPr>
              <w:t>.С</w:t>
            </w:r>
            <w:proofErr w:type="gramEnd"/>
            <w:r w:rsidRPr="002C6275">
              <w:rPr>
                <w:rFonts w:eastAsia="Calibri"/>
                <w:color w:val="000000"/>
                <w:lang w:eastAsia="en-US"/>
              </w:rPr>
              <w:t>анкт</w:t>
            </w:r>
            <w:proofErr w:type="spellEnd"/>
            <w:r w:rsidRPr="002C6275">
              <w:rPr>
                <w:rFonts w:eastAsia="Calibri"/>
                <w:color w:val="000000"/>
                <w:lang w:eastAsia="en-US"/>
              </w:rPr>
              <w:t>-Петербург, Южная дорога, д.32, сооружение 1</w:t>
            </w:r>
          </w:p>
        </w:tc>
      </w:tr>
      <w:tr w:rsidR="009678AC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62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8AC" w:rsidRDefault="009678AC" w:rsidP="009678AC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8AC" w:rsidRPr="00F70935" w:rsidRDefault="009678AC" w:rsidP="009678AC">
            <w:pPr>
              <w:suppressAutoHyphens w:val="0"/>
              <w:rPr>
                <w:lang w:eastAsia="ru-RU"/>
              </w:rPr>
            </w:pPr>
            <w:proofErr w:type="spellStart"/>
            <w:r w:rsidRPr="00F70935">
              <w:rPr>
                <w:lang w:eastAsia="ru-RU"/>
              </w:rPr>
              <w:t>Новокрестовская</w:t>
            </w:r>
            <w:proofErr w:type="spellEnd"/>
            <w:r w:rsidR="00840A17">
              <w:rPr>
                <w:lang w:eastAsia="ru-RU"/>
              </w:rPr>
              <w:t xml:space="preserve"> (юг)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78AC" w:rsidRDefault="009A5BAC" w:rsidP="009678AC">
            <w:pPr>
              <w:suppressAutoHyphens w:val="0"/>
              <w:jc w:val="center"/>
              <w:rPr>
                <w:lang w:eastAsia="ru-RU"/>
              </w:rPr>
            </w:pPr>
            <w:r w:rsidRPr="009A5BAC">
              <w:rPr>
                <w:lang w:eastAsia="ru-RU"/>
              </w:rPr>
              <w:t>5052303</w:t>
            </w:r>
            <w:r w:rsidR="0095143E">
              <w:rPr>
                <w:lang w:eastAsia="ru-RU"/>
              </w:rPr>
              <w:t>/</w:t>
            </w:r>
          </w:p>
          <w:p w:rsidR="0095143E" w:rsidRPr="0031088F" w:rsidRDefault="00840A17" w:rsidP="009678AC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78AC" w:rsidRPr="0031088F" w:rsidRDefault="009678AC" w:rsidP="009678AC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2C6275">
              <w:rPr>
                <w:rFonts w:eastAsia="Calibri"/>
                <w:color w:val="000000"/>
                <w:lang w:eastAsia="en-US"/>
              </w:rPr>
              <w:t>г</w:t>
            </w:r>
            <w:proofErr w:type="gramStart"/>
            <w:r w:rsidRPr="002C6275">
              <w:rPr>
                <w:rFonts w:eastAsia="Calibri"/>
                <w:color w:val="000000"/>
                <w:lang w:eastAsia="en-US"/>
              </w:rPr>
              <w:t>.С</w:t>
            </w:r>
            <w:proofErr w:type="gramEnd"/>
            <w:r w:rsidRPr="002C6275">
              <w:rPr>
                <w:rFonts w:eastAsia="Calibri"/>
                <w:color w:val="000000"/>
                <w:lang w:eastAsia="en-US"/>
              </w:rPr>
              <w:t>анкт</w:t>
            </w:r>
            <w:proofErr w:type="spellEnd"/>
            <w:r w:rsidRPr="002C6275">
              <w:rPr>
                <w:rFonts w:eastAsia="Calibri"/>
                <w:color w:val="000000"/>
                <w:lang w:eastAsia="en-US"/>
              </w:rPr>
              <w:t>-Петербург, Южная дорога, д.32, сооружение 1</w:t>
            </w:r>
          </w:p>
        </w:tc>
      </w:tr>
      <w:tr w:rsidR="00EF173D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62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73D" w:rsidRPr="0031088F" w:rsidRDefault="002A1193" w:rsidP="00EF173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73D" w:rsidRPr="00F70935" w:rsidRDefault="00EF173D" w:rsidP="0031088F">
            <w:pPr>
              <w:suppressAutoHyphens w:val="0"/>
              <w:rPr>
                <w:lang w:eastAsia="ru-RU"/>
              </w:rPr>
            </w:pPr>
            <w:r w:rsidRPr="00F70935">
              <w:rPr>
                <w:lang w:eastAsia="ru-RU"/>
              </w:rPr>
              <w:t>Беговая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43E" w:rsidRDefault="007E1994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5054203</w:t>
            </w:r>
            <w:r w:rsidR="0095143E">
              <w:rPr>
                <w:lang w:eastAsia="ru-RU"/>
              </w:rPr>
              <w:t>/</w:t>
            </w:r>
          </w:p>
          <w:p w:rsidR="00EF173D" w:rsidRPr="0031088F" w:rsidRDefault="0095143E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148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73D" w:rsidRPr="0031088F" w:rsidRDefault="002C6275" w:rsidP="0031088F">
            <w:pPr>
              <w:suppressAutoHyphens w:val="0"/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2C6275">
              <w:rPr>
                <w:rFonts w:eastAsia="Calibri"/>
                <w:color w:val="000000"/>
                <w:lang w:eastAsia="en-US"/>
              </w:rPr>
              <w:t>г</w:t>
            </w:r>
            <w:proofErr w:type="gramStart"/>
            <w:r w:rsidRPr="002C6275">
              <w:rPr>
                <w:rFonts w:eastAsia="Calibri"/>
                <w:color w:val="000000"/>
                <w:lang w:eastAsia="en-US"/>
              </w:rPr>
              <w:t>.С</w:t>
            </w:r>
            <w:proofErr w:type="gramEnd"/>
            <w:r w:rsidRPr="002C6275">
              <w:rPr>
                <w:rFonts w:eastAsia="Calibri"/>
                <w:color w:val="000000"/>
                <w:lang w:eastAsia="en-US"/>
              </w:rPr>
              <w:t>анкт</w:t>
            </w:r>
            <w:proofErr w:type="spellEnd"/>
            <w:r w:rsidRPr="002C6275">
              <w:rPr>
                <w:rFonts w:eastAsia="Calibri"/>
                <w:color w:val="000000"/>
                <w:lang w:eastAsia="en-US"/>
              </w:rPr>
              <w:t>-Петербург, Туристская ул., д.8, сооружение 1</w:t>
            </w:r>
          </w:p>
        </w:tc>
      </w:tr>
      <w:tr w:rsidR="00FF0CA2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62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A2" w:rsidRDefault="00FF0CA2" w:rsidP="00EF173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A2" w:rsidRPr="00F70935" w:rsidRDefault="00AC6C14" w:rsidP="00FF0CA2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Дунайская 1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CA2" w:rsidRDefault="009702F0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5055948</w:t>
            </w:r>
            <w:r w:rsidR="0095143E">
              <w:rPr>
                <w:lang w:eastAsia="ru-RU"/>
              </w:rPr>
              <w:t>/</w:t>
            </w:r>
          </w:p>
          <w:p w:rsidR="0095143E" w:rsidRDefault="0095143E" w:rsidP="0095143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</w:tcPr>
          <w:p w:rsidR="00FF0CA2" w:rsidRDefault="00FF0CA2">
            <w:proofErr w:type="spellStart"/>
            <w:r w:rsidRPr="009C3AC3">
              <w:rPr>
                <w:rFonts w:eastAsia="Calibri"/>
                <w:color w:val="000000"/>
                <w:lang w:eastAsia="en-US"/>
              </w:rPr>
              <w:t>г</w:t>
            </w:r>
            <w:proofErr w:type="gramStart"/>
            <w:r w:rsidRPr="009C3AC3">
              <w:rPr>
                <w:rFonts w:eastAsia="Calibri"/>
                <w:color w:val="000000"/>
                <w:lang w:eastAsia="en-US"/>
              </w:rPr>
              <w:t>.С</w:t>
            </w:r>
            <w:proofErr w:type="gramEnd"/>
            <w:r w:rsidRPr="009C3AC3">
              <w:rPr>
                <w:rFonts w:eastAsia="Calibri"/>
                <w:color w:val="000000"/>
                <w:lang w:eastAsia="en-US"/>
              </w:rPr>
              <w:t>анкт</w:t>
            </w:r>
            <w:proofErr w:type="spellEnd"/>
            <w:r w:rsidRPr="009C3AC3">
              <w:rPr>
                <w:rFonts w:eastAsia="Calibri"/>
                <w:color w:val="000000"/>
                <w:lang w:eastAsia="en-US"/>
              </w:rPr>
              <w:t xml:space="preserve">-Петербург, </w:t>
            </w:r>
            <w:r w:rsidR="009702F0">
              <w:rPr>
                <w:rFonts w:eastAsia="Calibri"/>
                <w:color w:val="000000"/>
                <w:lang w:eastAsia="en-US"/>
              </w:rPr>
              <w:t>ул. Бухарестская, д.83, сооружение 1</w:t>
            </w:r>
          </w:p>
        </w:tc>
      </w:tr>
      <w:tr w:rsidR="00FF0CA2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62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A2" w:rsidRDefault="00FF0CA2" w:rsidP="00EF173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A2" w:rsidRPr="00F70935" w:rsidRDefault="00AC6C14" w:rsidP="00FF0CA2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Дунайская 2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CA2" w:rsidRDefault="009702F0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5055949</w:t>
            </w:r>
            <w:r w:rsidR="0095143E">
              <w:rPr>
                <w:lang w:eastAsia="ru-RU"/>
              </w:rPr>
              <w:t>/</w:t>
            </w:r>
          </w:p>
          <w:p w:rsidR="0095143E" w:rsidRDefault="0095143E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161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</w:tcPr>
          <w:p w:rsidR="00FF0CA2" w:rsidRDefault="009702F0">
            <w:proofErr w:type="spellStart"/>
            <w:r w:rsidRPr="009702F0">
              <w:rPr>
                <w:rFonts w:eastAsia="Calibri"/>
                <w:color w:val="000000"/>
                <w:lang w:eastAsia="en-US"/>
              </w:rPr>
              <w:t>г</w:t>
            </w:r>
            <w:proofErr w:type="gramStart"/>
            <w:r w:rsidRPr="009702F0">
              <w:rPr>
                <w:rFonts w:eastAsia="Calibri"/>
                <w:color w:val="000000"/>
                <w:lang w:eastAsia="en-US"/>
              </w:rPr>
              <w:t>.С</w:t>
            </w:r>
            <w:proofErr w:type="gramEnd"/>
            <w:r w:rsidRPr="009702F0">
              <w:rPr>
                <w:rFonts w:eastAsia="Calibri"/>
                <w:color w:val="000000"/>
                <w:lang w:eastAsia="en-US"/>
              </w:rPr>
              <w:t>анкт</w:t>
            </w:r>
            <w:proofErr w:type="spellEnd"/>
            <w:r w:rsidRPr="009702F0">
              <w:rPr>
                <w:rFonts w:eastAsia="Calibri"/>
                <w:color w:val="000000"/>
                <w:lang w:eastAsia="en-US"/>
              </w:rPr>
              <w:t>-Петербург, ул. Бухарестская, д.83, сооружение 1</w:t>
            </w:r>
          </w:p>
        </w:tc>
      </w:tr>
      <w:tr w:rsidR="00FF0CA2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62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A2" w:rsidRDefault="00FF0CA2" w:rsidP="00EF173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A2" w:rsidRPr="00F70935" w:rsidRDefault="00AC6C14" w:rsidP="00FF0CA2">
            <w:pPr>
              <w:suppressAutoHyphens w:val="0"/>
              <w:rPr>
                <w:lang w:eastAsia="ru-RU"/>
              </w:rPr>
            </w:pPr>
            <w:r w:rsidRPr="008A14A1">
              <w:rPr>
                <w:lang w:eastAsia="ru-RU"/>
              </w:rPr>
              <w:t>Проспект Славы</w:t>
            </w:r>
            <w:r>
              <w:rPr>
                <w:lang w:eastAsia="ru-RU"/>
              </w:rPr>
              <w:t xml:space="preserve"> 1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43E" w:rsidRDefault="009702F0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5055989</w:t>
            </w:r>
            <w:r w:rsidR="0095143E">
              <w:rPr>
                <w:lang w:eastAsia="ru-RU"/>
              </w:rPr>
              <w:t>/</w:t>
            </w:r>
          </w:p>
          <w:p w:rsidR="00FF0CA2" w:rsidRDefault="0095143E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159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</w:tcPr>
          <w:p w:rsidR="00FF0CA2" w:rsidRDefault="009702F0">
            <w:proofErr w:type="spellStart"/>
            <w:r w:rsidRPr="009702F0">
              <w:rPr>
                <w:rFonts w:eastAsia="Calibri"/>
                <w:color w:val="000000"/>
                <w:lang w:eastAsia="en-US"/>
              </w:rPr>
              <w:t>г</w:t>
            </w:r>
            <w:proofErr w:type="gramStart"/>
            <w:r w:rsidRPr="009702F0">
              <w:rPr>
                <w:rFonts w:eastAsia="Calibri"/>
                <w:color w:val="000000"/>
                <w:lang w:eastAsia="en-US"/>
              </w:rPr>
              <w:t>.С</w:t>
            </w:r>
            <w:proofErr w:type="gramEnd"/>
            <w:r w:rsidRPr="009702F0">
              <w:rPr>
                <w:rFonts w:eastAsia="Calibri"/>
                <w:color w:val="000000"/>
                <w:lang w:eastAsia="en-US"/>
              </w:rPr>
              <w:t>анкт</w:t>
            </w:r>
            <w:proofErr w:type="spellEnd"/>
            <w:r w:rsidRPr="009702F0">
              <w:rPr>
                <w:rFonts w:eastAsia="Calibri"/>
                <w:color w:val="000000"/>
                <w:lang w:eastAsia="en-US"/>
              </w:rPr>
              <w:t xml:space="preserve">-Петербург, ул. </w:t>
            </w:r>
            <w:r>
              <w:rPr>
                <w:rFonts w:eastAsia="Calibri"/>
                <w:color w:val="000000"/>
                <w:lang w:eastAsia="en-US"/>
              </w:rPr>
              <w:t>Бухарестская, д.100</w:t>
            </w:r>
            <w:r w:rsidRPr="009702F0">
              <w:rPr>
                <w:rFonts w:eastAsia="Calibri"/>
                <w:color w:val="000000"/>
                <w:lang w:eastAsia="en-US"/>
              </w:rPr>
              <w:t>, сооружение 1</w:t>
            </w:r>
          </w:p>
        </w:tc>
      </w:tr>
      <w:tr w:rsidR="00FF0CA2" w:rsidRPr="0031088F" w:rsidTr="009702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620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A2" w:rsidRDefault="00FF0CA2" w:rsidP="00EF173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A2" w:rsidRPr="00F70935" w:rsidRDefault="00AC6C14" w:rsidP="00FF0CA2">
            <w:pPr>
              <w:suppressAutoHyphens w:val="0"/>
              <w:rPr>
                <w:lang w:eastAsia="ru-RU"/>
              </w:rPr>
            </w:pPr>
            <w:r w:rsidRPr="008A14A1">
              <w:rPr>
                <w:lang w:eastAsia="ru-RU"/>
              </w:rPr>
              <w:t>Проспект Славы</w:t>
            </w:r>
            <w:r>
              <w:rPr>
                <w:lang w:eastAsia="ru-RU"/>
              </w:rPr>
              <w:t xml:space="preserve"> 2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CA2" w:rsidRDefault="009702F0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5055990</w:t>
            </w:r>
            <w:r w:rsidR="0095143E">
              <w:rPr>
                <w:lang w:eastAsia="ru-RU"/>
              </w:rPr>
              <w:t>/</w:t>
            </w:r>
          </w:p>
          <w:p w:rsidR="0095143E" w:rsidRDefault="0095143E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163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</w:tcPr>
          <w:p w:rsidR="00FF0CA2" w:rsidRDefault="009702F0">
            <w:proofErr w:type="spellStart"/>
            <w:r w:rsidRPr="009702F0">
              <w:rPr>
                <w:rFonts w:eastAsia="Calibri"/>
                <w:color w:val="000000"/>
                <w:lang w:eastAsia="en-US"/>
              </w:rPr>
              <w:t>г</w:t>
            </w:r>
            <w:proofErr w:type="gramStart"/>
            <w:r w:rsidRPr="009702F0">
              <w:rPr>
                <w:rFonts w:eastAsia="Calibri"/>
                <w:color w:val="000000"/>
                <w:lang w:eastAsia="en-US"/>
              </w:rPr>
              <w:t>.С</w:t>
            </w:r>
            <w:proofErr w:type="gramEnd"/>
            <w:r w:rsidRPr="009702F0">
              <w:rPr>
                <w:rFonts w:eastAsia="Calibri"/>
                <w:color w:val="000000"/>
                <w:lang w:eastAsia="en-US"/>
              </w:rPr>
              <w:t>анкт</w:t>
            </w:r>
            <w:proofErr w:type="spellEnd"/>
            <w:r w:rsidRPr="009702F0">
              <w:rPr>
                <w:rFonts w:eastAsia="Calibri"/>
                <w:color w:val="000000"/>
                <w:lang w:eastAsia="en-US"/>
              </w:rPr>
              <w:t xml:space="preserve">-Петербург, ул. </w:t>
            </w:r>
            <w:r>
              <w:rPr>
                <w:rFonts w:eastAsia="Calibri"/>
                <w:color w:val="000000"/>
                <w:lang w:eastAsia="en-US"/>
              </w:rPr>
              <w:t>Бухарестская, д.100</w:t>
            </w:r>
            <w:r w:rsidRPr="009702F0">
              <w:rPr>
                <w:rFonts w:eastAsia="Calibri"/>
                <w:color w:val="000000"/>
                <w:lang w:eastAsia="en-US"/>
              </w:rPr>
              <w:t>, сооружение 1</w:t>
            </w:r>
            <w:r w:rsidR="00FF0CA2" w:rsidRPr="009C3AC3">
              <w:rPr>
                <w:rFonts w:eastAsia="Calibri"/>
                <w:color w:val="000000"/>
                <w:lang w:eastAsia="en-US"/>
              </w:rPr>
              <w:t xml:space="preserve">, </w:t>
            </w:r>
          </w:p>
        </w:tc>
      </w:tr>
      <w:tr w:rsidR="00FF0CA2" w:rsidRPr="0031088F" w:rsidTr="00187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565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A2" w:rsidRDefault="00FF0CA2" w:rsidP="00EF173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A2" w:rsidRPr="00F70935" w:rsidRDefault="00E47423" w:rsidP="00E47423">
            <w:pPr>
              <w:suppressAutoHyphens w:val="0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Шушары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CA2" w:rsidRDefault="00187438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5055971</w:t>
            </w:r>
            <w:r w:rsidR="0095143E">
              <w:rPr>
                <w:lang w:eastAsia="ru-RU"/>
              </w:rPr>
              <w:t>/</w:t>
            </w:r>
          </w:p>
          <w:p w:rsidR="0095143E" w:rsidRDefault="0095143E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162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</w:tcPr>
          <w:p w:rsidR="009702F0" w:rsidRPr="009702F0" w:rsidRDefault="009702F0" w:rsidP="009702F0">
            <w:pPr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9702F0">
              <w:rPr>
                <w:rFonts w:eastAsia="Calibri"/>
                <w:color w:val="000000"/>
                <w:lang w:eastAsia="en-US"/>
              </w:rPr>
              <w:t>г</w:t>
            </w:r>
            <w:proofErr w:type="gramStart"/>
            <w:r w:rsidRPr="009702F0">
              <w:rPr>
                <w:rFonts w:eastAsia="Calibri"/>
                <w:color w:val="000000"/>
                <w:lang w:eastAsia="en-US"/>
              </w:rPr>
              <w:t>.С</w:t>
            </w:r>
            <w:proofErr w:type="gramEnd"/>
            <w:r w:rsidRPr="009702F0">
              <w:rPr>
                <w:rFonts w:eastAsia="Calibri"/>
                <w:color w:val="000000"/>
                <w:lang w:eastAsia="en-US"/>
              </w:rPr>
              <w:t>анкт</w:t>
            </w:r>
            <w:proofErr w:type="spellEnd"/>
            <w:r w:rsidRPr="009702F0">
              <w:rPr>
                <w:rFonts w:eastAsia="Calibri"/>
                <w:color w:val="000000"/>
                <w:lang w:eastAsia="en-US"/>
              </w:rPr>
              <w:t>-Петербург, пос</w:t>
            </w:r>
            <w:r w:rsidR="00187438">
              <w:rPr>
                <w:rFonts w:eastAsia="Calibri"/>
                <w:color w:val="000000"/>
                <w:lang w:eastAsia="en-US"/>
              </w:rPr>
              <w:t xml:space="preserve">. </w:t>
            </w:r>
            <w:proofErr w:type="spellStart"/>
            <w:r w:rsidRPr="009702F0">
              <w:rPr>
                <w:rFonts w:eastAsia="Calibri"/>
                <w:color w:val="000000"/>
                <w:lang w:eastAsia="en-US"/>
              </w:rPr>
              <w:t>Шушары</w:t>
            </w:r>
            <w:proofErr w:type="spellEnd"/>
            <w:r w:rsidRPr="009702F0">
              <w:rPr>
                <w:rFonts w:eastAsia="Calibri"/>
                <w:color w:val="000000"/>
                <w:lang w:eastAsia="en-US"/>
              </w:rPr>
              <w:t xml:space="preserve">, Софийская ул, дом 113, </w:t>
            </w:r>
            <w:r w:rsidR="00187438">
              <w:rPr>
                <w:rFonts w:eastAsia="Calibri"/>
                <w:color w:val="000000"/>
                <w:lang w:eastAsia="en-US"/>
              </w:rPr>
              <w:t>соор.20</w:t>
            </w:r>
          </w:p>
          <w:p w:rsidR="00FF0CA2" w:rsidRDefault="00FF0CA2"/>
        </w:tc>
      </w:tr>
      <w:tr w:rsidR="00FF0CA2" w:rsidRPr="0031088F" w:rsidTr="00187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559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CA2" w:rsidRDefault="00FF0CA2" w:rsidP="00EF173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0CA2" w:rsidRPr="00F70935" w:rsidRDefault="008A14A1" w:rsidP="00FF0CA2">
            <w:pPr>
              <w:suppressAutoHyphens w:val="0"/>
              <w:rPr>
                <w:lang w:eastAsia="ru-RU"/>
              </w:rPr>
            </w:pPr>
            <w:r w:rsidRPr="008A14A1">
              <w:rPr>
                <w:bCs/>
                <w:lang w:eastAsia="ru-RU"/>
              </w:rPr>
              <w:t>Проходная, совмещенная с водомерным узлом</w:t>
            </w:r>
            <w:r>
              <w:rPr>
                <w:bCs/>
                <w:lang w:eastAsia="ru-RU"/>
              </w:rPr>
              <w:t xml:space="preserve"> (ЭД «Южное»)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CA2" w:rsidRDefault="00187438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5056244</w:t>
            </w:r>
            <w:r w:rsidR="0095143E">
              <w:rPr>
                <w:lang w:eastAsia="ru-RU"/>
              </w:rPr>
              <w:t>/</w:t>
            </w:r>
          </w:p>
          <w:p w:rsidR="0095143E" w:rsidRDefault="0095143E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155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</w:tcPr>
          <w:p w:rsidR="00FF0CA2" w:rsidRDefault="00FF0CA2" w:rsidP="00187438">
            <w:proofErr w:type="spellStart"/>
            <w:r w:rsidRPr="009C3AC3">
              <w:rPr>
                <w:rFonts w:eastAsia="Calibri"/>
                <w:color w:val="000000"/>
                <w:lang w:eastAsia="en-US"/>
              </w:rPr>
              <w:t>г</w:t>
            </w:r>
            <w:proofErr w:type="gramStart"/>
            <w:r w:rsidRPr="009C3AC3">
              <w:rPr>
                <w:rFonts w:eastAsia="Calibri"/>
                <w:color w:val="000000"/>
                <w:lang w:eastAsia="en-US"/>
              </w:rPr>
              <w:t>.С</w:t>
            </w:r>
            <w:proofErr w:type="gramEnd"/>
            <w:r w:rsidRPr="009C3AC3">
              <w:rPr>
                <w:rFonts w:eastAsia="Calibri"/>
                <w:color w:val="000000"/>
                <w:lang w:eastAsia="en-US"/>
              </w:rPr>
              <w:t>анкт</w:t>
            </w:r>
            <w:proofErr w:type="spellEnd"/>
            <w:r w:rsidRPr="009C3AC3">
              <w:rPr>
                <w:rFonts w:eastAsia="Calibri"/>
                <w:color w:val="000000"/>
                <w:lang w:eastAsia="en-US"/>
              </w:rPr>
              <w:t xml:space="preserve">-Петербург, </w:t>
            </w:r>
            <w:r w:rsidR="009702F0" w:rsidRPr="009702F0">
              <w:rPr>
                <w:rFonts w:eastAsia="Calibri"/>
                <w:color w:val="000000"/>
                <w:lang w:eastAsia="en-US"/>
              </w:rPr>
              <w:t>пос</w:t>
            </w:r>
            <w:r w:rsidR="00187438">
              <w:rPr>
                <w:rFonts w:eastAsia="Calibri"/>
                <w:color w:val="000000"/>
                <w:lang w:eastAsia="en-US"/>
              </w:rPr>
              <w:t>.</w:t>
            </w:r>
            <w:r w:rsidR="009702F0" w:rsidRPr="009702F0">
              <w:rPr>
                <w:rFonts w:eastAsia="Calibri"/>
                <w:color w:val="000000"/>
                <w:lang w:eastAsia="en-US"/>
              </w:rPr>
              <w:t xml:space="preserve"> </w:t>
            </w:r>
            <w:r w:rsidR="00187438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="00187438">
              <w:rPr>
                <w:rFonts w:eastAsia="Calibri"/>
                <w:color w:val="000000"/>
                <w:lang w:eastAsia="en-US"/>
              </w:rPr>
              <w:t>Шушары</w:t>
            </w:r>
            <w:proofErr w:type="spellEnd"/>
            <w:r w:rsidR="00187438">
              <w:rPr>
                <w:rFonts w:eastAsia="Calibri"/>
                <w:color w:val="000000"/>
                <w:lang w:eastAsia="en-US"/>
              </w:rPr>
              <w:t>, Софийская ул</w:t>
            </w:r>
            <w:r w:rsidR="009702F0" w:rsidRPr="009702F0">
              <w:rPr>
                <w:rFonts w:eastAsia="Calibri"/>
                <w:color w:val="000000"/>
                <w:lang w:eastAsia="en-US"/>
              </w:rPr>
              <w:t>, дом 113, строение 10</w:t>
            </w:r>
          </w:p>
        </w:tc>
      </w:tr>
      <w:tr w:rsidR="008A14A1" w:rsidRPr="0031088F" w:rsidTr="00187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567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A1" w:rsidRDefault="008A14A1" w:rsidP="00EF173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14A1" w:rsidRPr="00A34C08" w:rsidRDefault="008A14A1" w:rsidP="00BA1B60">
            <w:pPr>
              <w:rPr>
                <w:bCs/>
                <w:color w:val="000000"/>
              </w:rPr>
            </w:pPr>
            <w:r w:rsidRPr="00A34C08">
              <w:rPr>
                <w:bCs/>
                <w:color w:val="000000"/>
              </w:rPr>
              <w:t>Проходная №1</w:t>
            </w:r>
            <w:r>
              <w:rPr>
                <w:bCs/>
                <w:color w:val="000000"/>
              </w:rPr>
              <w:t xml:space="preserve"> </w:t>
            </w:r>
            <w:r w:rsidRPr="008A14A1">
              <w:rPr>
                <w:bCs/>
                <w:color w:val="000000"/>
              </w:rPr>
              <w:t>(ЭД «Южное»)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14A1" w:rsidRDefault="00187438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5056225</w:t>
            </w:r>
            <w:r w:rsidR="0095143E">
              <w:rPr>
                <w:lang w:eastAsia="ru-RU"/>
              </w:rPr>
              <w:t>/</w:t>
            </w:r>
          </w:p>
          <w:p w:rsidR="0095143E" w:rsidRDefault="0095143E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154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</w:tcPr>
          <w:p w:rsidR="008A14A1" w:rsidRDefault="008A14A1" w:rsidP="00187438">
            <w:proofErr w:type="spellStart"/>
            <w:r w:rsidRPr="009C3AC3">
              <w:rPr>
                <w:rFonts w:eastAsia="Calibri"/>
                <w:color w:val="000000"/>
                <w:lang w:eastAsia="en-US"/>
              </w:rPr>
              <w:t>г</w:t>
            </w:r>
            <w:proofErr w:type="gramStart"/>
            <w:r w:rsidRPr="009C3AC3">
              <w:rPr>
                <w:rFonts w:eastAsia="Calibri"/>
                <w:color w:val="000000"/>
                <w:lang w:eastAsia="en-US"/>
              </w:rPr>
              <w:t>.С</w:t>
            </w:r>
            <w:proofErr w:type="gramEnd"/>
            <w:r w:rsidRPr="009C3AC3">
              <w:rPr>
                <w:rFonts w:eastAsia="Calibri"/>
                <w:color w:val="000000"/>
                <w:lang w:eastAsia="en-US"/>
              </w:rPr>
              <w:t>анкт</w:t>
            </w:r>
            <w:proofErr w:type="spellEnd"/>
            <w:r w:rsidRPr="009C3AC3">
              <w:rPr>
                <w:rFonts w:eastAsia="Calibri"/>
                <w:color w:val="000000"/>
                <w:lang w:eastAsia="en-US"/>
              </w:rPr>
              <w:t xml:space="preserve">-Петербург, </w:t>
            </w:r>
            <w:r w:rsidR="009702F0" w:rsidRPr="009702F0">
              <w:rPr>
                <w:rFonts w:eastAsia="Calibri"/>
                <w:color w:val="000000"/>
                <w:lang w:eastAsia="en-US"/>
              </w:rPr>
              <w:t>пос</w:t>
            </w:r>
            <w:r w:rsidR="00187438">
              <w:rPr>
                <w:rFonts w:eastAsia="Calibri"/>
                <w:color w:val="000000"/>
                <w:lang w:eastAsia="en-US"/>
              </w:rPr>
              <w:t xml:space="preserve">. </w:t>
            </w:r>
            <w:proofErr w:type="spellStart"/>
            <w:r w:rsidR="00187438">
              <w:rPr>
                <w:rFonts w:eastAsia="Calibri"/>
                <w:color w:val="000000"/>
                <w:lang w:eastAsia="en-US"/>
              </w:rPr>
              <w:t>Шушары</w:t>
            </w:r>
            <w:proofErr w:type="spellEnd"/>
            <w:r w:rsidR="00187438">
              <w:rPr>
                <w:rFonts w:eastAsia="Calibri"/>
                <w:color w:val="000000"/>
                <w:lang w:eastAsia="en-US"/>
              </w:rPr>
              <w:t>, Софийская ул</w:t>
            </w:r>
            <w:r w:rsidR="009702F0" w:rsidRPr="009702F0">
              <w:rPr>
                <w:rFonts w:eastAsia="Calibri"/>
                <w:color w:val="000000"/>
                <w:lang w:eastAsia="en-US"/>
              </w:rPr>
              <w:t>, дом 113, строение 11</w:t>
            </w:r>
          </w:p>
        </w:tc>
      </w:tr>
      <w:tr w:rsidR="008A14A1" w:rsidRPr="0031088F" w:rsidTr="001874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hRule="exact" w:val="575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A1" w:rsidRDefault="008A14A1" w:rsidP="00EF173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14A1" w:rsidRPr="00A34C08" w:rsidRDefault="008A14A1" w:rsidP="00BA1B60">
            <w:pPr>
              <w:rPr>
                <w:bCs/>
                <w:color w:val="000000"/>
              </w:rPr>
            </w:pPr>
            <w:r w:rsidRPr="00A34C08">
              <w:rPr>
                <w:bCs/>
                <w:color w:val="000000"/>
              </w:rPr>
              <w:t>Проходная №2</w:t>
            </w:r>
            <w:r>
              <w:rPr>
                <w:bCs/>
                <w:color w:val="000000"/>
              </w:rPr>
              <w:t xml:space="preserve"> </w:t>
            </w:r>
            <w:r w:rsidRPr="008A14A1">
              <w:rPr>
                <w:bCs/>
                <w:color w:val="000000"/>
              </w:rPr>
              <w:t>(ЭД «Южное»)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14A1" w:rsidRDefault="00187438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5056218</w:t>
            </w:r>
            <w:r w:rsidR="0095143E">
              <w:rPr>
                <w:lang w:eastAsia="ru-RU"/>
              </w:rPr>
              <w:t>/</w:t>
            </w:r>
          </w:p>
          <w:p w:rsidR="0095143E" w:rsidRDefault="0095143E" w:rsidP="0031088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</w:t>
            </w:r>
          </w:p>
        </w:tc>
        <w:tc>
          <w:tcPr>
            <w:tcW w:w="4123" w:type="dxa"/>
            <w:tcBorders>
              <w:top w:val="single" w:sz="4" w:space="0" w:color="auto"/>
              <w:bottom w:val="single" w:sz="4" w:space="0" w:color="auto"/>
            </w:tcBorders>
          </w:tcPr>
          <w:p w:rsidR="009702F0" w:rsidRDefault="008A14A1">
            <w:pPr>
              <w:rPr>
                <w:rFonts w:eastAsia="Calibri"/>
                <w:color w:val="000000"/>
                <w:lang w:eastAsia="en-US"/>
              </w:rPr>
            </w:pPr>
            <w:proofErr w:type="spellStart"/>
            <w:r w:rsidRPr="009C3AC3">
              <w:rPr>
                <w:rFonts w:eastAsia="Calibri"/>
                <w:color w:val="000000"/>
                <w:lang w:eastAsia="en-US"/>
              </w:rPr>
              <w:t>г</w:t>
            </w:r>
            <w:proofErr w:type="gramStart"/>
            <w:r w:rsidRPr="009C3AC3">
              <w:rPr>
                <w:rFonts w:eastAsia="Calibri"/>
                <w:color w:val="000000"/>
                <w:lang w:eastAsia="en-US"/>
              </w:rPr>
              <w:t>.С</w:t>
            </w:r>
            <w:proofErr w:type="gramEnd"/>
            <w:r w:rsidRPr="009C3AC3">
              <w:rPr>
                <w:rFonts w:eastAsia="Calibri"/>
                <w:color w:val="000000"/>
                <w:lang w:eastAsia="en-US"/>
              </w:rPr>
              <w:t>анкт</w:t>
            </w:r>
            <w:proofErr w:type="spellEnd"/>
            <w:r w:rsidRPr="009C3AC3">
              <w:rPr>
                <w:rFonts w:eastAsia="Calibri"/>
                <w:color w:val="000000"/>
                <w:lang w:eastAsia="en-US"/>
              </w:rPr>
              <w:t xml:space="preserve">-Петербург, </w:t>
            </w:r>
            <w:r w:rsidR="009702F0" w:rsidRPr="009702F0">
              <w:rPr>
                <w:rFonts w:eastAsia="Calibri"/>
                <w:color w:val="000000"/>
                <w:lang w:eastAsia="en-US"/>
              </w:rPr>
              <w:t>пос</w:t>
            </w:r>
            <w:r w:rsidR="00187438">
              <w:rPr>
                <w:rFonts w:eastAsia="Calibri"/>
                <w:color w:val="000000"/>
                <w:lang w:eastAsia="en-US"/>
              </w:rPr>
              <w:t xml:space="preserve">. </w:t>
            </w:r>
            <w:proofErr w:type="spellStart"/>
            <w:r w:rsidR="00187438">
              <w:rPr>
                <w:rFonts w:eastAsia="Calibri"/>
                <w:color w:val="000000"/>
                <w:lang w:eastAsia="en-US"/>
              </w:rPr>
              <w:t>Шушары</w:t>
            </w:r>
            <w:proofErr w:type="spellEnd"/>
            <w:r w:rsidR="00187438">
              <w:rPr>
                <w:rFonts w:eastAsia="Calibri"/>
                <w:color w:val="000000"/>
                <w:lang w:eastAsia="en-US"/>
              </w:rPr>
              <w:t>, Софийская ул</w:t>
            </w:r>
            <w:r w:rsidR="009702F0" w:rsidRPr="009702F0">
              <w:rPr>
                <w:rFonts w:eastAsia="Calibri"/>
                <w:color w:val="000000"/>
                <w:lang w:eastAsia="en-US"/>
              </w:rPr>
              <w:t>, дом 113, строение 1</w:t>
            </w:r>
            <w:r w:rsidR="00187438">
              <w:rPr>
                <w:rFonts w:eastAsia="Calibri"/>
                <w:color w:val="000000"/>
                <w:lang w:eastAsia="en-US"/>
              </w:rPr>
              <w:t>2</w:t>
            </w:r>
          </w:p>
          <w:p w:rsidR="009702F0" w:rsidRDefault="009702F0">
            <w:pPr>
              <w:rPr>
                <w:rFonts w:eastAsia="Calibri"/>
                <w:color w:val="000000"/>
                <w:lang w:eastAsia="en-US"/>
              </w:rPr>
            </w:pPr>
          </w:p>
          <w:p w:rsidR="009702F0" w:rsidRDefault="009702F0">
            <w:pPr>
              <w:rPr>
                <w:rFonts w:eastAsia="Calibri"/>
                <w:color w:val="000000"/>
                <w:lang w:eastAsia="en-US"/>
              </w:rPr>
            </w:pPr>
          </w:p>
          <w:p w:rsidR="008A14A1" w:rsidRDefault="008A14A1">
            <w:r w:rsidRPr="008A14A1">
              <w:rPr>
                <w:rFonts w:eastAsia="Calibri"/>
                <w:color w:val="000000"/>
                <w:lang w:eastAsia="en-US"/>
              </w:rPr>
              <w:t xml:space="preserve"> строение 13строение 12</w:t>
            </w:r>
          </w:p>
        </w:tc>
      </w:tr>
    </w:tbl>
    <w:p w:rsidR="009702F0" w:rsidRDefault="009702F0" w:rsidP="0031088F">
      <w:pPr>
        <w:suppressAutoHyphens w:val="0"/>
        <w:rPr>
          <w:rFonts w:ascii="Calibri" w:hAnsi="Calibri"/>
          <w:b/>
          <w:color w:val="000000"/>
          <w:lang w:eastAsia="ru-RU"/>
        </w:rPr>
      </w:pPr>
    </w:p>
    <w:p w:rsidR="00480B02" w:rsidRDefault="00480B02" w:rsidP="0031088F">
      <w:pPr>
        <w:suppressAutoHyphens w:val="0"/>
        <w:rPr>
          <w:rFonts w:ascii="Calibri" w:hAnsi="Calibri"/>
          <w:b/>
          <w:color w:val="000000"/>
          <w:lang w:eastAsia="ru-RU"/>
        </w:rPr>
      </w:pPr>
    </w:p>
    <w:p w:rsidR="009702F0" w:rsidRPr="0031088F" w:rsidRDefault="009702F0" w:rsidP="0031088F">
      <w:pPr>
        <w:suppressAutoHyphens w:val="0"/>
        <w:rPr>
          <w:rFonts w:ascii="Calibri" w:hAnsi="Calibri"/>
          <w:b/>
          <w:color w:val="000000"/>
          <w:lang w:eastAsia="ru-RU"/>
        </w:rPr>
      </w:pPr>
    </w:p>
    <w:tbl>
      <w:tblPr>
        <w:tblpPr w:leftFromText="180" w:rightFromText="180" w:vertAnchor="text" w:horzAnchor="margin" w:tblpY="161"/>
        <w:tblW w:w="985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85"/>
        <w:gridCol w:w="2004"/>
        <w:gridCol w:w="3270"/>
      </w:tblGrid>
      <w:tr w:rsidR="0031088F" w:rsidRPr="0031088F" w:rsidTr="00352765">
        <w:trPr>
          <w:trHeight w:val="348"/>
        </w:trPr>
        <w:tc>
          <w:tcPr>
            <w:tcW w:w="4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8F" w:rsidRPr="0031088F" w:rsidRDefault="0031088F" w:rsidP="0031088F">
            <w:pPr>
              <w:widowControl w:val="0"/>
              <w:tabs>
                <w:tab w:val="left" w:pos="709"/>
              </w:tabs>
              <w:rPr>
                <w:b/>
              </w:rPr>
            </w:pPr>
            <w:r w:rsidRPr="0031088F">
              <w:rPr>
                <w:b/>
              </w:rPr>
              <w:t>Подготовил:</w:t>
            </w:r>
          </w:p>
        </w:tc>
        <w:tc>
          <w:tcPr>
            <w:tcW w:w="20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8F" w:rsidRPr="0031088F" w:rsidRDefault="0031088F" w:rsidP="0031088F">
            <w:pPr>
              <w:widowControl w:val="0"/>
              <w:tabs>
                <w:tab w:val="left" w:pos="709"/>
              </w:tabs>
              <w:ind w:firstLine="567"/>
              <w:rPr>
                <w:b/>
                <w:bCs/>
              </w:rPr>
            </w:pPr>
          </w:p>
        </w:tc>
        <w:tc>
          <w:tcPr>
            <w:tcW w:w="3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8F" w:rsidRPr="0031088F" w:rsidRDefault="0031088F" w:rsidP="0031088F">
            <w:pPr>
              <w:widowControl w:val="0"/>
              <w:tabs>
                <w:tab w:val="left" w:pos="709"/>
              </w:tabs>
              <w:ind w:firstLine="567"/>
            </w:pPr>
          </w:p>
        </w:tc>
      </w:tr>
      <w:tr w:rsidR="0031088F" w:rsidRPr="0031088F" w:rsidTr="00352765">
        <w:trPr>
          <w:trHeight w:val="348"/>
        </w:trPr>
        <w:tc>
          <w:tcPr>
            <w:tcW w:w="45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8F" w:rsidRPr="0031088F" w:rsidRDefault="0031088F" w:rsidP="0031088F">
            <w:pPr>
              <w:widowControl w:val="0"/>
              <w:tabs>
                <w:tab w:val="left" w:pos="709"/>
              </w:tabs>
            </w:pPr>
            <w:r w:rsidRPr="0031088F">
              <w:t xml:space="preserve">Инспектор по качеству и приемке </w:t>
            </w:r>
          </w:p>
          <w:p w:rsidR="0031088F" w:rsidRPr="0031088F" w:rsidRDefault="0031088F" w:rsidP="0031088F">
            <w:pPr>
              <w:widowControl w:val="0"/>
              <w:tabs>
                <w:tab w:val="left" w:pos="709"/>
              </w:tabs>
            </w:pPr>
            <w:r w:rsidRPr="0031088F">
              <w:t xml:space="preserve">СМР ОДР ПТБ </w:t>
            </w:r>
          </w:p>
          <w:p w:rsidR="0031088F" w:rsidRPr="0031088F" w:rsidRDefault="0031088F" w:rsidP="00A1002E">
            <w:pPr>
              <w:widowControl w:val="0"/>
              <w:tabs>
                <w:tab w:val="left" w:pos="709"/>
              </w:tabs>
            </w:pPr>
          </w:p>
        </w:tc>
        <w:tc>
          <w:tcPr>
            <w:tcW w:w="20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7438" w:rsidRDefault="00187438" w:rsidP="0031088F">
            <w:pPr>
              <w:widowControl w:val="0"/>
              <w:tabs>
                <w:tab w:val="left" w:pos="709"/>
              </w:tabs>
              <w:ind w:firstLine="567"/>
              <w:rPr>
                <w:b/>
                <w:bCs/>
              </w:rPr>
            </w:pPr>
          </w:p>
          <w:p w:rsidR="00187438" w:rsidRPr="0031088F" w:rsidRDefault="00187438" w:rsidP="0031088F">
            <w:pPr>
              <w:widowControl w:val="0"/>
              <w:tabs>
                <w:tab w:val="left" w:pos="709"/>
              </w:tabs>
              <w:ind w:firstLine="567"/>
              <w:rPr>
                <w:b/>
                <w:bCs/>
              </w:rPr>
            </w:pPr>
          </w:p>
        </w:tc>
        <w:tc>
          <w:tcPr>
            <w:tcW w:w="3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088F" w:rsidRPr="0031088F" w:rsidRDefault="0031088F" w:rsidP="0031088F">
            <w:pPr>
              <w:widowControl w:val="0"/>
              <w:tabs>
                <w:tab w:val="left" w:pos="709"/>
              </w:tabs>
              <w:ind w:firstLine="567"/>
              <w:jc w:val="right"/>
            </w:pPr>
            <w:r w:rsidRPr="0031088F">
              <w:t>/А.Г.</w:t>
            </w:r>
            <w:r w:rsidR="0078196E">
              <w:t xml:space="preserve"> </w:t>
            </w:r>
            <w:r w:rsidRPr="0031088F">
              <w:t>Лахманов/</w:t>
            </w:r>
          </w:p>
        </w:tc>
      </w:tr>
    </w:tbl>
    <w:p w:rsidR="00480B02" w:rsidRDefault="00480B02" w:rsidP="0031088F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en-US"/>
        </w:rPr>
      </w:pPr>
    </w:p>
    <w:p w:rsidR="00480B02" w:rsidRDefault="00480B02">
      <w:pPr>
        <w:suppressAutoHyphens w:val="0"/>
        <w:rPr>
          <w:bCs/>
          <w:lang w:eastAsia="en-US"/>
        </w:rPr>
      </w:pPr>
      <w:r>
        <w:rPr>
          <w:bCs/>
          <w:lang w:eastAsia="en-US"/>
        </w:rPr>
        <w:br w:type="page"/>
      </w:r>
    </w:p>
    <w:p w:rsidR="0031088F" w:rsidRPr="0031088F" w:rsidRDefault="0031088F" w:rsidP="0031088F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en-US"/>
        </w:rPr>
      </w:pPr>
      <w:r w:rsidRPr="0031088F">
        <w:rPr>
          <w:bCs/>
          <w:lang w:eastAsia="en-US"/>
        </w:rPr>
        <w:lastRenderedPageBreak/>
        <w:t>Приложение № 2 к техническому заданию</w:t>
      </w:r>
    </w:p>
    <w:p w:rsidR="0031088F" w:rsidRDefault="0031088F" w:rsidP="0031088F">
      <w:pPr>
        <w:suppressAutoHyphens w:val="0"/>
        <w:jc w:val="right"/>
        <w:rPr>
          <w:b/>
          <w:lang w:eastAsia="en-US"/>
        </w:rPr>
      </w:pPr>
    </w:p>
    <w:p w:rsidR="00480B02" w:rsidRDefault="00480B02" w:rsidP="0031088F">
      <w:pPr>
        <w:suppressAutoHyphens w:val="0"/>
        <w:jc w:val="right"/>
        <w:rPr>
          <w:b/>
          <w:lang w:eastAsia="en-US"/>
        </w:rPr>
      </w:pPr>
    </w:p>
    <w:p w:rsidR="00480B02" w:rsidRPr="0031088F" w:rsidRDefault="00480B02" w:rsidP="0031088F">
      <w:pPr>
        <w:suppressAutoHyphens w:val="0"/>
        <w:jc w:val="right"/>
        <w:rPr>
          <w:b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jc w:val="center"/>
        <w:rPr>
          <w:snapToGrid w:val="0"/>
          <w:lang w:eastAsia="ru-RU"/>
        </w:rPr>
      </w:pPr>
      <w:r w:rsidRPr="0031088F">
        <w:rPr>
          <w:b/>
          <w:snapToGrid w:val="0"/>
          <w:lang w:eastAsia="ru-RU"/>
        </w:rPr>
        <w:t>Перечень подменного фонда из комплектующих элементов установок персонального</w:t>
      </w:r>
      <w:r w:rsidR="000B0A90">
        <w:rPr>
          <w:b/>
          <w:snapToGrid w:val="0"/>
          <w:lang w:eastAsia="ru-RU"/>
        </w:rPr>
        <w:t xml:space="preserve"> </w:t>
      </w:r>
      <w:r w:rsidRPr="0031088F">
        <w:rPr>
          <w:b/>
          <w:snapToGrid w:val="0"/>
          <w:lang w:eastAsia="ru-RU"/>
        </w:rPr>
        <w:t>досмотра «</w:t>
      </w:r>
      <w:proofErr w:type="spellStart"/>
      <w:r w:rsidRPr="0031088F">
        <w:rPr>
          <w:b/>
        </w:rPr>
        <w:t>Homo-Scan</w:t>
      </w:r>
      <w:proofErr w:type="spellEnd"/>
      <w:r w:rsidRPr="0031088F">
        <w:rPr>
          <w:b/>
          <w:snapToGrid w:val="0"/>
          <w:lang w:eastAsia="ru-RU"/>
        </w:rPr>
        <w:t>»</w:t>
      </w:r>
      <w:r w:rsidR="000B0A90">
        <w:rPr>
          <w:b/>
          <w:snapToGrid w:val="0"/>
          <w:lang w:eastAsia="ru-RU"/>
        </w:rPr>
        <w:t xml:space="preserve"> </w:t>
      </w:r>
      <w:r w:rsidRPr="0031088F">
        <w:rPr>
          <w:b/>
          <w:snapToGrid w:val="0"/>
          <w:lang w:eastAsia="ru-RU"/>
        </w:rPr>
        <w:t>для обеспечения проведения ремонтных работ</w:t>
      </w:r>
    </w:p>
    <w:p w:rsidR="0031088F" w:rsidRPr="0031088F" w:rsidRDefault="0031088F" w:rsidP="0031088F">
      <w:pPr>
        <w:widowControl w:val="0"/>
        <w:suppressAutoHyphens w:val="0"/>
        <w:jc w:val="center"/>
        <w:rPr>
          <w:b/>
          <w:snapToGrid w:val="0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6379"/>
        <w:gridCol w:w="1807"/>
      </w:tblGrid>
      <w:tr w:rsidR="0031088F" w:rsidRPr="0031088F" w:rsidTr="00480B02">
        <w:trPr>
          <w:trHeight w:val="48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b/>
                <w:snapToGrid w:val="0"/>
                <w:lang w:eastAsia="ru-RU"/>
              </w:rPr>
            </w:pPr>
            <w:r w:rsidRPr="0031088F">
              <w:rPr>
                <w:b/>
                <w:snapToGrid w:val="0"/>
                <w:lang w:eastAsia="ru-RU"/>
              </w:rPr>
              <w:t xml:space="preserve">№ </w:t>
            </w:r>
            <w:proofErr w:type="gramStart"/>
            <w:r w:rsidRPr="0031088F">
              <w:rPr>
                <w:b/>
                <w:snapToGrid w:val="0"/>
                <w:lang w:eastAsia="ru-RU"/>
              </w:rPr>
              <w:t>п</w:t>
            </w:r>
            <w:proofErr w:type="gramEnd"/>
            <w:r w:rsidRPr="0031088F">
              <w:rPr>
                <w:b/>
                <w:snapToGrid w:val="0"/>
                <w:lang w:eastAsia="ru-RU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b/>
                <w:snapToGrid w:val="0"/>
                <w:lang w:eastAsia="ru-RU"/>
              </w:rPr>
            </w:pPr>
            <w:r w:rsidRPr="0031088F">
              <w:rPr>
                <w:b/>
                <w:snapToGrid w:val="0"/>
                <w:lang w:eastAsia="ru-RU"/>
              </w:rPr>
              <w:t>Наименование оборудования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b/>
                <w:snapToGrid w:val="0"/>
                <w:lang w:eastAsia="ru-RU"/>
              </w:rPr>
            </w:pPr>
            <w:r w:rsidRPr="0031088F">
              <w:rPr>
                <w:b/>
                <w:snapToGrid w:val="0"/>
                <w:lang w:eastAsia="ru-RU"/>
              </w:rPr>
              <w:t>Количество</w:t>
            </w:r>
            <w:r w:rsidRPr="0031088F">
              <w:rPr>
                <w:b/>
                <w:snapToGrid w:val="0"/>
                <w:lang w:val="en-US" w:eastAsia="ru-RU"/>
              </w:rPr>
              <w:t xml:space="preserve">, </w:t>
            </w:r>
            <w:proofErr w:type="spellStart"/>
            <w:r w:rsidRPr="0031088F">
              <w:rPr>
                <w:b/>
                <w:snapToGrid w:val="0"/>
                <w:lang w:val="en-US" w:eastAsia="ru-RU"/>
              </w:rPr>
              <w:t>шт</w:t>
            </w:r>
            <w:proofErr w:type="spellEnd"/>
            <w:r w:rsidRPr="0031088F">
              <w:rPr>
                <w:b/>
                <w:snapToGrid w:val="0"/>
                <w:lang w:val="en-US" w:eastAsia="ru-RU"/>
              </w:rPr>
              <w:t>.</w:t>
            </w:r>
          </w:p>
        </w:tc>
      </w:tr>
      <w:tr w:rsidR="0031088F" w:rsidRPr="0031088F" w:rsidTr="00480B0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rPr>
                <w:lang w:eastAsia="en-US"/>
              </w:rPr>
            </w:pPr>
            <w:r w:rsidRPr="0031088F">
              <w:rPr>
                <w:lang w:eastAsia="ru-RU"/>
              </w:rPr>
              <w:t>Источник рентгеновского излучения ИР-160/1,5 (цилиндр 180)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1</w:t>
            </w:r>
          </w:p>
        </w:tc>
      </w:tr>
      <w:tr w:rsidR="0031088F" w:rsidRPr="0031088F" w:rsidTr="00480B0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rPr>
                <w:lang w:eastAsia="en-US"/>
              </w:rPr>
            </w:pPr>
            <w:r w:rsidRPr="0031088F">
              <w:rPr>
                <w:lang w:eastAsia="ru-RU"/>
              </w:rPr>
              <w:t>Фотодиодный датчик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1</w:t>
            </w:r>
          </w:p>
        </w:tc>
      </w:tr>
      <w:tr w:rsidR="0031088F" w:rsidRPr="0031088F" w:rsidTr="00480B0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rPr>
                <w:lang w:eastAsia="en-US"/>
              </w:rPr>
            </w:pPr>
            <w:r w:rsidRPr="0031088F">
              <w:rPr>
                <w:lang w:eastAsia="ru-RU"/>
              </w:rPr>
              <w:t>Плата интерфейсная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1</w:t>
            </w:r>
          </w:p>
        </w:tc>
      </w:tr>
      <w:tr w:rsidR="0031088F" w:rsidRPr="0031088F" w:rsidTr="00480B0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rPr>
                <w:lang w:eastAsia="en-US"/>
              </w:rPr>
            </w:pPr>
            <w:r w:rsidRPr="0031088F">
              <w:rPr>
                <w:lang w:eastAsia="ru-RU"/>
              </w:rPr>
              <w:t xml:space="preserve">Платы </w:t>
            </w:r>
            <w:proofErr w:type="gramStart"/>
            <w:r w:rsidRPr="0031088F">
              <w:rPr>
                <w:lang w:eastAsia="ru-RU"/>
              </w:rPr>
              <w:t>процессорная</w:t>
            </w:r>
            <w:proofErr w:type="gramEnd"/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1</w:t>
            </w:r>
          </w:p>
        </w:tc>
      </w:tr>
      <w:tr w:rsidR="0031088F" w:rsidRPr="0031088F" w:rsidTr="00480B0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rPr>
                <w:lang w:eastAsia="en-US"/>
              </w:rPr>
            </w:pPr>
            <w:r w:rsidRPr="0031088F">
              <w:rPr>
                <w:bCs/>
                <w:lang w:eastAsia="ru-RU"/>
              </w:rPr>
              <w:t>Программный пакет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lang w:eastAsia="en-US"/>
              </w:rPr>
            </w:pPr>
            <w:r w:rsidRPr="0031088F">
              <w:rPr>
                <w:lang w:eastAsia="en-US"/>
              </w:rPr>
              <w:t>1</w:t>
            </w:r>
          </w:p>
        </w:tc>
      </w:tr>
      <w:tr w:rsidR="0031088F" w:rsidRPr="0031088F" w:rsidTr="00480B0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rPr>
                <w:lang w:val="en-US" w:eastAsia="en-US"/>
              </w:rPr>
            </w:pPr>
            <w:r w:rsidRPr="0031088F">
              <w:rPr>
                <w:lang w:eastAsia="ru-RU"/>
              </w:rPr>
              <w:t>Системный блок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lang w:eastAsia="en-US"/>
              </w:rPr>
            </w:pPr>
            <w:r w:rsidRPr="0031088F">
              <w:rPr>
                <w:lang w:eastAsia="en-US"/>
              </w:rPr>
              <w:t>1</w:t>
            </w:r>
          </w:p>
        </w:tc>
      </w:tr>
      <w:tr w:rsidR="0031088F" w:rsidRPr="0031088F" w:rsidTr="00480B0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8F" w:rsidRPr="0031088F" w:rsidRDefault="0031088F" w:rsidP="00480B02">
            <w:pPr>
              <w:widowControl w:val="0"/>
              <w:suppressAutoHyphens w:val="0"/>
              <w:rPr>
                <w:lang w:val="en-US" w:eastAsia="en-US"/>
              </w:rPr>
            </w:pPr>
            <w:r w:rsidRPr="0031088F">
              <w:rPr>
                <w:lang w:eastAsia="en-US"/>
              </w:rPr>
              <w:t>С</w:t>
            </w:r>
            <w:proofErr w:type="spellStart"/>
            <w:r w:rsidRPr="0031088F">
              <w:rPr>
                <w:lang w:val="en-US" w:eastAsia="en-US"/>
              </w:rPr>
              <w:t>табилизатор</w:t>
            </w:r>
            <w:proofErr w:type="spellEnd"/>
            <w:r w:rsidRPr="0031088F">
              <w:rPr>
                <w:lang w:val="en-US" w:eastAsia="en-US"/>
              </w:rPr>
              <w:t xml:space="preserve"> </w:t>
            </w:r>
            <w:proofErr w:type="spellStart"/>
            <w:r w:rsidRPr="0031088F">
              <w:rPr>
                <w:lang w:val="en-US" w:eastAsia="en-US"/>
              </w:rPr>
              <w:t>напряжения</w:t>
            </w:r>
            <w:proofErr w:type="spellEnd"/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lang w:eastAsia="en-US"/>
              </w:rPr>
            </w:pPr>
            <w:r w:rsidRPr="0031088F">
              <w:rPr>
                <w:lang w:eastAsia="en-US"/>
              </w:rPr>
              <w:t>1</w:t>
            </w:r>
          </w:p>
        </w:tc>
      </w:tr>
      <w:tr w:rsidR="0031088F" w:rsidRPr="0031088F" w:rsidTr="00480B0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8F" w:rsidRPr="0031088F" w:rsidRDefault="0031088F" w:rsidP="00480B02">
            <w:pPr>
              <w:widowControl w:val="0"/>
              <w:suppressAutoHyphens w:val="0"/>
              <w:rPr>
                <w:lang w:eastAsia="en-US"/>
              </w:rPr>
            </w:pPr>
            <w:r w:rsidRPr="0031088F">
              <w:rPr>
                <w:lang w:eastAsia="en-US"/>
              </w:rPr>
              <w:t>Источник бесперебойного питания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lang w:eastAsia="en-US"/>
              </w:rPr>
            </w:pPr>
            <w:r w:rsidRPr="0031088F">
              <w:rPr>
                <w:lang w:eastAsia="en-US"/>
              </w:rPr>
              <w:t>1</w:t>
            </w:r>
          </w:p>
        </w:tc>
      </w:tr>
      <w:tr w:rsidR="0031088F" w:rsidRPr="0031088F" w:rsidTr="00480B0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8F" w:rsidRPr="0031088F" w:rsidRDefault="0031088F" w:rsidP="00480B02">
            <w:pPr>
              <w:widowControl w:val="0"/>
              <w:suppressAutoHyphens w:val="0"/>
              <w:rPr>
                <w:lang w:val="en-US" w:eastAsia="en-US"/>
              </w:rPr>
            </w:pPr>
            <w:r w:rsidRPr="0031088F">
              <w:rPr>
                <w:lang w:eastAsia="ru-RU"/>
              </w:rPr>
              <w:t>Тест-объект (плата 5АМБ. 066.025)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lang w:eastAsia="en-US"/>
              </w:rPr>
            </w:pPr>
            <w:r w:rsidRPr="0031088F">
              <w:rPr>
                <w:lang w:eastAsia="en-US"/>
              </w:rPr>
              <w:t>1</w:t>
            </w:r>
          </w:p>
        </w:tc>
      </w:tr>
      <w:tr w:rsidR="0031088F" w:rsidRPr="0031088F" w:rsidTr="00480B0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8F" w:rsidRPr="0031088F" w:rsidRDefault="0031088F" w:rsidP="00480B02">
            <w:pPr>
              <w:widowControl w:val="0"/>
              <w:suppressAutoHyphens w:val="0"/>
              <w:rPr>
                <w:lang w:eastAsia="en-US"/>
              </w:rPr>
            </w:pPr>
            <w:r w:rsidRPr="0031088F">
              <w:rPr>
                <w:lang w:eastAsia="ru-RU"/>
              </w:rPr>
              <w:t>Тест-объект (плата 5АМБ 066.074)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lang w:eastAsia="en-US"/>
              </w:rPr>
            </w:pPr>
            <w:r w:rsidRPr="0031088F">
              <w:rPr>
                <w:lang w:eastAsia="en-US"/>
              </w:rPr>
              <w:t>1</w:t>
            </w:r>
          </w:p>
        </w:tc>
      </w:tr>
      <w:tr w:rsidR="0031088F" w:rsidRPr="0031088F" w:rsidTr="00480B0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snapToGrid w:val="0"/>
                <w:lang w:eastAsia="ru-RU"/>
              </w:rPr>
            </w:pPr>
            <w:r w:rsidRPr="0031088F">
              <w:rPr>
                <w:snapToGrid w:val="0"/>
                <w:lang w:eastAsia="ru-RU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8F" w:rsidRPr="0031088F" w:rsidRDefault="0031088F" w:rsidP="00480B02">
            <w:pPr>
              <w:widowControl w:val="0"/>
              <w:suppressAutoHyphens w:val="0"/>
              <w:rPr>
                <w:lang w:eastAsia="en-US"/>
              </w:rPr>
            </w:pPr>
            <w:r w:rsidRPr="0031088F">
              <w:rPr>
                <w:lang w:eastAsia="ru-RU"/>
              </w:rPr>
              <w:t>Тест-объект (плата 5АМБ 066.099)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lang w:eastAsia="en-US"/>
              </w:rPr>
            </w:pPr>
            <w:r w:rsidRPr="0031088F">
              <w:rPr>
                <w:lang w:eastAsia="en-US"/>
              </w:rPr>
              <w:t>1</w:t>
            </w:r>
          </w:p>
        </w:tc>
      </w:tr>
    </w:tbl>
    <w:p w:rsidR="0031088F" w:rsidRPr="0031088F" w:rsidRDefault="0031088F" w:rsidP="0031088F">
      <w:pPr>
        <w:widowControl w:val="0"/>
        <w:suppressAutoHyphens w:val="0"/>
        <w:rPr>
          <w:snapToGrid w:val="0"/>
          <w:lang w:eastAsia="ru-RU"/>
        </w:rPr>
      </w:pPr>
    </w:p>
    <w:p w:rsidR="0031088F" w:rsidRPr="0031088F" w:rsidRDefault="0031088F" w:rsidP="0031088F">
      <w:pPr>
        <w:widowControl w:val="0"/>
        <w:suppressAutoHyphens w:val="0"/>
        <w:rPr>
          <w:snapToGrid w:val="0"/>
          <w:lang w:eastAsia="ru-RU"/>
        </w:rPr>
      </w:pPr>
    </w:p>
    <w:p w:rsidR="0031088F" w:rsidRPr="0031088F" w:rsidRDefault="0031088F" w:rsidP="0031088F">
      <w:pPr>
        <w:widowControl w:val="0"/>
        <w:suppressAutoHyphens w:val="0"/>
        <w:rPr>
          <w:snapToGrid w:val="0"/>
          <w:lang w:eastAsia="ru-RU"/>
        </w:rPr>
      </w:pP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b/>
          <w:bCs/>
          <w:lang w:eastAsia="en-US"/>
        </w:rPr>
      </w:pPr>
      <w:r w:rsidRPr="0031088F">
        <w:rPr>
          <w:b/>
          <w:bCs/>
          <w:lang w:eastAsia="en-US"/>
        </w:rPr>
        <w:t>Подготовил:</w:t>
      </w: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lang w:eastAsia="en-US"/>
        </w:rPr>
      </w:pPr>
      <w:r w:rsidRPr="0031088F">
        <w:rPr>
          <w:lang w:eastAsia="en-US"/>
        </w:rPr>
        <w:t>Инспектор по качеству и</w:t>
      </w:r>
      <w:r w:rsidRPr="0031088F">
        <w:rPr>
          <w:lang w:eastAsia="en-US"/>
        </w:rPr>
        <w:tab/>
      </w:r>
      <w:r w:rsidRPr="0031088F">
        <w:rPr>
          <w:lang w:eastAsia="en-US"/>
        </w:rPr>
        <w:tab/>
      </w:r>
      <w:r w:rsidRPr="0031088F">
        <w:rPr>
          <w:lang w:eastAsia="en-US"/>
        </w:rPr>
        <w:tab/>
      </w:r>
      <w:r w:rsidRPr="0031088F">
        <w:rPr>
          <w:lang w:eastAsia="en-US"/>
        </w:rPr>
        <w:tab/>
        <w:t xml:space="preserve"> </w:t>
      </w:r>
      <w:r w:rsidRPr="0031088F">
        <w:rPr>
          <w:lang w:eastAsia="en-US"/>
        </w:rPr>
        <w:tab/>
      </w:r>
      <w:r w:rsidRPr="0031088F">
        <w:rPr>
          <w:lang w:eastAsia="en-US"/>
        </w:rPr>
        <w:tab/>
        <w:t xml:space="preserve">                         А.Г. Лахманов</w:t>
      </w: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lang w:eastAsia="en-US"/>
        </w:rPr>
      </w:pPr>
      <w:r w:rsidRPr="0031088F">
        <w:rPr>
          <w:lang w:eastAsia="en-US"/>
        </w:rPr>
        <w:t>приемке СМР ОДР ПТБ</w:t>
      </w:r>
    </w:p>
    <w:p w:rsidR="0031088F" w:rsidRPr="0031088F" w:rsidRDefault="0031088F" w:rsidP="0031088F">
      <w:pPr>
        <w:suppressAutoHyphens w:val="0"/>
        <w:rPr>
          <w:rFonts w:ascii="Calibri" w:hAnsi="Calibri"/>
          <w:lang w:eastAsia="ru-RU"/>
        </w:rPr>
      </w:pPr>
    </w:p>
    <w:p w:rsidR="0031088F" w:rsidRPr="0031088F" w:rsidRDefault="0031088F" w:rsidP="0031088F">
      <w:pPr>
        <w:suppressAutoHyphens w:val="0"/>
        <w:spacing w:after="200" w:line="276" w:lineRule="auto"/>
        <w:rPr>
          <w:rFonts w:eastAsia="Calibri"/>
          <w:lang w:eastAsia="en-US"/>
        </w:rPr>
      </w:pPr>
      <w:r w:rsidRPr="0031088F">
        <w:rPr>
          <w:rFonts w:eastAsia="Calibri"/>
          <w:lang w:eastAsia="en-US"/>
        </w:rPr>
        <w:br w:type="page"/>
      </w:r>
    </w:p>
    <w:p w:rsidR="0031088F" w:rsidRP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b/>
          <w:color w:val="000000"/>
          <w:lang w:eastAsia="en-US"/>
        </w:rPr>
      </w:pPr>
      <w:r w:rsidRPr="0031088F">
        <w:rPr>
          <w:rFonts w:eastAsia="Calibri"/>
          <w:lang w:eastAsia="en-US"/>
        </w:rPr>
        <w:lastRenderedPageBreak/>
        <w:t xml:space="preserve">Приложение № 3 к техническому заданию </w:t>
      </w:r>
    </w:p>
    <w:p w:rsidR="0031088F" w:rsidRP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b/>
          <w:color w:val="000000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b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b/>
        </w:rPr>
      </w:pPr>
      <w:r w:rsidRPr="0031088F">
        <w:rPr>
          <w:rFonts w:eastAsia="Calibri"/>
          <w:b/>
        </w:rPr>
        <w:t>АКТ № _____</w:t>
      </w:r>
      <w:r w:rsidRPr="0031088F">
        <w:rPr>
          <w:rFonts w:eastAsia="Calibri"/>
        </w:rPr>
        <w:t xml:space="preserve"> </w:t>
      </w:r>
      <w:r w:rsidRPr="0031088F">
        <w:rPr>
          <w:rFonts w:eastAsia="Calibri"/>
          <w:b/>
        </w:rPr>
        <w:t>от «___» ________ 20___</w:t>
      </w: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b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b/>
          <w:lang w:eastAsia="en-US"/>
        </w:rPr>
      </w:pPr>
      <w:r w:rsidRPr="0031088F">
        <w:rPr>
          <w:rFonts w:eastAsia="Calibri"/>
          <w:b/>
          <w:lang w:eastAsia="en-US"/>
        </w:rPr>
        <w:t>технического состояния установки персонального досмотра «</w:t>
      </w:r>
      <w:proofErr w:type="spellStart"/>
      <w:r w:rsidRPr="0031088F">
        <w:rPr>
          <w:b/>
        </w:rPr>
        <w:t>Homo-Scan</w:t>
      </w:r>
      <w:proofErr w:type="spellEnd"/>
      <w:r w:rsidRPr="0031088F">
        <w:rPr>
          <w:rFonts w:eastAsia="Calibri"/>
          <w:b/>
          <w:lang w:eastAsia="en-US"/>
        </w:rPr>
        <w:t>»</w:t>
      </w: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b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</w:rPr>
      </w:pPr>
      <w:r w:rsidRPr="0031088F">
        <w:rPr>
          <w:rFonts w:eastAsia="Calibri"/>
        </w:rPr>
        <w:t>на станции метрополитена ______________________________</w:t>
      </w: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both"/>
        <w:rPr>
          <w:rFonts w:eastAsia="Calibri"/>
        </w:rPr>
      </w:pPr>
    </w:p>
    <w:p w:rsidR="0031088F" w:rsidRDefault="0031088F" w:rsidP="0031088F">
      <w:pPr>
        <w:widowControl w:val="0"/>
        <w:suppressAutoHyphens w:val="0"/>
        <w:ind w:firstLine="709"/>
        <w:jc w:val="both"/>
        <w:rPr>
          <w:rFonts w:eastAsia="Calibri"/>
          <w:lang w:eastAsia="en-US"/>
        </w:rPr>
      </w:pPr>
      <w:r w:rsidRPr="0031088F">
        <w:rPr>
          <w:rFonts w:eastAsia="Calibri"/>
        </w:rPr>
        <w:t xml:space="preserve">Мы нижеподписавшиеся от лица Подрядчика ________________ с одной стороны, и от лица Заказчика ________________ с другой стороны, составили настоящий Акт о техническом состоянии </w:t>
      </w:r>
      <w:r w:rsidRPr="0031088F">
        <w:rPr>
          <w:rFonts w:eastAsia="Calibri"/>
          <w:lang w:eastAsia="en-US"/>
        </w:rPr>
        <w:t>установки персонального досмотра «</w:t>
      </w:r>
      <w:proofErr w:type="spellStart"/>
      <w:r w:rsidR="00352765" w:rsidRPr="00352765">
        <w:t>Homo-Scan</w:t>
      </w:r>
      <w:proofErr w:type="spellEnd"/>
      <w:r w:rsidRPr="0031088F">
        <w:rPr>
          <w:rFonts w:eastAsia="Calibri"/>
          <w:lang w:eastAsia="en-US"/>
        </w:rPr>
        <w:t>»</w:t>
      </w:r>
    </w:p>
    <w:p w:rsidR="0031088F" w:rsidRPr="0031088F" w:rsidRDefault="0031088F" w:rsidP="0031088F">
      <w:pPr>
        <w:widowControl w:val="0"/>
        <w:suppressAutoHyphens w:val="0"/>
        <w:ind w:firstLine="709"/>
        <w:jc w:val="both"/>
        <w:rPr>
          <w:rFonts w:eastAsia="Calibri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both"/>
        <w:rPr>
          <w:rFonts w:eastAsia="Calibri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275"/>
        <w:gridCol w:w="1701"/>
        <w:gridCol w:w="3544"/>
      </w:tblGrid>
      <w:tr w:rsidR="00AC6C14" w:rsidRPr="0031088F" w:rsidTr="00480B02">
        <w:tc>
          <w:tcPr>
            <w:tcW w:w="675" w:type="dxa"/>
            <w:vAlign w:val="center"/>
          </w:tcPr>
          <w:p w:rsidR="00AC6C14" w:rsidRPr="0031088F" w:rsidRDefault="00AC6C14" w:rsidP="00480B02">
            <w:pPr>
              <w:widowControl w:val="0"/>
              <w:suppressAutoHyphens w:val="0"/>
              <w:ind w:left="-739" w:firstLine="597"/>
              <w:jc w:val="center"/>
              <w:rPr>
                <w:rFonts w:eastAsia="Calibri"/>
              </w:rPr>
            </w:pPr>
            <w:r w:rsidRPr="0031088F">
              <w:rPr>
                <w:rFonts w:eastAsia="Calibri"/>
              </w:rPr>
              <w:t>№</w:t>
            </w:r>
          </w:p>
          <w:p w:rsidR="00AC6C14" w:rsidRPr="0031088F" w:rsidRDefault="00AC6C14" w:rsidP="00480B02">
            <w:pPr>
              <w:widowControl w:val="0"/>
              <w:suppressAutoHyphens w:val="0"/>
              <w:ind w:left="-739" w:firstLine="597"/>
              <w:jc w:val="center"/>
              <w:rPr>
                <w:rFonts w:eastAsia="Calibri"/>
              </w:rPr>
            </w:pPr>
            <w:proofErr w:type="gramStart"/>
            <w:r w:rsidRPr="0031088F">
              <w:rPr>
                <w:rFonts w:eastAsia="Calibri"/>
              </w:rPr>
              <w:t>п</w:t>
            </w:r>
            <w:proofErr w:type="gramEnd"/>
            <w:r w:rsidRPr="0031088F">
              <w:rPr>
                <w:rFonts w:eastAsia="Calibri"/>
              </w:rPr>
              <w:t>/п</w:t>
            </w:r>
          </w:p>
        </w:tc>
        <w:tc>
          <w:tcPr>
            <w:tcW w:w="2694" w:type="dxa"/>
            <w:vAlign w:val="center"/>
          </w:tcPr>
          <w:p w:rsidR="00AC6C14" w:rsidRPr="0031088F" w:rsidRDefault="00AC6C14" w:rsidP="00480B02">
            <w:pPr>
              <w:widowControl w:val="0"/>
              <w:suppressAutoHyphens w:val="0"/>
              <w:jc w:val="center"/>
              <w:rPr>
                <w:rFonts w:eastAsia="Calibri"/>
              </w:rPr>
            </w:pPr>
            <w:r w:rsidRPr="0031088F">
              <w:rPr>
                <w:rFonts w:eastAsia="Calibri"/>
              </w:rPr>
              <w:t>Наименование оборудования</w:t>
            </w:r>
          </w:p>
        </w:tc>
        <w:tc>
          <w:tcPr>
            <w:tcW w:w="1275" w:type="dxa"/>
            <w:vAlign w:val="center"/>
          </w:tcPr>
          <w:p w:rsidR="00AC6C14" w:rsidRPr="0031088F" w:rsidRDefault="00AC6C14" w:rsidP="00480B02">
            <w:pPr>
              <w:widowControl w:val="0"/>
              <w:suppressAutoHyphens w:val="0"/>
              <w:jc w:val="center"/>
              <w:rPr>
                <w:rFonts w:eastAsia="Calibri"/>
              </w:rPr>
            </w:pPr>
            <w:r w:rsidRPr="0031088F">
              <w:rPr>
                <w:rFonts w:eastAsia="Calibri"/>
              </w:rPr>
              <w:t>Заводской №</w:t>
            </w:r>
          </w:p>
        </w:tc>
        <w:tc>
          <w:tcPr>
            <w:tcW w:w="1701" w:type="dxa"/>
            <w:vAlign w:val="center"/>
          </w:tcPr>
          <w:p w:rsidR="00AC6C14" w:rsidRPr="0031088F" w:rsidRDefault="00AC6C14" w:rsidP="00480B02">
            <w:pPr>
              <w:widowControl w:val="0"/>
              <w:suppressAutoHyphens w:val="0"/>
              <w:jc w:val="center"/>
              <w:rPr>
                <w:rFonts w:eastAsia="Calibri"/>
              </w:rPr>
            </w:pPr>
            <w:r w:rsidRPr="0031088F">
              <w:rPr>
                <w:rFonts w:eastAsia="Calibri"/>
              </w:rPr>
              <w:t>Инвентарный номер</w:t>
            </w:r>
          </w:p>
        </w:tc>
        <w:tc>
          <w:tcPr>
            <w:tcW w:w="3544" w:type="dxa"/>
            <w:vAlign w:val="center"/>
          </w:tcPr>
          <w:p w:rsidR="00AC6C14" w:rsidRPr="0031088F" w:rsidRDefault="00AC6C14" w:rsidP="00480B02">
            <w:pPr>
              <w:widowControl w:val="0"/>
              <w:suppressAutoHyphens w:val="0"/>
              <w:jc w:val="center"/>
              <w:rPr>
                <w:rFonts w:eastAsia="Calibri"/>
              </w:rPr>
            </w:pPr>
            <w:r w:rsidRPr="0031088F">
              <w:rPr>
                <w:rFonts w:eastAsia="Calibri"/>
              </w:rPr>
              <w:t>Техническое состояние</w:t>
            </w:r>
          </w:p>
        </w:tc>
      </w:tr>
      <w:tr w:rsidR="00AC6C14" w:rsidRPr="0031088F" w:rsidTr="00246606">
        <w:tc>
          <w:tcPr>
            <w:tcW w:w="675" w:type="dxa"/>
            <w:vAlign w:val="center"/>
          </w:tcPr>
          <w:p w:rsidR="00AC6C14" w:rsidRPr="0031088F" w:rsidRDefault="00AC6C14" w:rsidP="00246606">
            <w:pPr>
              <w:widowControl w:val="0"/>
              <w:suppressAutoHyphens w:val="0"/>
              <w:ind w:firstLine="709"/>
              <w:jc w:val="center"/>
              <w:rPr>
                <w:rFonts w:eastAsia="Calibri"/>
              </w:rPr>
            </w:pPr>
          </w:p>
        </w:tc>
        <w:tc>
          <w:tcPr>
            <w:tcW w:w="2694" w:type="dxa"/>
            <w:vAlign w:val="center"/>
          </w:tcPr>
          <w:p w:rsidR="00AC6C14" w:rsidRPr="0031088F" w:rsidRDefault="00AC6C14" w:rsidP="00246606">
            <w:pPr>
              <w:widowControl w:val="0"/>
              <w:suppressAutoHyphens w:val="0"/>
              <w:ind w:firstLine="709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vAlign w:val="center"/>
          </w:tcPr>
          <w:p w:rsidR="00AC6C14" w:rsidRPr="0031088F" w:rsidRDefault="00AC6C14" w:rsidP="00246606">
            <w:pPr>
              <w:widowControl w:val="0"/>
              <w:suppressAutoHyphens w:val="0"/>
              <w:ind w:firstLine="709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Align w:val="center"/>
          </w:tcPr>
          <w:p w:rsidR="00AC6C14" w:rsidRPr="0031088F" w:rsidRDefault="00AC6C14" w:rsidP="00246606">
            <w:pPr>
              <w:widowControl w:val="0"/>
              <w:suppressAutoHyphens w:val="0"/>
              <w:ind w:firstLine="709"/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vAlign w:val="center"/>
          </w:tcPr>
          <w:p w:rsidR="00AC6C14" w:rsidRPr="0031088F" w:rsidRDefault="00AC6C14" w:rsidP="00246606">
            <w:pPr>
              <w:widowControl w:val="0"/>
              <w:suppressAutoHyphens w:val="0"/>
              <w:ind w:firstLine="709"/>
              <w:jc w:val="center"/>
              <w:rPr>
                <w:rFonts w:eastAsia="Calibri"/>
              </w:rPr>
            </w:pPr>
          </w:p>
        </w:tc>
      </w:tr>
    </w:tbl>
    <w:p w:rsidR="0031088F" w:rsidRPr="0031088F" w:rsidRDefault="0031088F" w:rsidP="0031088F">
      <w:pPr>
        <w:widowControl w:val="0"/>
        <w:suppressAutoHyphens w:val="0"/>
        <w:ind w:firstLine="709"/>
        <w:jc w:val="both"/>
        <w:rPr>
          <w:rFonts w:eastAsia="Calibri"/>
          <w:b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both"/>
        <w:rPr>
          <w:rFonts w:eastAsia="Calibri"/>
          <w:b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both"/>
        <w:rPr>
          <w:rFonts w:eastAsia="Calibri"/>
          <w:b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b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7"/>
      </w:tblGrid>
      <w:tr w:rsidR="0031088F" w:rsidRPr="0031088F" w:rsidTr="007E39E1">
        <w:tc>
          <w:tcPr>
            <w:tcW w:w="5210" w:type="dxa"/>
          </w:tcPr>
          <w:p w:rsidR="0031088F" w:rsidRPr="0031088F" w:rsidRDefault="0031088F" w:rsidP="0031088F">
            <w:pPr>
              <w:widowControl w:val="0"/>
              <w:suppressAutoHyphens w:val="0"/>
              <w:ind w:firstLine="709"/>
              <w:jc w:val="both"/>
              <w:rPr>
                <w:rFonts w:eastAsia="Calibri"/>
                <w:b/>
              </w:rPr>
            </w:pPr>
            <w:r w:rsidRPr="0031088F">
              <w:rPr>
                <w:rFonts w:eastAsia="Calibri"/>
                <w:b/>
              </w:rPr>
              <w:t>Подрядчик: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jc w:val="both"/>
              <w:rPr>
                <w:rFonts w:eastAsia="Calibri"/>
              </w:rPr>
            </w:pPr>
            <w:r w:rsidRPr="0031088F">
              <w:rPr>
                <w:rFonts w:eastAsia="Calibri"/>
              </w:rPr>
              <w:t xml:space="preserve">(должность) 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jc w:val="both"/>
              <w:rPr>
                <w:rFonts w:eastAsia="Calibri"/>
              </w:rPr>
            </w:pPr>
            <w:r w:rsidRPr="0031088F">
              <w:rPr>
                <w:rFonts w:eastAsia="Calibri"/>
              </w:rPr>
              <w:t>(организация)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jc w:val="both"/>
              <w:rPr>
                <w:rFonts w:eastAsia="Calibri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jc w:val="both"/>
              <w:rPr>
                <w:rFonts w:eastAsia="Calibri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jc w:val="both"/>
              <w:rPr>
                <w:rFonts w:eastAsia="Calibri"/>
              </w:rPr>
            </w:pPr>
            <w:r w:rsidRPr="0031088F">
              <w:rPr>
                <w:rFonts w:eastAsia="Calibri"/>
              </w:rPr>
              <w:t>___________________ (ФИО)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jc w:val="both"/>
              <w:rPr>
                <w:rFonts w:eastAsia="Calibri"/>
              </w:rPr>
            </w:pPr>
            <w:r w:rsidRPr="0031088F">
              <w:rPr>
                <w:rFonts w:eastAsia="Calibri"/>
              </w:rPr>
              <w:t>«___» ______________ 20_ г.</w:t>
            </w:r>
          </w:p>
        </w:tc>
        <w:tc>
          <w:tcPr>
            <w:tcW w:w="5210" w:type="dxa"/>
          </w:tcPr>
          <w:p w:rsidR="0031088F" w:rsidRPr="0031088F" w:rsidRDefault="0031088F" w:rsidP="0031088F">
            <w:pPr>
              <w:widowControl w:val="0"/>
              <w:suppressAutoHyphens w:val="0"/>
              <w:ind w:firstLine="709"/>
              <w:jc w:val="both"/>
              <w:rPr>
                <w:rFonts w:eastAsia="Calibri"/>
                <w:b/>
              </w:rPr>
            </w:pPr>
            <w:r w:rsidRPr="0031088F">
              <w:rPr>
                <w:rFonts w:eastAsia="Calibri"/>
                <w:b/>
              </w:rPr>
              <w:t>Заказчик: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jc w:val="both"/>
              <w:rPr>
                <w:rFonts w:eastAsia="Calibri"/>
              </w:rPr>
            </w:pPr>
            <w:r w:rsidRPr="0031088F">
              <w:rPr>
                <w:rFonts w:eastAsia="Calibri"/>
              </w:rPr>
              <w:t xml:space="preserve">(должность) 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jc w:val="both"/>
              <w:rPr>
                <w:rFonts w:eastAsia="Calibri"/>
              </w:rPr>
            </w:pPr>
            <w:r w:rsidRPr="0031088F">
              <w:rPr>
                <w:rFonts w:eastAsia="Calibri"/>
              </w:rPr>
              <w:t>(организация)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</w:rPr>
            </w:pPr>
            <w:r w:rsidRPr="0031088F">
              <w:rPr>
                <w:rFonts w:eastAsia="Calibri"/>
              </w:rPr>
              <w:t>___________________ (ФИО)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</w:rPr>
            </w:pPr>
            <w:r w:rsidRPr="0031088F">
              <w:rPr>
                <w:rFonts w:eastAsia="Calibri"/>
              </w:rPr>
              <w:t>«___» ______________ 20_ г.</w:t>
            </w:r>
          </w:p>
        </w:tc>
      </w:tr>
    </w:tbl>
    <w:p w:rsidR="0031088F" w:rsidRPr="0031088F" w:rsidRDefault="0031088F" w:rsidP="0031088F">
      <w:pPr>
        <w:widowControl w:val="0"/>
        <w:suppressAutoHyphens w:val="0"/>
        <w:ind w:firstLine="709"/>
        <w:jc w:val="both"/>
        <w:rPr>
          <w:rFonts w:eastAsia="Calibri"/>
          <w:b/>
          <w:color w:val="000000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rPr>
          <w:rFonts w:eastAsia="Calibri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rPr>
          <w:rFonts w:eastAsia="Calibri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rPr>
          <w:rFonts w:eastAsia="Calibri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rPr>
          <w:rFonts w:eastAsia="Calibri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rPr>
          <w:rFonts w:eastAsia="Calibri"/>
          <w:lang w:eastAsia="en-US"/>
        </w:rPr>
      </w:pP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b/>
          <w:bCs/>
          <w:lang w:eastAsia="en-US"/>
        </w:rPr>
      </w:pPr>
      <w:r w:rsidRPr="0031088F">
        <w:rPr>
          <w:b/>
          <w:bCs/>
          <w:lang w:eastAsia="en-US"/>
        </w:rPr>
        <w:t>Подготовил:</w:t>
      </w: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lang w:eastAsia="en-US"/>
        </w:rPr>
      </w:pPr>
      <w:r w:rsidRPr="0031088F">
        <w:rPr>
          <w:lang w:eastAsia="en-US"/>
        </w:rPr>
        <w:t>Инспектор по качеству и</w:t>
      </w:r>
      <w:r w:rsidRPr="0031088F">
        <w:rPr>
          <w:lang w:eastAsia="en-US"/>
        </w:rPr>
        <w:tab/>
      </w:r>
      <w:r w:rsidRPr="0031088F">
        <w:rPr>
          <w:lang w:eastAsia="en-US"/>
        </w:rPr>
        <w:tab/>
      </w:r>
      <w:r w:rsidRPr="0031088F">
        <w:rPr>
          <w:lang w:eastAsia="en-US"/>
        </w:rPr>
        <w:tab/>
      </w:r>
      <w:r w:rsidRPr="0031088F">
        <w:rPr>
          <w:lang w:eastAsia="en-US"/>
        </w:rPr>
        <w:tab/>
        <w:t xml:space="preserve"> </w:t>
      </w:r>
      <w:r w:rsidRPr="0031088F">
        <w:rPr>
          <w:lang w:eastAsia="en-US"/>
        </w:rPr>
        <w:tab/>
      </w:r>
      <w:r w:rsidRPr="0031088F">
        <w:rPr>
          <w:lang w:eastAsia="en-US"/>
        </w:rPr>
        <w:tab/>
        <w:t xml:space="preserve">                         А.Г. Лахманов</w:t>
      </w: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lang w:eastAsia="en-US"/>
        </w:rPr>
      </w:pPr>
      <w:r w:rsidRPr="0031088F">
        <w:rPr>
          <w:lang w:eastAsia="en-US"/>
        </w:rPr>
        <w:t>приемке СМР ОДР ПТБ</w:t>
      </w:r>
    </w:p>
    <w:p w:rsidR="0031088F" w:rsidRPr="0031088F" w:rsidRDefault="0031088F" w:rsidP="0031088F">
      <w:pPr>
        <w:suppressAutoHyphens w:val="0"/>
        <w:rPr>
          <w:rFonts w:ascii="Calibri" w:hAnsi="Calibri"/>
          <w:lang w:eastAsia="ru-RU"/>
        </w:rPr>
      </w:pPr>
    </w:p>
    <w:p w:rsidR="0031088F" w:rsidRPr="0031088F" w:rsidRDefault="0031088F" w:rsidP="0031088F">
      <w:pPr>
        <w:suppressAutoHyphens w:val="0"/>
        <w:spacing w:after="200" w:line="276" w:lineRule="auto"/>
      </w:pPr>
      <w:r w:rsidRPr="0031088F">
        <w:br w:type="page"/>
      </w:r>
    </w:p>
    <w:p w:rsidR="0031088F" w:rsidRPr="0031088F" w:rsidRDefault="0031088F" w:rsidP="0031088F">
      <w:pPr>
        <w:jc w:val="right"/>
      </w:pPr>
      <w:r w:rsidRPr="0031088F">
        <w:lastRenderedPageBreak/>
        <w:t>Приложение № 4 к техническому заданию</w:t>
      </w:r>
    </w:p>
    <w:p w:rsidR="0031088F" w:rsidRPr="0031088F" w:rsidRDefault="0031088F" w:rsidP="0031088F">
      <w:pPr>
        <w:jc w:val="center"/>
        <w:rPr>
          <w:b/>
        </w:rPr>
      </w:pPr>
    </w:p>
    <w:p w:rsidR="0031088F" w:rsidRPr="0031088F" w:rsidRDefault="0031088F" w:rsidP="0031088F">
      <w:pPr>
        <w:jc w:val="center"/>
        <w:rPr>
          <w:b/>
        </w:rPr>
      </w:pPr>
    </w:p>
    <w:p w:rsidR="0031088F" w:rsidRPr="0031088F" w:rsidRDefault="0031088F" w:rsidP="0031088F">
      <w:pPr>
        <w:jc w:val="center"/>
        <w:rPr>
          <w:b/>
        </w:rPr>
      </w:pPr>
    </w:p>
    <w:p w:rsidR="0031088F" w:rsidRPr="0031088F" w:rsidRDefault="0031088F" w:rsidP="0031088F">
      <w:pPr>
        <w:jc w:val="center"/>
        <w:rPr>
          <w:b/>
        </w:rPr>
      </w:pPr>
    </w:p>
    <w:p w:rsidR="0031088F" w:rsidRDefault="0031088F" w:rsidP="0031088F">
      <w:pPr>
        <w:jc w:val="center"/>
        <w:rPr>
          <w:b/>
        </w:rPr>
      </w:pPr>
      <w:r w:rsidRPr="0031088F">
        <w:rPr>
          <w:b/>
        </w:rPr>
        <w:t>АКТ от «___»__________20</w:t>
      </w:r>
      <w:r w:rsidR="00373D89">
        <w:rPr>
          <w:b/>
        </w:rPr>
        <w:t>2</w:t>
      </w:r>
      <w:r w:rsidRPr="0031088F">
        <w:rPr>
          <w:b/>
        </w:rPr>
        <w:t xml:space="preserve">       № </w:t>
      </w:r>
    </w:p>
    <w:p w:rsidR="0031088F" w:rsidRPr="0031088F" w:rsidRDefault="0031088F" w:rsidP="0031088F">
      <w:pPr>
        <w:jc w:val="center"/>
        <w:rPr>
          <w:b/>
        </w:rPr>
      </w:pPr>
    </w:p>
    <w:p w:rsidR="0031088F" w:rsidRPr="0031088F" w:rsidRDefault="0031088F" w:rsidP="0031088F">
      <w:pPr>
        <w:suppressAutoHyphens w:val="0"/>
        <w:jc w:val="center"/>
        <w:rPr>
          <w:b/>
          <w:lang w:eastAsia="ru-RU"/>
        </w:rPr>
      </w:pPr>
      <w:r w:rsidRPr="0031088F">
        <w:rPr>
          <w:b/>
          <w:lang w:eastAsia="ru-RU"/>
        </w:rPr>
        <w:t>приема-передачи неисправных комплектующих установки персонального досмотра «</w:t>
      </w:r>
      <w:proofErr w:type="spellStart"/>
      <w:r w:rsidRPr="0031088F">
        <w:rPr>
          <w:b/>
        </w:rPr>
        <w:t>Homo-Scan</w:t>
      </w:r>
      <w:proofErr w:type="spellEnd"/>
      <w:r w:rsidRPr="0031088F">
        <w:rPr>
          <w:b/>
          <w:lang w:eastAsia="ru-RU"/>
        </w:rPr>
        <w:t xml:space="preserve">» для выполнения ремонтных работ на базе Подрядчика </w:t>
      </w:r>
    </w:p>
    <w:p w:rsidR="0031088F" w:rsidRPr="0031088F" w:rsidRDefault="0031088F" w:rsidP="0031088F">
      <w:pPr>
        <w:suppressAutoHyphens w:val="0"/>
        <w:jc w:val="center"/>
        <w:rPr>
          <w:b/>
          <w:lang w:eastAsia="ru-RU"/>
        </w:rPr>
      </w:pPr>
    </w:p>
    <w:p w:rsidR="0031088F" w:rsidRPr="0031088F" w:rsidRDefault="0031088F" w:rsidP="00246606">
      <w:pPr>
        <w:ind w:firstLine="708"/>
        <w:jc w:val="both"/>
      </w:pPr>
      <w:r w:rsidRPr="0031088F">
        <w:t>Настоящий акт составлен в том, что представитель Заказчика в лице ___________________ сдал, а представитель Подрядчика в лице _______________________, в соответствие с договором подряда от «___» «________» 20 __ № ________________, принял нижеперечисленные комплектующие, входящие в состав неисправного оборудования для выполнения ремонтных работ:</w:t>
      </w:r>
    </w:p>
    <w:p w:rsidR="0031088F" w:rsidRPr="0031088F" w:rsidRDefault="0031088F" w:rsidP="0031088F">
      <w:pPr>
        <w:jc w:val="both"/>
      </w:pPr>
    </w:p>
    <w:tbl>
      <w:tblPr>
        <w:tblW w:w="10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61"/>
        <w:gridCol w:w="1258"/>
        <w:gridCol w:w="1134"/>
        <w:gridCol w:w="1984"/>
        <w:gridCol w:w="1985"/>
        <w:gridCol w:w="1532"/>
      </w:tblGrid>
      <w:tr w:rsidR="0031088F" w:rsidRPr="0031088F" w:rsidTr="00246606">
        <w:tc>
          <w:tcPr>
            <w:tcW w:w="709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  <w:r w:rsidRPr="0031088F">
              <w:t>№</w:t>
            </w:r>
          </w:p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  <w:proofErr w:type="gramStart"/>
            <w:r w:rsidRPr="0031088F">
              <w:t>п</w:t>
            </w:r>
            <w:proofErr w:type="gramEnd"/>
            <w:r w:rsidRPr="0031088F">
              <w:t>/п</w:t>
            </w:r>
          </w:p>
        </w:tc>
        <w:tc>
          <w:tcPr>
            <w:tcW w:w="1861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  <w:r w:rsidRPr="0031088F">
              <w:t>Наименование оборудования</w:t>
            </w:r>
          </w:p>
        </w:tc>
        <w:tc>
          <w:tcPr>
            <w:tcW w:w="1258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  <w:r w:rsidRPr="0031088F">
              <w:t>Станция</w:t>
            </w:r>
          </w:p>
        </w:tc>
        <w:tc>
          <w:tcPr>
            <w:tcW w:w="1134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  <w:r w:rsidRPr="0031088F">
              <w:t>Заводской №</w:t>
            </w:r>
          </w:p>
        </w:tc>
        <w:tc>
          <w:tcPr>
            <w:tcW w:w="1984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  <w:r w:rsidRPr="0031088F">
              <w:t>Наименование передаваемых комплектующих</w:t>
            </w:r>
          </w:p>
        </w:tc>
        <w:tc>
          <w:tcPr>
            <w:tcW w:w="1985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  <w:r w:rsidRPr="0031088F">
              <w:t xml:space="preserve">№№ (при наличии) </w:t>
            </w:r>
            <w:proofErr w:type="gramStart"/>
            <w:r w:rsidRPr="0031088F">
              <w:t>передаваемых</w:t>
            </w:r>
            <w:proofErr w:type="gramEnd"/>
            <w:r w:rsidRPr="0031088F">
              <w:t xml:space="preserve"> комплектующих</w:t>
            </w:r>
          </w:p>
        </w:tc>
        <w:tc>
          <w:tcPr>
            <w:tcW w:w="1532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  <w:r w:rsidRPr="0031088F">
              <w:t>Количество</w:t>
            </w:r>
          </w:p>
        </w:tc>
      </w:tr>
      <w:tr w:rsidR="0031088F" w:rsidRPr="0031088F" w:rsidTr="00246606">
        <w:tc>
          <w:tcPr>
            <w:tcW w:w="709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</w:p>
        </w:tc>
        <w:tc>
          <w:tcPr>
            <w:tcW w:w="1861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</w:p>
        </w:tc>
        <w:tc>
          <w:tcPr>
            <w:tcW w:w="1258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</w:p>
        </w:tc>
        <w:tc>
          <w:tcPr>
            <w:tcW w:w="1134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</w:p>
        </w:tc>
        <w:tc>
          <w:tcPr>
            <w:tcW w:w="1984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</w:p>
        </w:tc>
        <w:tc>
          <w:tcPr>
            <w:tcW w:w="1985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</w:p>
        </w:tc>
        <w:tc>
          <w:tcPr>
            <w:tcW w:w="1532" w:type="dxa"/>
            <w:vAlign w:val="center"/>
          </w:tcPr>
          <w:p w:rsidR="0031088F" w:rsidRPr="0031088F" w:rsidRDefault="0031088F" w:rsidP="00246606">
            <w:pPr>
              <w:widowControl w:val="0"/>
              <w:suppressAutoHyphens w:val="0"/>
              <w:jc w:val="center"/>
            </w:pPr>
          </w:p>
        </w:tc>
      </w:tr>
    </w:tbl>
    <w:p w:rsidR="0031088F" w:rsidRPr="0031088F" w:rsidRDefault="0031088F" w:rsidP="0031088F">
      <w:pPr>
        <w:suppressAutoHyphens w:val="0"/>
        <w:jc w:val="both"/>
        <w:rPr>
          <w:b/>
          <w:lang w:eastAsia="ru-RU"/>
        </w:rPr>
      </w:pPr>
    </w:p>
    <w:p w:rsidR="0031088F" w:rsidRPr="0031088F" w:rsidRDefault="0031088F" w:rsidP="0031088F">
      <w:pPr>
        <w:suppressAutoHyphens w:val="0"/>
        <w:jc w:val="right"/>
        <w:rPr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  <w:r w:rsidRPr="0031088F">
        <w:rPr>
          <w:color w:val="000000"/>
          <w:lang w:eastAsia="ru-RU"/>
        </w:rPr>
        <w:t>Оборудование сдал:</w:t>
      </w: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  <w:r w:rsidRPr="0031088F">
        <w:rPr>
          <w:color w:val="000000"/>
          <w:lang w:eastAsia="ru-RU"/>
        </w:rPr>
        <w:t>Представитель Заказчика __________________________________</w:t>
      </w: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  <w:r w:rsidRPr="0031088F">
        <w:rPr>
          <w:color w:val="000000"/>
          <w:lang w:eastAsia="ru-RU"/>
        </w:rPr>
        <w:t>Оборудование принял:</w:t>
      </w: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  <w:r w:rsidRPr="0031088F">
        <w:rPr>
          <w:color w:val="000000"/>
          <w:lang w:eastAsia="ru-RU"/>
        </w:rPr>
        <w:t>Представитель Подрядчика _______________________________</w:t>
      </w:r>
    </w:p>
    <w:p w:rsidR="0031088F" w:rsidRPr="0031088F" w:rsidRDefault="0031088F" w:rsidP="0031088F">
      <w:pPr>
        <w:suppressAutoHyphens w:val="0"/>
        <w:jc w:val="right"/>
        <w:rPr>
          <w:rFonts w:ascii="Calibri" w:hAnsi="Calibri"/>
          <w:b/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jc w:val="right"/>
        <w:rPr>
          <w:rFonts w:ascii="Calibri" w:hAnsi="Calibri"/>
          <w:b/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jc w:val="right"/>
        <w:rPr>
          <w:rFonts w:ascii="Calibri" w:hAnsi="Calibri"/>
          <w:b/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jc w:val="right"/>
        <w:rPr>
          <w:rFonts w:ascii="Calibri" w:hAnsi="Calibri"/>
          <w:b/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jc w:val="right"/>
        <w:rPr>
          <w:rFonts w:ascii="Calibri" w:hAnsi="Calibri"/>
          <w:b/>
          <w:color w:val="000000"/>
          <w:lang w:eastAsia="ru-RU"/>
        </w:rPr>
      </w:pP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b/>
          <w:bCs/>
          <w:lang w:eastAsia="en-US"/>
        </w:rPr>
      </w:pPr>
      <w:r w:rsidRPr="0031088F">
        <w:rPr>
          <w:b/>
          <w:bCs/>
          <w:lang w:eastAsia="en-US"/>
        </w:rPr>
        <w:t>Подготовил:</w:t>
      </w: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lang w:eastAsia="en-US"/>
        </w:rPr>
      </w:pPr>
      <w:r w:rsidRPr="0031088F">
        <w:rPr>
          <w:lang w:eastAsia="en-US"/>
        </w:rPr>
        <w:t>Инспектор по качеству и</w:t>
      </w:r>
      <w:r w:rsidRPr="0031088F">
        <w:rPr>
          <w:lang w:eastAsia="en-US"/>
        </w:rPr>
        <w:tab/>
      </w:r>
      <w:r w:rsidRPr="0031088F">
        <w:rPr>
          <w:lang w:eastAsia="en-US"/>
        </w:rPr>
        <w:tab/>
      </w:r>
      <w:r w:rsidRPr="0031088F">
        <w:rPr>
          <w:lang w:eastAsia="en-US"/>
        </w:rPr>
        <w:tab/>
      </w:r>
      <w:r w:rsidRPr="0031088F">
        <w:rPr>
          <w:lang w:eastAsia="en-US"/>
        </w:rPr>
        <w:tab/>
        <w:t xml:space="preserve"> </w:t>
      </w:r>
      <w:r w:rsidRPr="0031088F">
        <w:rPr>
          <w:lang w:eastAsia="en-US"/>
        </w:rPr>
        <w:tab/>
      </w:r>
      <w:r w:rsidRPr="0031088F">
        <w:rPr>
          <w:lang w:eastAsia="en-US"/>
        </w:rPr>
        <w:tab/>
        <w:t xml:space="preserve">                         А.Г. Лахманов</w:t>
      </w: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lang w:eastAsia="en-US"/>
        </w:rPr>
      </w:pPr>
      <w:r w:rsidRPr="0031088F">
        <w:rPr>
          <w:lang w:eastAsia="en-US"/>
        </w:rPr>
        <w:t>приемке СМР ОДР ПТБ</w:t>
      </w:r>
    </w:p>
    <w:p w:rsidR="0031088F" w:rsidRPr="0031088F" w:rsidRDefault="0031088F" w:rsidP="0031088F">
      <w:pPr>
        <w:suppressAutoHyphens w:val="0"/>
        <w:rPr>
          <w:rFonts w:ascii="Calibri" w:hAnsi="Calibri"/>
          <w:lang w:eastAsia="ru-RU"/>
        </w:rPr>
      </w:pPr>
    </w:p>
    <w:p w:rsidR="0031088F" w:rsidRPr="0031088F" w:rsidRDefault="0078196E" w:rsidP="0031088F">
      <w:pPr>
        <w:ind w:left="993"/>
        <w:jc w:val="right"/>
      </w:pPr>
      <w:r>
        <w:br w:type="page"/>
      </w:r>
      <w:r w:rsidR="0031088F" w:rsidRPr="0031088F">
        <w:lastRenderedPageBreak/>
        <w:t>Приложение № 5 к техническому заданию</w:t>
      </w:r>
    </w:p>
    <w:p w:rsidR="0031088F" w:rsidRPr="0031088F" w:rsidRDefault="0031088F" w:rsidP="0031088F">
      <w:pPr>
        <w:jc w:val="center"/>
        <w:rPr>
          <w:b/>
        </w:rPr>
      </w:pPr>
    </w:p>
    <w:p w:rsidR="0031088F" w:rsidRPr="0031088F" w:rsidRDefault="0031088F" w:rsidP="0031088F">
      <w:pPr>
        <w:jc w:val="right"/>
        <w:rPr>
          <w:b/>
        </w:rPr>
      </w:pPr>
      <w:r w:rsidRPr="0031088F">
        <w:rPr>
          <w:b/>
        </w:rPr>
        <w:t xml:space="preserve"> «___»__________</w:t>
      </w:r>
      <w:r w:rsidRPr="0031088F">
        <w:rPr>
          <w:u w:val="single"/>
        </w:rPr>
        <w:t>20</w:t>
      </w:r>
      <w:r w:rsidR="00373D89">
        <w:rPr>
          <w:u w:val="single"/>
        </w:rPr>
        <w:t>2</w:t>
      </w:r>
      <w:r w:rsidRPr="0031088F">
        <w:rPr>
          <w:u w:val="single"/>
        </w:rPr>
        <w:t>_</w:t>
      </w:r>
      <w:r w:rsidRPr="0031088F">
        <w:rPr>
          <w:b/>
          <w:u w:val="single"/>
        </w:rPr>
        <w:t xml:space="preserve">  </w:t>
      </w:r>
      <w:r w:rsidRPr="0031088F">
        <w:rPr>
          <w:b/>
        </w:rPr>
        <w:t xml:space="preserve">      </w:t>
      </w:r>
    </w:p>
    <w:p w:rsidR="0031088F" w:rsidRPr="0031088F" w:rsidRDefault="0031088F" w:rsidP="0031088F">
      <w:pPr>
        <w:jc w:val="center"/>
        <w:rPr>
          <w:b/>
        </w:rPr>
      </w:pPr>
    </w:p>
    <w:p w:rsidR="0031088F" w:rsidRPr="0031088F" w:rsidRDefault="0031088F" w:rsidP="0031088F">
      <w:pPr>
        <w:jc w:val="center"/>
        <w:rPr>
          <w:b/>
        </w:rPr>
      </w:pPr>
      <w:r w:rsidRPr="0031088F">
        <w:rPr>
          <w:b/>
        </w:rPr>
        <w:t xml:space="preserve">АКТ </w:t>
      </w:r>
    </w:p>
    <w:p w:rsidR="0031088F" w:rsidRPr="0031088F" w:rsidRDefault="0031088F" w:rsidP="0031088F">
      <w:pPr>
        <w:suppressAutoHyphens w:val="0"/>
        <w:jc w:val="center"/>
        <w:rPr>
          <w:b/>
          <w:lang w:eastAsia="ru-RU"/>
        </w:rPr>
      </w:pPr>
      <w:r w:rsidRPr="0031088F">
        <w:rPr>
          <w:b/>
          <w:lang w:eastAsia="ru-RU"/>
        </w:rPr>
        <w:t>приема-передачи отремонтированных</w:t>
      </w:r>
      <w:r w:rsidRPr="0031088F">
        <w:rPr>
          <w:lang w:eastAsia="ru-RU"/>
        </w:rPr>
        <w:t xml:space="preserve"> </w:t>
      </w:r>
      <w:r w:rsidRPr="0031088F">
        <w:rPr>
          <w:b/>
          <w:lang w:eastAsia="ru-RU"/>
        </w:rPr>
        <w:t xml:space="preserve"> комплектующих</w:t>
      </w:r>
      <w:r w:rsidRPr="0031088F">
        <w:rPr>
          <w:rFonts w:cs="Calibri"/>
          <w:lang w:eastAsia="en-US"/>
        </w:rPr>
        <w:t xml:space="preserve"> </w:t>
      </w:r>
      <w:r w:rsidRPr="0031088F">
        <w:rPr>
          <w:b/>
          <w:lang w:eastAsia="ru-RU"/>
        </w:rPr>
        <w:t>установки персонального досмотра «</w:t>
      </w:r>
      <w:proofErr w:type="spellStart"/>
      <w:r w:rsidRPr="0031088F">
        <w:rPr>
          <w:b/>
        </w:rPr>
        <w:t>Homo-Scan</w:t>
      </w:r>
      <w:proofErr w:type="spellEnd"/>
      <w:r w:rsidRPr="0031088F">
        <w:rPr>
          <w:b/>
          <w:lang w:eastAsia="ru-RU"/>
        </w:rPr>
        <w:t>»</w:t>
      </w:r>
    </w:p>
    <w:p w:rsidR="0031088F" w:rsidRPr="0031088F" w:rsidRDefault="0031088F" w:rsidP="0031088F">
      <w:pPr>
        <w:suppressAutoHyphens w:val="0"/>
        <w:jc w:val="center"/>
        <w:rPr>
          <w:b/>
          <w:lang w:eastAsia="ru-RU"/>
        </w:rPr>
      </w:pPr>
    </w:p>
    <w:p w:rsidR="0031088F" w:rsidRPr="0031088F" w:rsidRDefault="0031088F" w:rsidP="00246606">
      <w:pPr>
        <w:ind w:firstLine="708"/>
        <w:jc w:val="both"/>
      </w:pPr>
      <w:r w:rsidRPr="0031088F">
        <w:t xml:space="preserve">Настоящий акт составлен в том, что представитель Подрядчика в лице ___________________ сдал, а представитель Заказчика  в лице _______________________, в соответствие с договором подряда от «___» «________» 20 __ № ________________, принял </w:t>
      </w:r>
      <w:proofErr w:type="gramStart"/>
      <w:r w:rsidRPr="0031088F">
        <w:t>нижеперечисленные</w:t>
      </w:r>
      <w:proofErr w:type="gramEnd"/>
      <w:r w:rsidRPr="0031088F">
        <w:t xml:space="preserve"> комплектующие после ремонта:</w:t>
      </w:r>
    </w:p>
    <w:p w:rsidR="0031088F" w:rsidRPr="0031088F" w:rsidRDefault="0031088F" w:rsidP="0031088F">
      <w:pPr>
        <w:jc w:val="both"/>
      </w:pPr>
    </w:p>
    <w:tbl>
      <w:tblPr>
        <w:tblW w:w="10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61"/>
        <w:gridCol w:w="1258"/>
        <w:gridCol w:w="1134"/>
        <w:gridCol w:w="1861"/>
        <w:gridCol w:w="2108"/>
        <w:gridCol w:w="1532"/>
      </w:tblGrid>
      <w:tr w:rsidR="0031088F" w:rsidRPr="0031088F" w:rsidTr="00480B02">
        <w:tc>
          <w:tcPr>
            <w:tcW w:w="709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  <w:r w:rsidRPr="0031088F">
              <w:t>№</w:t>
            </w:r>
          </w:p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  <w:proofErr w:type="gramStart"/>
            <w:r w:rsidRPr="0031088F">
              <w:t>п</w:t>
            </w:r>
            <w:proofErr w:type="gramEnd"/>
            <w:r w:rsidRPr="0031088F">
              <w:t>/п</w:t>
            </w:r>
          </w:p>
        </w:tc>
        <w:tc>
          <w:tcPr>
            <w:tcW w:w="1861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  <w:r w:rsidRPr="0031088F">
              <w:t>Наименование оборудования</w:t>
            </w:r>
          </w:p>
        </w:tc>
        <w:tc>
          <w:tcPr>
            <w:tcW w:w="1258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  <w:r w:rsidRPr="0031088F">
              <w:t>Станция</w:t>
            </w:r>
          </w:p>
        </w:tc>
        <w:tc>
          <w:tcPr>
            <w:tcW w:w="1134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  <w:r w:rsidRPr="0031088F">
              <w:t>Заводской №</w:t>
            </w:r>
          </w:p>
        </w:tc>
        <w:tc>
          <w:tcPr>
            <w:tcW w:w="1861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  <w:r w:rsidRPr="0031088F">
              <w:t>Наименование передаваемых комплектующих</w:t>
            </w:r>
          </w:p>
        </w:tc>
        <w:tc>
          <w:tcPr>
            <w:tcW w:w="2108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  <w:r w:rsidRPr="0031088F">
              <w:t xml:space="preserve">№№ (при наличии) </w:t>
            </w:r>
            <w:proofErr w:type="gramStart"/>
            <w:r w:rsidRPr="0031088F">
              <w:t>передаваемых</w:t>
            </w:r>
            <w:proofErr w:type="gramEnd"/>
            <w:r w:rsidRPr="0031088F">
              <w:t xml:space="preserve"> комплектующих</w:t>
            </w:r>
          </w:p>
        </w:tc>
        <w:tc>
          <w:tcPr>
            <w:tcW w:w="1532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  <w:r w:rsidRPr="0031088F">
              <w:t>Количество</w:t>
            </w:r>
          </w:p>
        </w:tc>
      </w:tr>
      <w:tr w:rsidR="0031088F" w:rsidRPr="0031088F" w:rsidTr="00480B02">
        <w:tc>
          <w:tcPr>
            <w:tcW w:w="709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</w:p>
        </w:tc>
        <w:tc>
          <w:tcPr>
            <w:tcW w:w="1861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</w:p>
        </w:tc>
        <w:tc>
          <w:tcPr>
            <w:tcW w:w="1258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</w:p>
        </w:tc>
        <w:tc>
          <w:tcPr>
            <w:tcW w:w="1134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</w:p>
        </w:tc>
        <w:tc>
          <w:tcPr>
            <w:tcW w:w="1861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</w:p>
        </w:tc>
        <w:tc>
          <w:tcPr>
            <w:tcW w:w="2108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</w:p>
        </w:tc>
        <w:tc>
          <w:tcPr>
            <w:tcW w:w="1532" w:type="dxa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</w:pPr>
          </w:p>
        </w:tc>
      </w:tr>
    </w:tbl>
    <w:p w:rsidR="0031088F" w:rsidRPr="0031088F" w:rsidRDefault="0031088F" w:rsidP="0031088F">
      <w:pPr>
        <w:suppressAutoHyphens w:val="0"/>
        <w:jc w:val="both"/>
        <w:rPr>
          <w:b/>
          <w:color w:val="FF0000"/>
          <w:lang w:eastAsia="ru-RU"/>
        </w:rPr>
      </w:pPr>
    </w:p>
    <w:p w:rsidR="0031088F" w:rsidRPr="0031088F" w:rsidRDefault="0031088F" w:rsidP="0031088F">
      <w:pPr>
        <w:suppressAutoHyphens w:val="0"/>
        <w:jc w:val="right"/>
        <w:rPr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  <w:r w:rsidRPr="0031088F">
        <w:rPr>
          <w:color w:val="000000"/>
          <w:lang w:eastAsia="ru-RU"/>
        </w:rPr>
        <w:t>Оборудование сдал:</w:t>
      </w: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  <w:r w:rsidRPr="0031088F">
        <w:rPr>
          <w:color w:val="000000"/>
          <w:lang w:eastAsia="ru-RU"/>
        </w:rPr>
        <w:t>Представитель Подрядчика __________________________________</w:t>
      </w: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  <w:r w:rsidRPr="0031088F">
        <w:rPr>
          <w:color w:val="000000"/>
          <w:lang w:eastAsia="ru-RU"/>
        </w:rPr>
        <w:t>Оборудование принял:</w:t>
      </w:r>
    </w:p>
    <w:p w:rsidR="0031088F" w:rsidRPr="0031088F" w:rsidRDefault="0031088F" w:rsidP="0031088F">
      <w:pPr>
        <w:suppressAutoHyphens w:val="0"/>
        <w:rPr>
          <w:color w:val="000000"/>
          <w:lang w:eastAsia="ru-RU"/>
        </w:rPr>
      </w:pPr>
      <w:r w:rsidRPr="0031088F">
        <w:rPr>
          <w:color w:val="000000"/>
          <w:lang w:eastAsia="ru-RU"/>
        </w:rPr>
        <w:t xml:space="preserve">Представитель </w:t>
      </w:r>
      <w:r w:rsidRPr="0031088F">
        <w:t>Заказчика</w:t>
      </w:r>
      <w:r w:rsidRPr="0031088F">
        <w:rPr>
          <w:color w:val="000000"/>
          <w:lang w:eastAsia="ru-RU"/>
        </w:rPr>
        <w:t xml:space="preserve"> _______________________________</w:t>
      </w:r>
    </w:p>
    <w:p w:rsidR="0031088F" w:rsidRPr="0031088F" w:rsidRDefault="0031088F" w:rsidP="0031088F">
      <w:pPr>
        <w:suppressAutoHyphens w:val="0"/>
        <w:jc w:val="right"/>
        <w:rPr>
          <w:rFonts w:ascii="Calibri" w:hAnsi="Calibri"/>
          <w:b/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jc w:val="right"/>
        <w:rPr>
          <w:rFonts w:ascii="Calibri" w:hAnsi="Calibri"/>
          <w:b/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jc w:val="right"/>
        <w:rPr>
          <w:rFonts w:ascii="Calibri" w:hAnsi="Calibri"/>
          <w:b/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jc w:val="right"/>
        <w:rPr>
          <w:rFonts w:ascii="Calibri" w:hAnsi="Calibri"/>
          <w:b/>
          <w:color w:val="000000"/>
          <w:lang w:eastAsia="ru-RU"/>
        </w:rPr>
      </w:pPr>
    </w:p>
    <w:p w:rsidR="0031088F" w:rsidRPr="0031088F" w:rsidRDefault="0031088F" w:rsidP="0031088F">
      <w:pPr>
        <w:suppressAutoHyphens w:val="0"/>
        <w:jc w:val="right"/>
        <w:rPr>
          <w:rFonts w:ascii="Calibri" w:hAnsi="Calibri"/>
          <w:b/>
          <w:color w:val="000000"/>
          <w:lang w:eastAsia="ru-RU"/>
        </w:rPr>
      </w:pP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b/>
          <w:bCs/>
          <w:lang w:eastAsia="en-US"/>
        </w:rPr>
      </w:pPr>
      <w:r w:rsidRPr="0031088F">
        <w:rPr>
          <w:b/>
          <w:bCs/>
          <w:lang w:eastAsia="en-US"/>
        </w:rPr>
        <w:t>Подготовил:</w:t>
      </w: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lang w:eastAsia="en-US"/>
        </w:rPr>
      </w:pPr>
      <w:r w:rsidRPr="0031088F">
        <w:rPr>
          <w:lang w:eastAsia="en-US"/>
        </w:rPr>
        <w:t>Инспектор по качеству и</w:t>
      </w:r>
      <w:r w:rsidRPr="0031088F">
        <w:rPr>
          <w:lang w:eastAsia="en-US"/>
        </w:rPr>
        <w:tab/>
      </w:r>
      <w:r w:rsidRPr="0031088F">
        <w:rPr>
          <w:lang w:eastAsia="en-US"/>
        </w:rPr>
        <w:tab/>
      </w:r>
      <w:r w:rsidRPr="0031088F">
        <w:rPr>
          <w:lang w:eastAsia="en-US"/>
        </w:rPr>
        <w:tab/>
      </w:r>
      <w:r w:rsidRPr="0031088F">
        <w:rPr>
          <w:lang w:eastAsia="en-US"/>
        </w:rPr>
        <w:tab/>
        <w:t xml:space="preserve"> </w:t>
      </w:r>
      <w:r w:rsidRPr="0031088F">
        <w:rPr>
          <w:lang w:eastAsia="en-US"/>
        </w:rPr>
        <w:tab/>
      </w:r>
      <w:r w:rsidRPr="0031088F">
        <w:rPr>
          <w:lang w:eastAsia="en-US"/>
        </w:rPr>
        <w:tab/>
        <w:t xml:space="preserve">                         А.Г. Лахманов</w:t>
      </w: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lang w:eastAsia="en-US"/>
        </w:rPr>
      </w:pPr>
      <w:r w:rsidRPr="0031088F">
        <w:rPr>
          <w:lang w:eastAsia="en-US"/>
        </w:rPr>
        <w:t>приемке СМР ОДР ПТБ</w:t>
      </w: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lang w:eastAsia="en-US"/>
        </w:rPr>
      </w:pPr>
      <w:r w:rsidRPr="0031088F">
        <w:rPr>
          <w:lang w:eastAsia="en-US"/>
        </w:rPr>
        <w:t xml:space="preserve">. </w:t>
      </w:r>
    </w:p>
    <w:p w:rsid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lang w:eastAsia="en-US"/>
        </w:rPr>
      </w:pPr>
    </w:p>
    <w:p w:rsidR="0031088F" w:rsidRPr="0031088F" w:rsidRDefault="0078196E" w:rsidP="0031088F">
      <w:pPr>
        <w:widowControl w:val="0"/>
        <w:suppressAutoHyphens w:val="0"/>
        <w:ind w:firstLine="70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r w:rsidR="0031088F" w:rsidRPr="0031088F">
        <w:rPr>
          <w:rFonts w:eastAsia="Calibri"/>
          <w:lang w:eastAsia="en-US"/>
        </w:rPr>
        <w:lastRenderedPageBreak/>
        <w:t xml:space="preserve">Приложение № </w:t>
      </w:r>
      <w:r w:rsidR="00352765">
        <w:rPr>
          <w:rFonts w:eastAsia="Calibri"/>
          <w:lang w:eastAsia="en-US"/>
        </w:rPr>
        <w:t>6</w:t>
      </w:r>
      <w:r w:rsidR="0031088F" w:rsidRPr="0031088F">
        <w:rPr>
          <w:rFonts w:eastAsia="Calibri"/>
          <w:lang w:eastAsia="en-US"/>
        </w:rPr>
        <w:t xml:space="preserve"> к техническому заданию</w:t>
      </w:r>
    </w:p>
    <w:p w:rsidR="0031088F" w:rsidRP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bCs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color w:val="000000"/>
          <w:spacing w:val="-3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b/>
          <w:lang w:eastAsia="en-US"/>
        </w:rPr>
      </w:pPr>
      <w:r w:rsidRPr="0031088F">
        <w:rPr>
          <w:rFonts w:eastAsia="Calibri"/>
          <w:color w:val="000000"/>
          <w:spacing w:val="-3"/>
          <w:lang w:eastAsia="en-US"/>
        </w:rPr>
        <w:tab/>
      </w:r>
    </w:p>
    <w:p w:rsidR="0031088F" w:rsidRP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b/>
          <w:lang w:eastAsia="en-US"/>
        </w:rPr>
      </w:pPr>
      <w:r w:rsidRPr="0031088F">
        <w:rPr>
          <w:rFonts w:eastAsia="Calibri"/>
          <w:b/>
          <w:lang w:eastAsia="en-US"/>
        </w:rPr>
        <w:t>ЗАЯВКА №</w:t>
      </w:r>
      <w:r w:rsidRPr="002D2616">
        <w:rPr>
          <w:rFonts w:eastAsia="Calibri"/>
          <w:lang w:eastAsia="en-US"/>
        </w:rPr>
        <w:t xml:space="preserve"> </w:t>
      </w:r>
      <w:r w:rsidRPr="002D2616">
        <w:rPr>
          <w:rFonts w:eastAsia="Calibri"/>
          <w:u w:val="single"/>
          <w:lang w:eastAsia="en-US"/>
        </w:rPr>
        <w:t>____</w:t>
      </w:r>
      <w:r w:rsidRPr="0031088F">
        <w:rPr>
          <w:rFonts w:eastAsia="Calibri"/>
          <w:b/>
          <w:lang w:eastAsia="en-US"/>
        </w:rPr>
        <w:t>от «___»__________20</w:t>
      </w:r>
      <w:r w:rsidR="00373D89">
        <w:rPr>
          <w:rFonts w:eastAsia="Calibri"/>
          <w:b/>
          <w:lang w:eastAsia="en-US"/>
        </w:rPr>
        <w:t>2</w:t>
      </w:r>
      <w:r w:rsidRPr="0031088F">
        <w:rPr>
          <w:rFonts w:eastAsia="Calibri"/>
          <w:b/>
          <w:lang w:eastAsia="en-US"/>
        </w:rPr>
        <w:t xml:space="preserve">    </w:t>
      </w: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lang w:eastAsia="en-US"/>
        </w:rPr>
      </w:pPr>
      <w:r w:rsidRPr="0031088F">
        <w:rPr>
          <w:rFonts w:eastAsia="Calibri"/>
          <w:lang w:eastAsia="en-US"/>
        </w:rPr>
        <w:t xml:space="preserve">    </w:t>
      </w: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lang w:eastAsia="en-US"/>
        </w:rPr>
      </w:pPr>
      <w:r w:rsidRPr="0031088F">
        <w:rPr>
          <w:rFonts w:eastAsia="Calibri"/>
          <w:lang w:eastAsia="en-US"/>
        </w:rPr>
        <w:t>на текущий ремонт установки персонального досмотра «</w:t>
      </w:r>
      <w:proofErr w:type="spellStart"/>
      <w:r w:rsidRPr="0031088F">
        <w:t>Homo-Scan</w:t>
      </w:r>
      <w:proofErr w:type="spellEnd"/>
      <w:r w:rsidRPr="0031088F">
        <w:rPr>
          <w:rFonts w:eastAsia="Calibri"/>
          <w:lang w:eastAsia="en-US"/>
        </w:rPr>
        <w:t>»</w:t>
      </w: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66"/>
        <w:gridCol w:w="2110"/>
        <w:gridCol w:w="2519"/>
        <w:gridCol w:w="1854"/>
      </w:tblGrid>
      <w:tr w:rsidR="0031088F" w:rsidRPr="0031088F" w:rsidTr="00480B02">
        <w:tc>
          <w:tcPr>
            <w:tcW w:w="45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31088F">
              <w:rPr>
                <w:rFonts w:eastAsia="Calibri"/>
                <w:lang w:eastAsia="en-US"/>
              </w:rPr>
              <w:t>п</w:t>
            </w:r>
            <w:proofErr w:type="gramEnd"/>
            <w:r w:rsidRPr="0031088F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Наименование оборудования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Инвентарный/ заводской номер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Месторасположение оборудования, станция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Количество, шт.</w:t>
            </w:r>
          </w:p>
        </w:tc>
      </w:tr>
      <w:tr w:rsidR="0031088F" w:rsidRPr="0031088F" w:rsidTr="00480B02">
        <w:tc>
          <w:tcPr>
            <w:tcW w:w="45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31088F" w:rsidRPr="0031088F" w:rsidTr="00480B02">
        <w:tc>
          <w:tcPr>
            <w:tcW w:w="45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31088F" w:rsidRPr="0031088F" w:rsidTr="00480B02">
        <w:tc>
          <w:tcPr>
            <w:tcW w:w="45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31088F" w:rsidRPr="0031088F" w:rsidTr="00480B02">
        <w:tc>
          <w:tcPr>
            <w:tcW w:w="45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31088F" w:rsidRPr="0031088F" w:rsidTr="00480B02">
        <w:tc>
          <w:tcPr>
            <w:tcW w:w="45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31088F" w:rsidRPr="0031088F" w:rsidTr="00480B02">
        <w:tc>
          <w:tcPr>
            <w:tcW w:w="45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68" w:type="dxa"/>
            <w:shd w:val="clear" w:color="auto" w:fill="auto"/>
            <w:vAlign w:val="center"/>
          </w:tcPr>
          <w:p w:rsidR="0031088F" w:rsidRPr="0031088F" w:rsidRDefault="0031088F" w:rsidP="00480B02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center"/>
        <w:rPr>
          <w:rFonts w:eastAsia="Calibri"/>
          <w:lang w:eastAsia="en-US"/>
        </w:rPr>
      </w:pPr>
    </w:p>
    <w:tbl>
      <w:tblPr>
        <w:tblW w:w="9410" w:type="dxa"/>
        <w:jc w:val="center"/>
        <w:tblLayout w:type="fixed"/>
        <w:tblLook w:val="0000" w:firstRow="0" w:lastRow="0" w:firstColumn="0" w:lastColumn="0" w:noHBand="0" w:noVBand="0"/>
      </w:tblPr>
      <w:tblGrid>
        <w:gridCol w:w="4644"/>
        <w:gridCol w:w="4766"/>
      </w:tblGrid>
      <w:tr w:rsidR="0031088F" w:rsidRPr="0031088F" w:rsidTr="00352765">
        <w:trPr>
          <w:jc w:val="center"/>
        </w:trPr>
        <w:tc>
          <w:tcPr>
            <w:tcW w:w="4644" w:type="dxa"/>
          </w:tcPr>
          <w:p w:rsidR="0031088F" w:rsidRPr="0031088F" w:rsidRDefault="0031088F" w:rsidP="0031088F">
            <w:pPr>
              <w:widowControl w:val="0"/>
              <w:shd w:val="clear" w:color="auto" w:fill="FFFFFF"/>
              <w:suppressAutoHyphens w:val="0"/>
              <w:snapToGrid w:val="0"/>
              <w:ind w:firstLine="709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ОТ ПОДРЯДЧИКА:</w:t>
            </w:r>
          </w:p>
          <w:p w:rsidR="0031088F" w:rsidRPr="0031088F" w:rsidRDefault="0031088F" w:rsidP="0031088F">
            <w:pPr>
              <w:widowControl w:val="0"/>
              <w:shd w:val="clear" w:color="auto" w:fill="FFFFFF"/>
              <w:suppressAutoHyphens w:val="0"/>
              <w:snapToGrid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_____________________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________________И.О. Фамилия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</w:tc>
        <w:tc>
          <w:tcPr>
            <w:tcW w:w="4766" w:type="dxa"/>
          </w:tcPr>
          <w:p w:rsidR="0031088F" w:rsidRPr="0031088F" w:rsidRDefault="0031088F" w:rsidP="0031088F">
            <w:pPr>
              <w:widowControl w:val="0"/>
              <w:suppressAutoHyphens w:val="0"/>
              <w:snapToGrid w:val="0"/>
              <w:ind w:firstLine="709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ОТ ЗАКАЗЧИКА:</w:t>
            </w:r>
          </w:p>
          <w:p w:rsidR="0031088F" w:rsidRPr="0031088F" w:rsidRDefault="0031088F" w:rsidP="0031088F">
            <w:pPr>
              <w:widowControl w:val="0"/>
              <w:suppressAutoHyphens w:val="0"/>
              <w:snapToGrid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_______________________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  <w:r w:rsidRPr="0031088F">
              <w:rPr>
                <w:rFonts w:eastAsia="Calibri"/>
                <w:lang w:eastAsia="en-US"/>
              </w:rPr>
              <w:t>______________ И.О. Фамилия</w:t>
            </w:r>
          </w:p>
          <w:p w:rsidR="0031088F" w:rsidRPr="0031088F" w:rsidRDefault="0031088F" w:rsidP="0031088F">
            <w:pPr>
              <w:widowControl w:val="0"/>
              <w:suppressAutoHyphens w:val="0"/>
              <w:ind w:firstLine="709"/>
              <w:rPr>
                <w:rFonts w:eastAsia="Calibri"/>
                <w:lang w:eastAsia="en-US"/>
              </w:rPr>
            </w:pPr>
          </w:p>
        </w:tc>
      </w:tr>
    </w:tbl>
    <w:p w:rsidR="0031088F" w:rsidRPr="0031088F" w:rsidRDefault="0031088F" w:rsidP="0031088F">
      <w:pPr>
        <w:widowControl w:val="0"/>
        <w:tabs>
          <w:tab w:val="left" w:pos="4972"/>
        </w:tabs>
        <w:suppressAutoHyphens w:val="0"/>
        <w:ind w:firstLine="709"/>
        <w:rPr>
          <w:rFonts w:eastAsia="Calibri"/>
          <w:color w:val="000000"/>
          <w:spacing w:val="-3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color w:val="000000"/>
          <w:spacing w:val="-3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color w:val="000000"/>
          <w:spacing w:val="-3"/>
          <w:lang w:eastAsia="en-US"/>
        </w:rPr>
      </w:pPr>
    </w:p>
    <w:p w:rsidR="0031088F" w:rsidRPr="0031088F" w:rsidRDefault="0031088F" w:rsidP="0031088F">
      <w:pPr>
        <w:widowControl w:val="0"/>
        <w:suppressAutoHyphens w:val="0"/>
        <w:ind w:firstLine="709"/>
        <w:jc w:val="right"/>
        <w:rPr>
          <w:rFonts w:eastAsia="Calibri"/>
          <w:color w:val="000000"/>
          <w:spacing w:val="-3"/>
          <w:lang w:eastAsia="en-US"/>
        </w:rPr>
      </w:pP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b/>
          <w:bCs/>
          <w:lang w:eastAsia="en-US"/>
        </w:rPr>
      </w:pPr>
      <w:r w:rsidRPr="0031088F">
        <w:rPr>
          <w:b/>
          <w:bCs/>
          <w:lang w:eastAsia="en-US"/>
        </w:rPr>
        <w:t>Подготовил:</w:t>
      </w: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lang w:eastAsia="en-US"/>
        </w:rPr>
      </w:pPr>
      <w:r w:rsidRPr="0031088F">
        <w:rPr>
          <w:lang w:eastAsia="en-US"/>
        </w:rPr>
        <w:t>Инспектор по качеству и</w:t>
      </w:r>
      <w:r w:rsidRPr="0031088F">
        <w:rPr>
          <w:lang w:eastAsia="en-US"/>
        </w:rPr>
        <w:tab/>
      </w:r>
      <w:r w:rsidRPr="0031088F">
        <w:rPr>
          <w:lang w:eastAsia="en-US"/>
        </w:rPr>
        <w:tab/>
      </w:r>
      <w:r w:rsidRPr="0031088F">
        <w:rPr>
          <w:lang w:eastAsia="en-US"/>
        </w:rPr>
        <w:tab/>
      </w:r>
      <w:r w:rsidRPr="0031088F">
        <w:rPr>
          <w:lang w:eastAsia="en-US"/>
        </w:rPr>
        <w:tab/>
        <w:t xml:space="preserve"> </w:t>
      </w:r>
      <w:r w:rsidRPr="0031088F">
        <w:rPr>
          <w:lang w:eastAsia="en-US"/>
        </w:rPr>
        <w:tab/>
      </w:r>
      <w:r w:rsidRPr="0031088F">
        <w:rPr>
          <w:lang w:eastAsia="en-US"/>
        </w:rPr>
        <w:tab/>
        <w:t xml:space="preserve">                         А.Г. Лахманов</w:t>
      </w:r>
    </w:p>
    <w:p w:rsidR="0031088F" w:rsidRPr="0031088F" w:rsidRDefault="0031088F" w:rsidP="0031088F">
      <w:pPr>
        <w:tabs>
          <w:tab w:val="left" w:pos="1276"/>
        </w:tabs>
        <w:suppressAutoHyphens w:val="0"/>
        <w:autoSpaceDE w:val="0"/>
        <w:jc w:val="both"/>
        <w:rPr>
          <w:lang w:eastAsia="en-US"/>
        </w:rPr>
      </w:pPr>
      <w:r w:rsidRPr="0031088F">
        <w:rPr>
          <w:lang w:eastAsia="en-US"/>
        </w:rPr>
        <w:t>приемке СМР ОДР ПТБ</w:t>
      </w:r>
    </w:p>
    <w:sectPr w:rsidR="0031088F" w:rsidRPr="0031088F" w:rsidSect="00C62CF8">
      <w:headerReference w:type="even" r:id="rId12"/>
      <w:footerReference w:type="even" r:id="rId13"/>
      <w:footerReference w:type="default" r:id="rId14"/>
      <w:footnotePr>
        <w:numRestart w:val="eachPage"/>
      </w:footnotePr>
      <w:pgSz w:w="11906" w:h="16838" w:code="9"/>
      <w:pgMar w:top="567" w:right="851" w:bottom="284" w:left="1276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235E08F" w15:done="0"/>
  <w15:commentEx w15:paraId="77F4B6C5" w15:done="0"/>
  <w15:commentEx w15:paraId="0214A832" w15:done="0"/>
  <w15:commentEx w15:paraId="6D8526C1" w15:done="0"/>
  <w15:commentEx w15:paraId="282CBAD8" w15:done="0"/>
  <w15:commentEx w15:paraId="5708BD45" w15:done="0"/>
  <w15:commentEx w15:paraId="0551E0E1" w15:done="0"/>
  <w15:commentEx w15:paraId="312CBEED" w15:done="0"/>
  <w15:commentEx w15:paraId="1CA563DD" w15:done="0"/>
  <w15:commentEx w15:paraId="6D516B2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86F" w:rsidRDefault="00F0786F" w:rsidP="00751AB0">
      <w:r>
        <w:separator/>
      </w:r>
    </w:p>
  </w:endnote>
  <w:endnote w:type="continuationSeparator" w:id="0">
    <w:p w:rsidR="00F0786F" w:rsidRDefault="00F0786F" w:rsidP="00751AB0">
      <w:r>
        <w:continuationSeparator/>
      </w:r>
    </w:p>
  </w:endnote>
  <w:endnote w:type="continuationNotice" w:id="1">
    <w:p w:rsidR="00F0786F" w:rsidRDefault="00F078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charset w:val="8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D3" w:rsidRDefault="00AC28D3" w:rsidP="006E3CD2">
    <w:pPr>
      <w:pStyle w:val="af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74</w:t>
    </w:r>
    <w:r>
      <w:rPr>
        <w:rStyle w:val="a3"/>
      </w:rPr>
      <w:fldChar w:fldCharType="end"/>
    </w:r>
  </w:p>
  <w:p w:rsidR="00AC28D3" w:rsidRDefault="00AC28D3" w:rsidP="006E3CD2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D3" w:rsidRDefault="00AC28D3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763258">
      <w:rPr>
        <w:noProof/>
      </w:rPr>
      <w:t>14</w:t>
    </w:r>
    <w:r>
      <w:rPr>
        <w:noProof/>
      </w:rPr>
      <w:fldChar w:fldCharType="end"/>
    </w:r>
  </w:p>
  <w:p w:rsidR="00AC28D3" w:rsidRDefault="00AC28D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86F" w:rsidRDefault="00F0786F" w:rsidP="00751AB0">
      <w:r>
        <w:separator/>
      </w:r>
    </w:p>
  </w:footnote>
  <w:footnote w:type="continuationSeparator" w:id="0">
    <w:p w:rsidR="00F0786F" w:rsidRDefault="00F0786F" w:rsidP="00751AB0">
      <w:r>
        <w:continuationSeparator/>
      </w:r>
    </w:p>
  </w:footnote>
  <w:footnote w:type="continuationNotice" w:id="1">
    <w:p w:rsidR="00F0786F" w:rsidRDefault="00F078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D3" w:rsidRDefault="00AC28D3" w:rsidP="00802484">
    <w:pPr>
      <w:pStyle w:val="af7"/>
      <w:widowControl w:val="0"/>
      <w:suppressAutoHyphens w:val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D3" w:rsidRDefault="00AC28D3" w:rsidP="006E3CD2">
    <w:pPr>
      <w:pStyle w:val="af7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74</w:t>
    </w:r>
    <w:r>
      <w:rPr>
        <w:rStyle w:val="a3"/>
      </w:rPr>
      <w:fldChar w:fldCharType="end"/>
    </w:r>
  </w:p>
  <w:p w:rsidR="00AC28D3" w:rsidRDefault="00AC28D3" w:rsidP="006E3CD2">
    <w:pPr>
      <w:pStyle w:val="af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>
    <w:nsid w:val="00000007"/>
    <w:multiLevelType w:val="multilevel"/>
    <w:tmpl w:val="F6E676D0"/>
    <w:name w:val="WW8Num7"/>
    <w:lvl w:ilvl="0">
      <w:start w:val="1"/>
      <w:numFmt w:val="upperRoman"/>
      <w:lvlText w:val="%1."/>
      <w:lvlJc w:val="left"/>
      <w:pPr>
        <w:tabs>
          <w:tab w:val="num" w:pos="3600"/>
        </w:tabs>
        <w:ind w:left="3600" w:hanging="720"/>
      </w:pPr>
    </w:lvl>
    <w:lvl w:ilvl="1">
      <w:start w:val="30"/>
      <w:numFmt w:val="decimal"/>
      <w:isLgl/>
      <w:lvlText w:val="%1.%2."/>
      <w:lvlJc w:val="left"/>
      <w:pPr>
        <w:ind w:left="33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986"/>
        </w:tabs>
        <w:ind w:left="1986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701" w:hanging="567"/>
      </w:pPr>
    </w:lvl>
    <w:lvl w:ilvl="5">
      <w:start w:val="1"/>
      <w:numFmt w:val="lowerLetter"/>
      <w:lvlText w:val="%5.%6)"/>
      <w:lvlJc w:val="left"/>
      <w:pPr>
        <w:tabs>
          <w:tab w:val="num" w:pos="2268"/>
        </w:tabs>
        <w:ind w:left="2268" w:hanging="567"/>
      </w:p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</w:rPr>
    </w:lvl>
  </w:abstractNum>
  <w:abstractNum w:abstractNumId="13">
    <w:nsid w:val="00000010"/>
    <w:multiLevelType w:val="multilevel"/>
    <w:tmpl w:val="00000010"/>
    <w:name w:val="WW8Num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6"/>
      <w:numFmt w:val="decimal"/>
      <w:lvlText w:val="%1.%2."/>
      <w:lvlJc w:val="left"/>
      <w:pPr>
        <w:tabs>
          <w:tab w:val="num" w:pos="900"/>
        </w:tabs>
        <w:ind w:left="900" w:hanging="720"/>
      </w:p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7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844"/>
        </w:tabs>
        <w:ind w:left="1844" w:hanging="567"/>
      </w:p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16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  <w:sz w:val="24"/>
      </w:r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firstLine="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00000016"/>
    <w:multiLevelType w:val="multilevel"/>
    <w:tmpl w:val="00000016"/>
    <w:name w:val="WW8Num22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00F56BB2"/>
    <w:multiLevelType w:val="hybridMultilevel"/>
    <w:tmpl w:val="B5C24974"/>
    <w:lvl w:ilvl="0" w:tplc="597ED076">
      <w:start w:val="1"/>
      <w:numFmt w:val="bullet"/>
      <w:lvlText w:val="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0AA87A87"/>
    <w:multiLevelType w:val="hybridMultilevel"/>
    <w:tmpl w:val="B38EBC24"/>
    <w:lvl w:ilvl="0" w:tplc="333E1DF6">
      <w:start w:val="1"/>
      <w:numFmt w:val="decimal"/>
      <w:lvlText w:val="%1."/>
      <w:lvlJc w:val="left"/>
      <w:pPr>
        <w:ind w:left="1350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0DF47CED"/>
    <w:multiLevelType w:val="hybridMultilevel"/>
    <w:tmpl w:val="AADC40F8"/>
    <w:lvl w:ilvl="0" w:tplc="8F66A41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10D97A9B"/>
    <w:multiLevelType w:val="hybridMultilevel"/>
    <w:tmpl w:val="D73810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1248115F"/>
    <w:multiLevelType w:val="hybridMultilevel"/>
    <w:tmpl w:val="414ED3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4801BEC"/>
    <w:multiLevelType w:val="hybridMultilevel"/>
    <w:tmpl w:val="CFD6D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986705B"/>
    <w:multiLevelType w:val="multilevel"/>
    <w:tmpl w:val="42760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>
    <w:nsid w:val="1BA24C1F"/>
    <w:multiLevelType w:val="multilevel"/>
    <w:tmpl w:val="EC24C602"/>
    <w:lvl w:ilvl="0">
      <w:start w:val="1"/>
      <w:numFmt w:val="decimal"/>
      <w:pStyle w:val="ListNum"/>
      <w:lvlText w:val="%1."/>
      <w:lvlJc w:val="left"/>
      <w:pPr>
        <w:tabs>
          <w:tab w:val="num" w:pos="1353"/>
        </w:tabs>
        <w:ind w:left="1277" w:hanging="284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8">
    <w:nsid w:val="1CF06391"/>
    <w:multiLevelType w:val="hybridMultilevel"/>
    <w:tmpl w:val="DDFCA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F6D411E"/>
    <w:multiLevelType w:val="hybridMultilevel"/>
    <w:tmpl w:val="BA364C36"/>
    <w:lvl w:ilvl="0" w:tplc="1A4675F0">
      <w:start w:val="1"/>
      <w:numFmt w:val="bullet"/>
      <w:pStyle w:val="ListBul2"/>
      <w:lvlText w:val="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0">
    <w:nsid w:val="1FFB18B0"/>
    <w:multiLevelType w:val="hybridMultilevel"/>
    <w:tmpl w:val="262A6FCC"/>
    <w:lvl w:ilvl="0" w:tplc="68865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0BF7050"/>
    <w:multiLevelType w:val="hybridMultilevel"/>
    <w:tmpl w:val="72B2A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401664"/>
    <w:multiLevelType w:val="multilevel"/>
    <w:tmpl w:val="912CCFB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6" w:hanging="1800"/>
      </w:pPr>
      <w:rPr>
        <w:rFonts w:hint="default"/>
      </w:rPr>
    </w:lvl>
  </w:abstractNum>
  <w:abstractNum w:abstractNumId="33">
    <w:nsid w:val="24551967"/>
    <w:multiLevelType w:val="hybridMultilevel"/>
    <w:tmpl w:val="B8AC413C"/>
    <w:lvl w:ilvl="0" w:tplc="0F2211B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27645F87"/>
    <w:multiLevelType w:val="hybridMultilevel"/>
    <w:tmpl w:val="BCD83E6A"/>
    <w:lvl w:ilvl="0" w:tplc="989E87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29637AB1"/>
    <w:multiLevelType w:val="hybridMultilevel"/>
    <w:tmpl w:val="3918B540"/>
    <w:lvl w:ilvl="0" w:tplc="133C58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2B576EEE"/>
    <w:multiLevelType w:val="hybridMultilevel"/>
    <w:tmpl w:val="BD0E71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2C8A6E10"/>
    <w:multiLevelType w:val="hybridMultilevel"/>
    <w:tmpl w:val="8BAA6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3714338D"/>
    <w:multiLevelType w:val="hybridMultilevel"/>
    <w:tmpl w:val="EB861D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39F945DA"/>
    <w:multiLevelType w:val="hybridMultilevel"/>
    <w:tmpl w:val="17B0F92E"/>
    <w:lvl w:ilvl="0" w:tplc="70CCE3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A9947C4"/>
    <w:multiLevelType w:val="multilevel"/>
    <w:tmpl w:val="5EDA3D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740" w:hanging="660"/>
      </w:pPr>
      <w:rPr>
        <w:rFonts w:hint="default"/>
      </w:rPr>
    </w:lvl>
    <w:lvl w:ilvl="2">
      <w:start w:val="17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2">
    <w:nsid w:val="48C57A83"/>
    <w:multiLevelType w:val="hybridMultilevel"/>
    <w:tmpl w:val="ECCA93F2"/>
    <w:lvl w:ilvl="0" w:tplc="8F66A418">
      <w:numFmt w:val="bullet"/>
      <w:lvlText w:val="•"/>
      <w:lvlJc w:val="left"/>
      <w:pPr>
        <w:ind w:left="164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43">
    <w:nsid w:val="4AC52561"/>
    <w:multiLevelType w:val="hybridMultilevel"/>
    <w:tmpl w:val="AEDA8D2E"/>
    <w:lvl w:ilvl="0" w:tplc="07F232D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>
    <w:nsid w:val="57CB4976"/>
    <w:multiLevelType w:val="hybridMultilevel"/>
    <w:tmpl w:val="DD640780"/>
    <w:lvl w:ilvl="0" w:tplc="E89E74EC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ascii="Times New Roman" w:eastAsia="Times New Roman" w:hAnsi="Times New Roman" w:cs="Times New Roman"/>
      </w:rPr>
    </w:lvl>
    <w:lvl w:ilvl="1" w:tplc="F76462C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1C3C951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5BD2F8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A92A72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615A27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EA2CC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754EF5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1BEB0E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>
    <w:nsid w:val="5D362AB1"/>
    <w:multiLevelType w:val="hybridMultilevel"/>
    <w:tmpl w:val="F7BC68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5DA53B4C"/>
    <w:multiLevelType w:val="multilevel"/>
    <w:tmpl w:val="75EE9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2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>
    <w:nsid w:val="633405B4"/>
    <w:multiLevelType w:val="hybridMultilevel"/>
    <w:tmpl w:val="1828FEEA"/>
    <w:lvl w:ilvl="0" w:tplc="0419000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>
    <w:nsid w:val="66174272"/>
    <w:multiLevelType w:val="hybridMultilevel"/>
    <w:tmpl w:val="262A6FCC"/>
    <w:lvl w:ilvl="0" w:tplc="68865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09561DF"/>
    <w:multiLevelType w:val="hybridMultilevel"/>
    <w:tmpl w:val="F1169E96"/>
    <w:lvl w:ilvl="0" w:tplc="04190005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1DE220C"/>
    <w:multiLevelType w:val="multilevel"/>
    <w:tmpl w:val="B5806F86"/>
    <w:lvl w:ilvl="0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179" w:hanging="14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8" w:hanging="14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7" w:hanging="14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6" w:hanging="14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51">
    <w:nsid w:val="756F65D6"/>
    <w:multiLevelType w:val="hybridMultilevel"/>
    <w:tmpl w:val="30A8FA92"/>
    <w:lvl w:ilvl="0" w:tplc="4E9071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41"/>
  </w:num>
  <w:num w:numId="5">
    <w:abstractNumId w:val="47"/>
  </w:num>
  <w:num w:numId="6">
    <w:abstractNumId w:val="44"/>
  </w:num>
  <w:num w:numId="7">
    <w:abstractNumId w:val="24"/>
  </w:num>
  <w:num w:numId="8">
    <w:abstractNumId w:val="37"/>
  </w:num>
  <w:num w:numId="9">
    <w:abstractNumId w:val="31"/>
  </w:num>
  <w:num w:numId="10">
    <w:abstractNumId w:val="49"/>
  </w:num>
  <w:num w:numId="11">
    <w:abstractNumId w:val="25"/>
  </w:num>
  <w:num w:numId="12">
    <w:abstractNumId w:val="20"/>
  </w:num>
  <w:num w:numId="13">
    <w:abstractNumId w:val="50"/>
  </w:num>
  <w:num w:numId="14">
    <w:abstractNumId w:val="51"/>
  </w:num>
  <w:num w:numId="15">
    <w:abstractNumId w:val="30"/>
  </w:num>
  <w:num w:numId="16">
    <w:abstractNumId w:val="20"/>
  </w:num>
  <w:num w:numId="17">
    <w:abstractNumId w:val="21"/>
  </w:num>
  <w:num w:numId="18">
    <w:abstractNumId w:val="38"/>
  </w:num>
  <w:num w:numId="19">
    <w:abstractNumId w:val="28"/>
  </w:num>
  <w:num w:numId="20">
    <w:abstractNumId w:val="46"/>
  </w:num>
  <w:num w:numId="21">
    <w:abstractNumId w:val="40"/>
  </w:num>
  <w:num w:numId="22">
    <w:abstractNumId w:val="35"/>
  </w:num>
  <w:num w:numId="23">
    <w:abstractNumId w:val="48"/>
  </w:num>
  <w:num w:numId="24">
    <w:abstractNumId w:val="34"/>
  </w:num>
  <w:num w:numId="25">
    <w:abstractNumId w:val="33"/>
  </w:num>
  <w:num w:numId="26">
    <w:abstractNumId w:val="32"/>
  </w:num>
  <w:num w:numId="27">
    <w:abstractNumId w:val="26"/>
  </w:num>
  <w:num w:numId="28">
    <w:abstractNumId w:val="43"/>
  </w:num>
  <w:num w:numId="29">
    <w:abstractNumId w:val="23"/>
  </w:num>
  <w:num w:numId="30">
    <w:abstractNumId w:val="22"/>
  </w:num>
  <w:num w:numId="31">
    <w:abstractNumId w:val="42"/>
  </w:num>
  <w:num w:numId="32">
    <w:abstractNumId w:val="36"/>
  </w:num>
  <w:num w:numId="33">
    <w:abstractNumId w:val="39"/>
  </w:num>
  <w:num w:numId="34">
    <w:abstractNumId w:val="45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оманов Константин Анатольевич">
    <w15:presenceInfo w15:providerId="AD" w15:userId="S-1-5-21-1622349212-1450509130-4216904765-21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D71"/>
    <w:rsid w:val="000003E2"/>
    <w:rsid w:val="0000055E"/>
    <w:rsid w:val="00000E64"/>
    <w:rsid w:val="00001968"/>
    <w:rsid w:val="00002E10"/>
    <w:rsid w:val="00002EE7"/>
    <w:rsid w:val="0000431E"/>
    <w:rsid w:val="00006158"/>
    <w:rsid w:val="000063B4"/>
    <w:rsid w:val="0000697D"/>
    <w:rsid w:val="00006A81"/>
    <w:rsid w:val="00006C98"/>
    <w:rsid w:val="00007884"/>
    <w:rsid w:val="00007B8F"/>
    <w:rsid w:val="00007EA4"/>
    <w:rsid w:val="000101CA"/>
    <w:rsid w:val="00011281"/>
    <w:rsid w:val="0001134A"/>
    <w:rsid w:val="00011C5C"/>
    <w:rsid w:val="000125B8"/>
    <w:rsid w:val="00012FE9"/>
    <w:rsid w:val="00013D8E"/>
    <w:rsid w:val="00015899"/>
    <w:rsid w:val="0001590D"/>
    <w:rsid w:val="00015959"/>
    <w:rsid w:val="00015F92"/>
    <w:rsid w:val="0001667E"/>
    <w:rsid w:val="00016C06"/>
    <w:rsid w:val="00020560"/>
    <w:rsid w:val="00020723"/>
    <w:rsid w:val="00022002"/>
    <w:rsid w:val="00023771"/>
    <w:rsid w:val="00025456"/>
    <w:rsid w:val="000257C2"/>
    <w:rsid w:val="000264D2"/>
    <w:rsid w:val="00026BB8"/>
    <w:rsid w:val="00026D33"/>
    <w:rsid w:val="00027B55"/>
    <w:rsid w:val="0003186E"/>
    <w:rsid w:val="0003191B"/>
    <w:rsid w:val="00031DEE"/>
    <w:rsid w:val="000329EC"/>
    <w:rsid w:val="00032B75"/>
    <w:rsid w:val="00032DD4"/>
    <w:rsid w:val="000349CD"/>
    <w:rsid w:val="0003500D"/>
    <w:rsid w:val="00035111"/>
    <w:rsid w:val="000353B8"/>
    <w:rsid w:val="00035FD2"/>
    <w:rsid w:val="000363BF"/>
    <w:rsid w:val="000368BB"/>
    <w:rsid w:val="00037D53"/>
    <w:rsid w:val="00040F1B"/>
    <w:rsid w:val="0004171D"/>
    <w:rsid w:val="0004187F"/>
    <w:rsid w:val="00041D03"/>
    <w:rsid w:val="00041E97"/>
    <w:rsid w:val="00042B59"/>
    <w:rsid w:val="00043181"/>
    <w:rsid w:val="00045E7D"/>
    <w:rsid w:val="00046524"/>
    <w:rsid w:val="00046C3D"/>
    <w:rsid w:val="00047B6E"/>
    <w:rsid w:val="00047E35"/>
    <w:rsid w:val="000507D8"/>
    <w:rsid w:val="00050C9E"/>
    <w:rsid w:val="0005189E"/>
    <w:rsid w:val="000526C7"/>
    <w:rsid w:val="0005332C"/>
    <w:rsid w:val="00053682"/>
    <w:rsid w:val="00054347"/>
    <w:rsid w:val="0005499F"/>
    <w:rsid w:val="000574A1"/>
    <w:rsid w:val="000578E4"/>
    <w:rsid w:val="00057C77"/>
    <w:rsid w:val="000603E8"/>
    <w:rsid w:val="00060A63"/>
    <w:rsid w:val="00060EA4"/>
    <w:rsid w:val="00061059"/>
    <w:rsid w:val="00062A23"/>
    <w:rsid w:val="00062CF8"/>
    <w:rsid w:val="000633E6"/>
    <w:rsid w:val="00063747"/>
    <w:rsid w:val="00063CA9"/>
    <w:rsid w:val="00063D18"/>
    <w:rsid w:val="00063FAC"/>
    <w:rsid w:val="000646E4"/>
    <w:rsid w:val="000647A5"/>
    <w:rsid w:val="00064E9A"/>
    <w:rsid w:val="000658A1"/>
    <w:rsid w:val="00065C10"/>
    <w:rsid w:val="00065DA9"/>
    <w:rsid w:val="00065E89"/>
    <w:rsid w:val="00070022"/>
    <w:rsid w:val="000704A8"/>
    <w:rsid w:val="00071835"/>
    <w:rsid w:val="000719BE"/>
    <w:rsid w:val="00071C5B"/>
    <w:rsid w:val="00072118"/>
    <w:rsid w:val="000724C9"/>
    <w:rsid w:val="000724ED"/>
    <w:rsid w:val="00072AFB"/>
    <w:rsid w:val="00072F66"/>
    <w:rsid w:val="0007320B"/>
    <w:rsid w:val="0007359A"/>
    <w:rsid w:val="00073DCC"/>
    <w:rsid w:val="000743D8"/>
    <w:rsid w:val="00076303"/>
    <w:rsid w:val="000763C6"/>
    <w:rsid w:val="00076A46"/>
    <w:rsid w:val="000770CB"/>
    <w:rsid w:val="00077434"/>
    <w:rsid w:val="00077AFC"/>
    <w:rsid w:val="00080C9D"/>
    <w:rsid w:val="00081860"/>
    <w:rsid w:val="0008200A"/>
    <w:rsid w:val="000822E3"/>
    <w:rsid w:val="0008281C"/>
    <w:rsid w:val="00083CFD"/>
    <w:rsid w:val="00083D7C"/>
    <w:rsid w:val="00083E2E"/>
    <w:rsid w:val="00084773"/>
    <w:rsid w:val="00084974"/>
    <w:rsid w:val="00084D40"/>
    <w:rsid w:val="00084DAC"/>
    <w:rsid w:val="000854F9"/>
    <w:rsid w:val="000868A0"/>
    <w:rsid w:val="00086BF5"/>
    <w:rsid w:val="00086F7B"/>
    <w:rsid w:val="00086FA9"/>
    <w:rsid w:val="00086FCF"/>
    <w:rsid w:val="00087ACA"/>
    <w:rsid w:val="00087F41"/>
    <w:rsid w:val="000906FA"/>
    <w:rsid w:val="00090CFC"/>
    <w:rsid w:val="00090D30"/>
    <w:rsid w:val="0009270A"/>
    <w:rsid w:val="00092E60"/>
    <w:rsid w:val="00093359"/>
    <w:rsid w:val="000938CE"/>
    <w:rsid w:val="00093AA2"/>
    <w:rsid w:val="000950A0"/>
    <w:rsid w:val="000960D7"/>
    <w:rsid w:val="00096579"/>
    <w:rsid w:val="00096641"/>
    <w:rsid w:val="0009692D"/>
    <w:rsid w:val="00096C05"/>
    <w:rsid w:val="00096C12"/>
    <w:rsid w:val="0009759A"/>
    <w:rsid w:val="000A2A8A"/>
    <w:rsid w:val="000A2C55"/>
    <w:rsid w:val="000A2E1D"/>
    <w:rsid w:val="000A3973"/>
    <w:rsid w:val="000A455B"/>
    <w:rsid w:val="000A4994"/>
    <w:rsid w:val="000A4BF8"/>
    <w:rsid w:val="000A5348"/>
    <w:rsid w:val="000A585A"/>
    <w:rsid w:val="000A5F0B"/>
    <w:rsid w:val="000A65AC"/>
    <w:rsid w:val="000A7E3C"/>
    <w:rsid w:val="000B03BE"/>
    <w:rsid w:val="000B03D1"/>
    <w:rsid w:val="000B0A90"/>
    <w:rsid w:val="000B1E90"/>
    <w:rsid w:val="000B2D00"/>
    <w:rsid w:val="000B3C19"/>
    <w:rsid w:val="000B4246"/>
    <w:rsid w:val="000B4763"/>
    <w:rsid w:val="000B5348"/>
    <w:rsid w:val="000B53CF"/>
    <w:rsid w:val="000B56DB"/>
    <w:rsid w:val="000B5E58"/>
    <w:rsid w:val="000B71A0"/>
    <w:rsid w:val="000B71B4"/>
    <w:rsid w:val="000C0190"/>
    <w:rsid w:val="000C0299"/>
    <w:rsid w:val="000C0CC2"/>
    <w:rsid w:val="000C1270"/>
    <w:rsid w:val="000C14E3"/>
    <w:rsid w:val="000C1A0C"/>
    <w:rsid w:val="000C2C59"/>
    <w:rsid w:val="000C2E98"/>
    <w:rsid w:val="000C2FEC"/>
    <w:rsid w:val="000C30C6"/>
    <w:rsid w:val="000C3498"/>
    <w:rsid w:val="000C34C1"/>
    <w:rsid w:val="000C3D1A"/>
    <w:rsid w:val="000C3F58"/>
    <w:rsid w:val="000C4618"/>
    <w:rsid w:val="000C48AF"/>
    <w:rsid w:val="000C496A"/>
    <w:rsid w:val="000C4A46"/>
    <w:rsid w:val="000C4A62"/>
    <w:rsid w:val="000C4D54"/>
    <w:rsid w:val="000C5877"/>
    <w:rsid w:val="000C6ED0"/>
    <w:rsid w:val="000C725E"/>
    <w:rsid w:val="000D0CA9"/>
    <w:rsid w:val="000D1357"/>
    <w:rsid w:val="000D188F"/>
    <w:rsid w:val="000D1D0A"/>
    <w:rsid w:val="000D1D93"/>
    <w:rsid w:val="000D24F8"/>
    <w:rsid w:val="000D2B6A"/>
    <w:rsid w:val="000D2D1E"/>
    <w:rsid w:val="000D42F9"/>
    <w:rsid w:val="000D47E7"/>
    <w:rsid w:val="000D49D8"/>
    <w:rsid w:val="000D4C70"/>
    <w:rsid w:val="000D4DDD"/>
    <w:rsid w:val="000D509A"/>
    <w:rsid w:val="000D57F8"/>
    <w:rsid w:val="000D7427"/>
    <w:rsid w:val="000D796F"/>
    <w:rsid w:val="000D7E72"/>
    <w:rsid w:val="000E00D2"/>
    <w:rsid w:val="000E0857"/>
    <w:rsid w:val="000E08DE"/>
    <w:rsid w:val="000E0938"/>
    <w:rsid w:val="000E1112"/>
    <w:rsid w:val="000E1AC6"/>
    <w:rsid w:val="000E1C88"/>
    <w:rsid w:val="000E1F5E"/>
    <w:rsid w:val="000E2D6C"/>
    <w:rsid w:val="000E331A"/>
    <w:rsid w:val="000E374A"/>
    <w:rsid w:val="000E440E"/>
    <w:rsid w:val="000E4B9D"/>
    <w:rsid w:val="000E5402"/>
    <w:rsid w:val="000E5BE9"/>
    <w:rsid w:val="000E60ED"/>
    <w:rsid w:val="000E65F0"/>
    <w:rsid w:val="000E67DC"/>
    <w:rsid w:val="000E73F0"/>
    <w:rsid w:val="000F0138"/>
    <w:rsid w:val="000F0CE8"/>
    <w:rsid w:val="000F18FA"/>
    <w:rsid w:val="000F2F12"/>
    <w:rsid w:val="000F3028"/>
    <w:rsid w:val="000F339D"/>
    <w:rsid w:val="000F4046"/>
    <w:rsid w:val="000F59DD"/>
    <w:rsid w:val="000F5F05"/>
    <w:rsid w:val="000F650F"/>
    <w:rsid w:val="000F68DC"/>
    <w:rsid w:val="000F6E6C"/>
    <w:rsid w:val="000F71E6"/>
    <w:rsid w:val="00100977"/>
    <w:rsid w:val="001010F6"/>
    <w:rsid w:val="00101B67"/>
    <w:rsid w:val="00102137"/>
    <w:rsid w:val="00102B31"/>
    <w:rsid w:val="00102FAB"/>
    <w:rsid w:val="0010313C"/>
    <w:rsid w:val="00103152"/>
    <w:rsid w:val="00104051"/>
    <w:rsid w:val="001048A1"/>
    <w:rsid w:val="00104EAD"/>
    <w:rsid w:val="0010555B"/>
    <w:rsid w:val="0010595F"/>
    <w:rsid w:val="0010618E"/>
    <w:rsid w:val="00106E1B"/>
    <w:rsid w:val="00106E59"/>
    <w:rsid w:val="00107DC5"/>
    <w:rsid w:val="00107E71"/>
    <w:rsid w:val="00110A97"/>
    <w:rsid w:val="0011132C"/>
    <w:rsid w:val="00111D8A"/>
    <w:rsid w:val="00112AD8"/>
    <w:rsid w:val="00112E7D"/>
    <w:rsid w:val="00113CE6"/>
    <w:rsid w:val="001140E5"/>
    <w:rsid w:val="00114182"/>
    <w:rsid w:val="0011429E"/>
    <w:rsid w:val="00114344"/>
    <w:rsid w:val="00114A69"/>
    <w:rsid w:val="00114DBC"/>
    <w:rsid w:val="001159AF"/>
    <w:rsid w:val="00115C41"/>
    <w:rsid w:val="00115FD8"/>
    <w:rsid w:val="00116001"/>
    <w:rsid w:val="0011660A"/>
    <w:rsid w:val="0011697C"/>
    <w:rsid w:val="0011751F"/>
    <w:rsid w:val="0012018B"/>
    <w:rsid w:val="001201F8"/>
    <w:rsid w:val="0012082B"/>
    <w:rsid w:val="001208B6"/>
    <w:rsid w:val="00120D16"/>
    <w:rsid w:val="00121533"/>
    <w:rsid w:val="00121BD9"/>
    <w:rsid w:val="00121D01"/>
    <w:rsid w:val="00121D28"/>
    <w:rsid w:val="00122BDE"/>
    <w:rsid w:val="00123084"/>
    <w:rsid w:val="00123C47"/>
    <w:rsid w:val="001249E2"/>
    <w:rsid w:val="00124E08"/>
    <w:rsid w:val="00124E9B"/>
    <w:rsid w:val="00125100"/>
    <w:rsid w:val="0012544E"/>
    <w:rsid w:val="001255E3"/>
    <w:rsid w:val="00125848"/>
    <w:rsid w:val="00126A81"/>
    <w:rsid w:val="00126D38"/>
    <w:rsid w:val="001274C2"/>
    <w:rsid w:val="0013051F"/>
    <w:rsid w:val="00130562"/>
    <w:rsid w:val="00130618"/>
    <w:rsid w:val="001309D3"/>
    <w:rsid w:val="00130E30"/>
    <w:rsid w:val="00130F29"/>
    <w:rsid w:val="001310F2"/>
    <w:rsid w:val="0013197B"/>
    <w:rsid w:val="001324F1"/>
    <w:rsid w:val="00132A88"/>
    <w:rsid w:val="00132DCF"/>
    <w:rsid w:val="001336C4"/>
    <w:rsid w:val="00133DDF"/>
    <w:rsid w:val="00133E40"/>
    <w:rsid w:val="001349D7"/>
    <w:rsid w:val="00134DAF"/>
    <w:rsid w:val="00135A41"/>
    <w:rsid w:val="00135CE7"/>
    <w:rsid w:val="00135EE5"/>
    <w:rsid w:val="0013692C"/>
    <w:rsid w:val="0013733E"/>
    <w:rsid w:val="00137DDD"/>
    <w:rsid w:val="001410BF"/>
    <w:rsid w:val="00141630"/>
    <w:rsid w:val="00141D46"/>
    <w:rsid w:val="001427B3"/>
    <w:rsid w:val="00142B90"/>
    <w:rsid w:val="00142FF5"/>
    <w:rsid w:val="00143833"/>
    <w:rsid w:val="00143CB1"/>
    <w:rsid w:val="001446B3"/>
    <w:rsid w:val="001453D4"/>
    <w:rsid w:val="001454F7"/>
    <w:rsid w:val="001461ED"/>
    <w:rsid w:val="00146C53"/>
    <w:rsid w:val="00146DAA"/>
    <w:rsid w:val="0014710F"/>
    <w:rsid w:val="00147B52"/>
    <w:rsid w:val="00147D5F"/>
    <w:rsid w:val="001501B7"/>
    <w:rsid w:val="00150557"/>
    <w:rsid w:val="00150C1A"/>
    <w:rsid w:val="00150E31"/>
    <w:rsid w:val="00150EA1"/>
    <w:rsid w:val="00150F22"/>
    <w:rsid w:val="00151846"/>
    <w:rsid w:val="0015216F"/>
    <w:rsid w:val="001522D1"/>
    <w:rsid w:val="001536E2"/>
    <w:rsid w:val="00153DCE"/>
    <w:rsid w:val="001543C4"/>
    <w:rsid w:val="00154751"/>
    <w:rsid w:val="00154ED7"/>
    <w:rsid w:val="00155167"/>
    <w:rsid w:val="00155804"/>
    <w:rsid w:val="00155F5C"/>
    <w:rsid w:val="00156EBD"/>
    <w:rsid w:val="001573E7"/>
    <w:rsid w:val="0016068E"/>
    <w:rsid w:val="00160798"/>
    <w:rsid w:val="00161348"/>
    <w:rsid w:val="00161D00"/>
    <w:rsid w:val="0016307F"/>
    <w:rsid w:val="00163457"/>
    <w:rsid w:val="00163D09"/>
    <w:rsid w:val="00163E2B"/>
    <w:rsid w:val="00164BF0"/>
    <w:rsid w:val="00164FEA"/>
    <w:rsid w:val="0016563C"/>
    <w:rsid w:val="00165803"/>
    <w:rsid w:val="001674E1"/>
    <w:rsid w:val="001678BC"/>
    <w:rsid w:val="00170E92"/>
    <w:rsid w:val="00170FBD"/>
    <w:rsid w:val="001719BD"/>
    <w:rsid w:val="00172A7D"/>
    <w:rsid w:val="00172B11"/>
    <w:rsid w:val="00174D44"/>
    <w:rsid w:val="00174DD4"/>
    <w:rsid w:val="00174FEC"/>
    <w:rsid w:val="00176596"/>
    <w:rsid w:val="001766EA"/>
    <w:rsid w:val="00176C5B"/>
    <w:rsid w:val="0017774C"/>
    <w:rsid w:val="0018022C"/>
    <w:rsid w:val="0018158C"/>
    <w:rsid w:val="00181616"/>
    <w:rsid w:val="00181821"/>
    <w:rsid w:val="00181C7C"/>
    <w:rsid w:val="0018453F"/>
    <w:rsid w:val="0018477B"/>
    <w:rsid w:val="00184EA4"/>
    <w:rsid w:val="00185569"/>
    <w:rsid w:val="00186369"/>
    <w:rsid w:val="001867AB"/>
    <w:rsid w:val="0018729B"/>
    <w:rsid w:val="00187438"/>
    <w:rsid w:val="001877C6"/>
    <w:rsid w:val="0019011E"/>
    <w:rsid w:val="00190172"/>
    <w:rsid w:val="00190896"/>
    <w:rsid w:val="00191725"/>
    <w:rsid w:val="00191D27"/>
    <w:rsid w:val="00193C97"/>
    <w:rsid w:val="0019404B"/>
    <w:rsid w:val="00196284"/>
    <w:rsid w:val="00196642"/>
    <w:rsid w:val="00196673"/>
    <w:rsid w:val="00196C74"/>
    <w:rsid w:val="00196DD5"/>
    <w:rsid w:val="0019707C"/>
    <w:rsid w:val="001A00F6"/>
    <w:rsid w:val="001A1702"/>
    <w:rsid w:val="001A1FA1"/>
    <w:rsid w:val="001A265A"/>
    <w:rsid w:val="001A2699"/>
    <w:rsid w:val="001A418B"/>
    <w:rsid w:val="001A47EB"/>
    <w:rsid w:val="001A4957"/>
    <w:rsid w:val="001A5509"/>
    <w:rsid w:val="001A553B"/>
    <w:rsid w:val="001A562E"/>
    <w:rsid w:val="001A5933"/>
    <w:rsid w:val="001A5BDB"/>
    <w:rsid w:val="001A644D"/>
    <w:rsid w:val="001A690F"/>
    <w:rsid w:val="001A708B"/>
    <w:rsid w:val="001A754F"/>
    <w:rsid w:val="001A795A"/>
    <w:rsid w:val="001B003C"/>
    <w:rsid w:val="001B04D1"/>
    <w:rsid w:val="001B05FA"/>
    <w:rsid w:val="001B0C0C"/>
    <w:rsid w:val="001B130C"/>
    <w:rsid w:val="001B1A1D"/>
    <w:rsid w:val="001B1FB4"/>
    <w:rsid w:val="001B2029"/>
    <w:rsid w:val="001B290D"/>
    <w:rsid w:val="001B2ABB"/>
    <w:rsid w:val="001B2E68"/>
    <w:rsid w:val="001B32A3"/>
    <w:rsid w:val="001B3988"/>
    <w:rsid w:val="001B3F4C"/>
    <w:rsid w:val="001B411A"/>
    <w:rsid w:val="001B4227"/>
    <w:rsid w:val="001B432B"/>
    <w:rsid w:val="001B465E"/>
    <w:rsid w:val="001B4A5E"/>
    <w:rsid w:val="001B4EC8"/>
    <w:rsid w:val="001B5213"/>
    <w:rsid w:val="001B55E2"/>
    <w:rsid w:val="001B5B9A"/>
    <w:rsid w:val="001B6436"/>
    <w:rsid w:val="001B6D1B"/>
    <w:rsid w:val="001B6F3B"/>
    <w:rsid w:val="001B6FE5"/>
    <w:rsid w:val="001B7153"/>
    <w:rsid w:val="001B7380"/>
    <w:rsid w:val="001B7AAF"/>
    <w:rsid w:val="001B7EE2"/>
    <w:rsid w:val="001B7F01"/>
    <w:rsid w:val="001C1349"/>
    <w:rsid w:val="001C1EB5"/>
    <w:rsid w:val="001C3812"/>
    <w:rsid w:val="001C39E8"/>
    <w:rsid w:val="001C3D67"/>
    <w:rsid w:val="001C4C46"/>
    <w:rsid w:val="001C4ED5"/>
    <w:rsid w:val="001C5936"/>
    <w:rsid w:val="001C61AF"/>
    <w:rsid w:val="001C7E9D"/>
    <w:rsid w:val="001D0618"/>
    <w:rsid w:val="001D0AE2"/>
    <w:rsid w:val="001D1D7E"/>
    <w:rsid w:val="001D1E9B"/>
    <w:rsid w:val="001D2416"/>
    <w:rsid w:val="001D2EFF"/>
    <w:rsid w:val="001D3F67"/>
    <w:rsid w:val="001D41F1"/>
    <w:rsid w:val="001D506F"/>
    <w:rsid w:val="001D554F"/>
    <w:rsid w:val="001D633E"/>
    <w:rsid w:val="001D6E69"/>
    <w:rsid w:val="001D6F3A"/>
    <w:rsid w:val="001D7521"/>
    <w:rsid w:val="001D75DE"/>
    <w:rsid w:val="001E0599"/>
    <w:rsid w:val="001E1285"/>
    <w:rsid w:val="001E16CB"/>
    <w:rsid w:val="001E1821"/>
    <w:rsid w:val="001E1826"/>
    <w:rsid w:val="001E1C7F"/>
    <w:rsid w:val="001E22AC"/>
    <w:rsid w:val="001E2AEA"/>
    <w:rsid w:val="001E3C55"/>
    <w:rsid w:val="001E3F64"/>
    <w:rsid w:val="001E523D"/>
    <w:rsid w:val="001E5614"/>
    <w:rsid w:val="001E712E"/>
    <w:rsid w:val="001F03F1"/>
    <w:rsid w:val="001F084D"/>
    <w:rsid w:val="001F0EFB"/>
    <w:rsid w:val="001F1D7D"/>
    <w:rsid w:val="001F2856"/>
    <w:rsid w:val="001F2A3E"/>
    <w:rsid w:val="001F2D88"/>
    <w:rsid w:val="001F2E71"/>
    <w:rsid w:val="001F5944"/>
    <w:rsid w:val="001F5EB3"/>
    <w:rsid w:val="001F6118"/>
    <w:rsid w:val="001F6AAB"/>
    <w:rsid w:val="001F7B2B"/>
    <w:rsid w:val="001F7F7A"/>
    <w:rsid w:val="00200558"/>
    <w:rsid w:val="00200BAC"/>
    <w:rsid w:val="00200BE7"/>
    <w:rsid w:val="00201892"/>
    <w:rsid w:val="00201A88"/>
    <w:rsid w:val="00201F5C"/>
    <w:rsid w:val="00202823"/>
    <w:rsid w:val="00202939"/>
    <w:rsid w:val="002034D3"/>
    <w:rsid w:val="0020391D"/>
    <w:rsid w:val="0020572B"/>
    <w:rsid w:val="0020588B"/>
    <w:rsid w:val="002059F1"/>
    <w:rsid w:val="0020600D"/>
    <w:rsid w:val="00206431"/>
    <w:rsid w:val="002068EC"/>
    <w:rsid w:val="00207473"/>
    <w:rsid w:val="00207E5A"/>
    <w:rsid w:val="002101B9"/>
    <w:rsid w:val="00210A6E"/>
    <w:rsid w:val="002114A9"/>
    <w:rsid w:val="0021160B"/>
    <w:rsid w:val="0021183D"/>
    <w:rsid w:val="002120A6"/>
    <w:rsid w:val="00212BA9"/>
    <w:rsid w:val="0021464C"/>
    <w:rsid w:val="002148DB"/>
    <w:rsid w:val="00214E19"/>
    <w:rsid w:val="0021525D"/>
    <w:rsid w:val="00215589"/>
    <w:rsid w:val="00215E35"/>
    <w:rsid w:val="0021613B"/>
    <w:rsid w:val="0021636B"/>
    <w:rsid w:val="002178F5"/>
    <w:rsid w:val="002205F8"/>
    <w:rsid w:val="00220B97"/>
    <w:rsid w:val="00220E66"/>
    <w:rsid w:val="00221694"/>
    <w:rsid w:val="002225F6"/>
    <w:rsid w:val="00224935"/>
    <w:rsid w:val="00224F92"/>
    <w:rsid w:val="00225069"/>
    <w:rsid w:val="0022565A"/>
    <w:rsid w:val="00225845"/>
    <w:rsid w:val="00225F7C"/>
    <w:rsid w:val="002261CD"/>
    <w:rsid w:val="00226C57"/>
    <w:rsid w:val="00226E73"/>
    <w:rsid w:val="00227B4A"/>
    <w:rsid w:val="0023028C"/>
    <w:rsid w:val="002302B7"/>
    <w:rsid w:val="00230675"/>
    <w:rsid w:val="00230883"/>
    <w:rsid w:val="00231405"/>
    <w:rsid w:val="002319AB"/>
    <w:rsid w:val="00231C62"/>
    <w:rsid w:val="00231F39"/>
    <w:rsid w:val="002328B1"/>
    <w:rsid w:val="00232BF9"/>
    <w:rsid w:val="00232E67"/>
    <w:rsid w:val="002335B3"/>
    <w:rsid w:val="002336B6"/>
    <w:rsid w:val="00234F47"/>
    <w:rsid w:val="00235421"/>
    <w:rsid w:val="00235564"/>
    <w:rsid w:val="002365E9"/>
    <w:rsid w:val="00236EAB"/>
    <w:rsid w:val="002373B7"/>
    <w:rsid w:val="0023744D"/>
    <w:rsid w:val="002378BF"/>
    <w:rsid w:val="0023797C"/>
    <w:rsid w:val="0024004E"/>
    <w:rsid w:val="0024013F"/>
    <w:rsid w:val="00240247"/>
    <w:rsid w:val="00240580"/>
    <w:rsid w:val="00241362"/>
    <w:rsid w:val="0024157E"/>
    <w:rsid w:val="00243723"/>
    <w:rsid w:val="002438B6"/>
    <w:rsid w:val="00243960"/>
    <w:rsid w:val="0024402B"/>
    <w:rsid w:val="002443E0"/>
    <w:rsid w:val="0024592C"/>
    <w:rsid w:val="00245E81"/>
    <w:rsid w:val="00246606"/>
    <w:rsid w:val="002467AE"/>
    <w:rsid w:val="002471DF"/>
    <w:rsid w:val="0024737F"/>
    <w:rsid w:val="002474B7"/>
    <w:rsid w:val="00247870"/>
    <w:rsid w:val="00250122"/>
    <w:rsid w:val="00250FBB"/>
    <w:rsid w:val="00251AA2"/>
    <w:rsid w:val="00251AAE"/>
    <w:rsid w:val="002522F1"/>
    <w:rsid w:val="00253C4C"/>
    <w:rsid w:val="002542A9"/>
    <w:rsid w:val="0025442F"/>
    <w:rsid w:val="00254B56"/>
    <w:rsid w:val="00256CCE"/>
    <w:rsid w:val="00256F88"/>
    <w:rsid w:val="00257243"/>
    <w:rsid w:val="00260465"/>
    <w:rsid w:val="0026065E"/>
    <w:rsid w:val="00260757"/>
    <w:rsid w:val="00260ED3"/>
    <w:rsid w:val="002610CC"/>
    <w:rsid w:val="00261660"/>
    <w:rsid w:val="00262B95"/>
    <w:rsid w:val="00262EB2"/>
    <w:rsid w:val="00263101"/>
    <w:rsid w:val="00264449"/>
    <w:rsid w:val="0026480D"/>
    <w:rsid w:val="00265A72"/>
    <w:rsid w:val="00265BA1"/>
    <w:rsid w:val="002661EA"/>
    <w:rsid w:val="002666A1"/>
    <w:rsid w:val="00266B34"/>
    <w:rsid w:val="002676B7"/>
    <w:rsid w:val="0027013D"/>
    <w:rsid w:val="002702CD"/>
    <w:rsid w:val="00270689"/>
    <w:rsid w:val="00270932"/>
    <w:rsid w:val="00270AD5"/>
    <w:rsid w:val="00270DF1"/>
    <w:rsid w:val="002710CF"/>
    <w:rsid w:val="002712EA"/>
    <w:rsid w:val="00271C01"/>
    <w:rsid w:val="002729E4"/>
    <w:rsid w:val="002738D8"/>
    <w:rsid w:val="00273944"/>
    <w:rsid w:val="00276735"/>
    <w:rsid w:val="002768AE"/>
    <w:rsid w:val="002768B3"/>
    <w:rsid w:val="0027712B"/>
    <w:rsid w:val="0027734C"/>
    <w:rsid w:val="00281109"/>
    <w:rsid w:val="00281204"/>
    <w:rsid w:val="0028151B"/>
    <w:rsid w:val="00281EAB"/>
    <w:rsid w:val="00282A3F"/>
    <w:rsid w:val="00282CAE"/>
    <w:rsid w:val="00283097"/>
    <w:rsid w:val="0028326B"/>
    <w:rsid w:val="00283554"/>
    <w:rsid w:val="002837AA"/>
    <w:rsid w:val="00283CFF"/>
    <w:rsid w:val="002840F1"/>
    <w:rsid w:val="00284B9C"/>
    <w:rsid w:val="00284C1E"/>
    <w:rsid w:val="002853EA"/>
    <w:rsid w:val="00285CDE"/>
    <w:rsid w:val="00286E5E"/>
    <w:rsid w:val="00286EDD"/>
    <w:rsid w:val="00287915"/>
    <w:rsid w:val="0029021D"/>
    <w:rsid w:val="002907A6"/>
    <w:rsid w:val="00290AFF"/>
    <w:rsid w:val="00290B10"/>
    <w:rsid w:val="002910BD"/>
    <w:rsid w:val="0029129F"/>
    <w:rsid w:val="002914BE"/>
    <w:rsid w:val="002925CC"/>
    <w:rsid w:val="002933A0"/>
    <w:rsid w:val="00293FB4"/>
    <w:rsid w:val="00294114"/>
    <w:rsid w:val="002948A7"/>
    <w:rsid w:val="0029494A"/>
    <w:rsid w:val="00294F3C"/>
    <w:rsid w:val="00295B70"/>
    <w:rsid w:val="00295FE5"/>
    <w:rsid w:val="00296664"/>
    <w:rsid w:val="002966D4"/>
    <w:rsid w:val="002968D4"/>
    <w:rsid w:val="00296C83"/>
    <w:rsid w:val="002974CD"/>
    <w:rsid w:val="00297976"/>
    <w:rsid w:val="00297E76"/>
    <w:rsid w:val="002A0488"/>
    <w:rsid w:val="002A061B"/>
    <w:rsid w:val="002A1193"/>
    <w:rsid w:val="002A22E3"/>
    <w:rsid w:val="002A2695"/>
    <w:rsid w:val="002A29F0"/>
    <w:rsid w:val="002A2B60"/>
    <w:rsid w:val="002A2BD9"/>
    <w:rsid w:val="002A2FD9"/>
    <w:rsid w:val="002A361C"/>
    <w:rsid w:val="002A483C"/>
    <w:rsid w:val="002A4D40"/>
    <w:rsid w:val="002A552F"/>
    <w:rsid w:val="002A5835"/>
    <w:rsid w:val="002A63DB"/>
    <w:rsid w:val="002A650F"/>
    <w:rsid w:val="002A65EB"/>
    <w:rsid w:val="002A6A94"/>
    <w:rsid w:val="002A6CCE"/>
    <w:rsid w:val="002A73A8"/>
    <w:rsid w:val="002A770E"/>
    <w:rsid w:val="002A7BB2"/>
    <w:rsid w:val="002B192E"/>
    <w:rsid w:val="002B1F2E"/>
    <w:rsid w:val="002B29D9"/>
    <w:rsid w:val="002B3892"/>
    <w:rsid w:val="002B39C0"/>
    <w:rsid w:val="002B4493"/>
    <w:rsid w:val="002B45EA"/>
    <w:rsid w:val="002B582B"/>
    <w:rsid w:val="002B5E33"/>
    <w:rsid w:val="002B69F7"/>
    <w:rsid w:val="002B7221"/>
    <w:rsid w:val="002C04EB"/>
    <w:rsid w:val="002C1918"/>
    <w:rsid w:val="002C22E6"/>
    <w:rsid w:val="002C2E82"/>
    <w:rsid w:val="002C38A8"/>
    <w:rsid w:val="002C4541"/>
    <w:rsid w:val="002C48F7"/>
    <w:rsid w:val="002C4D4B"/>
    <w:rsid w:val="002C4D52"/>
    <w:rsid w:val="002C528D"/>
    <w:rsid w:val="002C53D4"/>
    <w:rsid w:val="002C5BD1"/>
    <w:rsid w:val="002C6275"/>
    <w:rsid w:val="002C73CB"/>
    <w:rsid w:val="002C77D2"/>
    <w:rsid w:val="002D09FE"/>
    <w:rsid w:val="002D0C27"/>
    <w:rsid w:val="002D0EFF"/>
    <w:rsid w:val="002D2616"/>
    <w:rsid w:val="002D2E2C"/>
    <w:rsid w:val="002D3DFE"/>
    <w:rsid w:val="002D497D"/>
    <w:rsid w:val="002D55EC"/>
    <w:rsid w:val="002D5781"/>
    <w:rsid w:val="002D683D"/>
    <w:rsid w:val="002D73F3"/>
    <w:rsid w:val="002E02B1"/>
    <w:rsid w:val="002E07A7"/>
    <w:rsid w:val="002E0883"/>
    <w:rsid w:val="002E0A04"/>
    <w:rsid w:val="002E0DCF"/>
    <w:rsid w:val="002E18BC"/>
    <w:rsid w:val="002E1DFC"/>
    <w:rsid w:val="002E2760"/>
    <w:rsid w:val="002E2BD5"/>
    <w:rsid w:val="002E383B"/>
    <w:rsid w:val="002E3F13"/>
    <w:rsid w:val="002E4A35"/>
    <w:rsid w:val="002E4EA9"/>
    <w:rsid w:val="002E571E"/>
    <w:rsid w:val="002E59C0"/>
    <w:rsid w:val="002E5C13"/>
    <w:rsid w:val="002E5CA6"/>
    <w:rsid w:val="002E5E60"/>
    <w:rsid w:val="002E5EAB"/>
    <w:rsid w:val="002E6C5C"/>
    <w:rsid w:val="002E7445"/>
    <w:rsid w:val="002F0E5A"/>
    <w:rsid w:val="002F1433"/>
    <w:rsid w:val="002F194D"/>
    <w:rsid w:val="002F1A90"/>
    <w:rsid w:val="002F1DD5"/>
    <w:rsid w:val="002F2AC2"/>
    <w:rsid w:val="002F34CD"/>
    <w:rsid w:val="002F3B3C"/>
    <w:rsid w:val="002F3ECE"/>
    <w:rsid w:val="002F4DFD"/>
    <w:rsid w:val="002F5EFA"/>
    <w:rsid w:val="002F78AE"/>
    <w:rsid w:val="002F7D77"/>
    <w:rsid w:val="00300006"/>
    <w:rsid w:val="00300AE3"/>
    <w:rsid w:val="003015C6"/>
    <w:rsid w:val="003018F1"/>
    <w:rsid w:val="003024E2"/>
    <w:rsid w:val="00302C81"/>
    <w:rsid w:val="00302FCE"/>
    <w:rsid w:val="0030300D"/>
    <w:rsid w:val="003037C9"/>
    <w:rsid w:val="003038AA"/>
    <w:rsid w:val="00305074"/>
    <w:rsid w:val="00305383"/>
    <w:rsid w:val="003054CD"/>
    <w:rsid w:val="00305716"/>
    <w:rsid w:val="00305D89"/>
    <w:rsid w:val="00305E5C"/>
    <w:rsid w:val="0030606F"/>
    <w:rsid w:val="00307990"/>
    <w:rsid w:val="00307ABA"/>
    <w:rsid w:val="00307C23"/>
    <w:rsid w:val="00310252"/>
    <w:rsid w:val="0031076B"/>
    <w:rsid w:val="0031088F"/>
    <w:rsid w:val="00310B79"/>
    <w:rsid w:val="00311244"/>
    <w:rsid w:val="0031198A"/>
    <w:rsid w:val="0031261F"/>
    <w:rsid w:val="00312993"/>
    <w:rsid w:val="00313788"/>
    <w:rsid w:val="003146DE"/>
    <w:rsid w:val="0031508E"/>
    <w:rsid w:val="003151B8"/>
    <w:rsid w:val="003152D4"/>
    <w:rsid w:val="00315745"/>
    <w:rsid w:val="00316195"/>
    <w:rsid w:val="00316255"/>
    <w:rsid w:val="00316C16"/>
    <w:rsid w:val="00316D6D"/>
    <w:rsid w:val="0032118D"/>
    <w:rsid w:val="003221AE"/>
    <w:rsid w:val="003221E9"/>
    <w:rsid w:val="00322847"/>
    <w:rsid w:val="003239CE"/>
    <w:rsid w:val="00323C7B"/>
    <w:rsid w:val="00324634"/>
    <w:rsid w:val="003249B7"/>
    <w:rsid w:val="00324ED7"/>
    <w:rsid w:val="00325440"/>
    <w:rsid w:val="00325DE2"/>
    <w:rsid w:val="00326383"/>
    <w:rsid w:val="003304D2"/>
    <w:rsid w:val="00330713"/>
    <w:rsid w:val="00330F14"/>
    <w:rsid w:val="003315EA"/>
    <w:rsid w:val="00331D8F"/>
    <w:rsid w:val="003320B6"/>
    <w:rsid w:val="003327B9"/>
    <w:rsid w:val="00332D64"/>
    <w:rsid w:val="00332EE7"/>
    <w:rsid w:val="00333C59"/>
    <w:rsid w:val="003350BD"/>
    <w:rsid w:val="00335952"/>
    <w:rsid w:val="00335F90"/>
    <w:rsid w:val="003362DC"/>
    <w:rsid w:val="0033654E"/>
    <w:rsid w:val="0033666A"/>
    <w:rsid w:val="003376F8"/>
    <w:rsid w:val="003402B6"/>
    <w:rsid w:val="00340B8F"/>
    <w:rsid w:val="00340E2E"/>
    <w:rsid w:val="00341C83"/>
    <w:rsid w:val="00341E89"/>
    <w:rsid w:val="003438A4"/>
    <w:rsid w:val="003441DD"/>
    <w:rsid w:val="0034420E"/>
    <w:rsid w:val="003443EB"/>
    <w:rsid w:val="00344723"/>
    <w:rsid w:val="003452D6"/>
    <w:rsid w:val="0034546B"/>
    <w:rsid w:val="0034764E"/>
    <w:rsid w:val="00347DA6"/>
    <w:rsid w:val="0035053A"/>
    <w:rsid w:val="00350713"/>
    <w:rsid w:val="00350BEF"/>
    <w:rsid w:val="00350FA9"/>
    <w:rsid w:val="0035122A"/>
    <w:rsid w:val="003526D2"/>
    <w:rsid w:val="00352765"/>
    <w:rsid w:val="00353665"/>
    <w:rsid w:val="00354531"/>
    <w:rsid w:val="00354AF9"/>
    <w:rsid w:val="003551A7"/>
    <w:rsid w:val="00355CBF"/>
    <w:rsid w:val="003560EF"/>
    <w:rsid w:val="00356550"/>
    <w:rsid w:val="0035777E"/>
    <w:rsid w:val="00360927"/>
    <w:rsid w:val="00361003"/>
    <w:rsid w:val="0036127A"/>
    <w:rsid w:val="00361998"/>
    <w:rsid w:val="00361C7F"/>
    <w:rsid w:val="003629CC"/>
    <w:rsid w:val="00363708"/>
    <w:rsid w:val="00363F5D"/>
    <w:rsid w:val="00364C20"/>
    <w:rsid w:val="00364D89"/>
    <w:rsid w:val="003656B1"/>
    <w:rsid w:val="003661C9"/>
    <w:rsid w:val="003666A9"/>
    <w:rsid w:val="00366B07"/>
    <w:rsid w:val="00367E2B"/>
    <w:rsid w:val="00370AFC"/>
    <w:rsid w:val="00370E6F"/>
    <w:rsid w:val="003710E4"/>
    <w:rsid w:val="00371CF8"/>
    <w:rsid w:val="00372153"/>
    <w:rsid w:val="0037236F"/>
    <w:rsid w:val="003723A7"/>
    <w:rsid w:val="003727CB"/>
    <w:rsid w:val="00372857"/>
    <w:rsid w:val="003735F5"/>
    <w:rsid w:val="00373D89"/>
    <w:rsid w:val="00374053"/>
    <w:rsid w:val="003753F7"/>
    <w:rsid w:val="003754E1"/>
    <w:rsid w:val="003760D0"/>
    <w:rsid w:val="0037675E"/>
    <w:rsid w:val="003810FB"/>
    <w:rsid w:val="003811CC"/>
    <w:rsid w:val="00381650"/>
    <w:rsid w:val="00381FCE"/>
    <w:rsid w:val="003820B2"/>
    <w:rsid w:val="003827DB"/>
    <w:rsid w:val="003829A7"/>
    <w:rsid w:val="0038330D"/>
    <w:rsid w:val="00385BAB"/>
    <w:rsid w:val="00386B89"/>
    <w:rsid w:val="00386DFF"/>
    <w:rsid w:val="0039067D"/>
    <w:rsid w:val="00390AA4"/>
    <w:rsid w:val="00390B7E"/>
    <w:rsid w:val="00390BA5"/>
    <w:rsid w:val="0039136A"/>
    <w:rsid w:val="0039214E"/>
    <w:rsid w:val="00392784"/>
    <w:rsid w:val="0039315D"/>
    <w:rsid w:val="00393585"/>
    <w:rsid w:val="00393700"/>
    <w:rsid w:val="00394131"/>
    <w:rsid w:val="00394730"/>
    <w:rsid w:val="00394E8C"/>
    <w:rsid w:val="00395753"/>
    <w:rsid w:val="00395D5D"/>
    <w:rsid w:val="0039605E"/>
    <w:rsid w:val="00396BD0"/>
    <w:rsid w:val="00396F3E"/>
    <w:rsid w:val="003976F5"/>
    <w:rsid w:val="00397B2C"/>
    <w:rsid w:val="00397E04"/>
    <w:rsid w:val="003A037E"/>
    <w:rsid w:val="003A0769"/>
    <w:rsid w:val="003A0AD2"/>
    <w:rsid w:val="003A125E"/>
    <w:rsid w:val="003A18C7"/>
    <w:rsid w:val="003A1DA0"/>
    <w:rsid w:val="003A2591"/>
    <w:rsid w:val="003A3785"/>
    <w:rsid w:val="003A3847"/>
    <w:rsid w:val="003A408A"/>
    <w:rsid w:val="003A409C"/>
    <w:rsid w:val="003A4345"/>
    <w:rsid w:val="003A4D4E"/>
    <w:rsid w:val="003A54FB"/>
    <w:rsid w:val="003A5846"/>
    <w:rsid w:val="003A5967"/>
    <w:rsid w:val="003A6053"/>
    <w:rsid w:val="003A6138"/>
    <w:rsid w:val="003A6244"/>
    <w:rsid w:val="003A71B7"/>
    <w:rsid w:val="003A71FE"/>
    <w:rsid w:val="003B078D"/>
    <w:rsid w:val="003B0F8E"/>
    <w:rsid w:val="003B1880"/>
    <w:rsid w:val="003B2633"/>
    <w:rsid w:val="003B2B2F"/>
    <w:rsid w:val="003B2F1F"/>
    <w:rsid w:val="003B3590"/>
    <w:rsid w:val="003B3ACD"/>
    <w:rsid w:val="003B4267"/>
    <w:rsid w:val="003B44E5"/>
    <w:rsid w:val="003B5E55"/>
    <w:rsid w:val="003B6381"/>
    <w:rsid w:val="003B6EA3"/>
    <w:rsid w:val="003C0586"/>
    <w:rsid w:val="003C05D2"/>
    <w:rsid w:val="003C12AA"/>
    <w:rsid w:val="003C18B2"/>
    <w:rsid w:val="003C2B74"/>
    <w:rsid w:val="003C2FE2"/>
    <w:rsid w:val="003C4ABF"/>
    <w:rsid w:val="003C4EFA"/>
    <w:rsid w:val="003C5CDD"/>
    <w:rsid w:val="003C5CF0"/>
    <w:rsid w:val="003C7595"/>
    <w:rsid w:val="003C7E16"/>
    <w:rsid w:val="003D1488"/>
    <w:rsid w:val="003D1C94"/>
    <w:rsid w:val="003D20E3"/>
    <w:rsid w:val="003D23FC"/>
    <w:rsid w:val="003D31B1"/>
    <w:rsid w:val="003D3279"/>
    <w:rsid w:val="003D3852"/>
    <w:rsid w:val="003D3A08"/>
    <w:rsid w:val="003D3B8C"/>
    <w:rsid w:val="003D42CE"/>
    <w:rsid w:val="003D42D7"/>
    <w:rsid w:val="003D4EC7"/>
    <w:rsid w:val="003D5147"/>
    <w:rsid w:val="003D5C6F"/>
    <w:rsid w:val="003D5DFE"/>
    <w:rsid w:val="003D5ECD"/>
    <w:rsid w:val="003D6CE9"/>
    <w:rsid w:val="003D7359"/>
    <w:rsid w:val="003E007B"/>
    <w:rsid w:val="003E0DEE"/>
    <w:rsid w:val="003E303F"/>
    <w:rsid w:val="003E31A4"/>
    <w:rsid w:val="003E3B7B"/>
    <w:rsid w:val="003E3D0A"/>
    <w:rsid w:val="003E3D29"/>
    <w:rsid w:val="003E4C54"/>
    <w:rsid w:val="003E4D89"/>
    <w:rsid w:val="003E63B1"/>
    <w:rsid w:val="003E75C4"/>
    <w:rsid w:val="003E7C74"/>
    <w:rsid w:val="003F0F72"/>
    <w:rsid w:val="003F0F7C"/>
    <w:rsid w:val="003F146C"/>
    <w:rsid w:val="003F2E0E"/>
    <w:rsid w:val="003F2FB6"/>
    <w:rsid w:val="003F32A0"/>
    <w:rsid w:val="003F36CA"/>
    <w:rsid w:val="003F3DE6"/>
    <w:rsid w:val="003F4115"/>
    <w:rsid w:val="003F4FF2"/>
    <w:rsid w:val="003F58DF"/>
    <w:rsid w:val="003F6329"/>
    <w:rsid w:val="003F63E6"/>
    <w:rsid w:val="003F65D5"/>
    <w:rsid w:val="003F6AFF"/>
    <w:rsid w:val="003F6E79"/>
    <w:rsid w:val="003F6E95"/>
    <w:rsid w:val="003F7B54"/>
    <w:rsid w:val="00400019"/>
    <w:rsid w:val="004005B2"/>
    <w:rsid w:val="00400678"/>
    <w:rsid w:val="00400750"/>
    <w:rsid w:val="00400B2B"/>
    <w:rsid w:val="004017FE"/>
    <w:rsid w:val="0040277D"/>
    <w:rsid w:val="00403C49"/>
    <w:rsid w:val="00404240"/>
    <w:rsid w:val="00404271"/>
    <w:rsid w:val="00405103"/>
    <w:rsid w:val="0040585D"/>
    <w:rsid w:val="00405EB2"/>
    <w:rsid w:val="00405F17"/>
    <w:rsid w:val="0040605C"/>
    <w:rsid w:val="00406A85"/>
    <w:rsid w:val="00407A12"/>
    <w:rsid w:val="00410B18"/>
    <w:rsid w:val="00411525"/>
    <w:rsid w:val="00411E9F"/>
    <w:rsid w:val="00411F6A"/>
    <w:rsid w:val="004141C0"/>
    <w:rsid w:val="00414283"/>
    <w:rsid w:val="00414605"/>
    <w:rsid w:val="00414677"/>
    <w:rsid w:val="00414B2B"/>
    <w:rsid w:val="00415085"/>
    <w:rsid w:val="004154B2"/>
    <w:rsid w:val="00415FB1"/>
    <w:rsid w:val="00416671"/>
    <w:rsid w:val="00416B7F"/>
    <w:rsid w:val="004171B8"/>
    <w:rsid w:val="00417449"/>
    <w:rsid w:val="00417562"/>
    <w:rsid w:val="00417767"/>
    <w:rsid w:val="004207FF"/>
    <w:rsid w:val="00420C81"/>
    <w:rsid w:val="00423077"/>
    <w:rsid w:val="00424643"/>
    <w:rsid w:val="00425456"/>
    <w:rsid w:val="00425910"/>
    <w:rsid w:val="0042693F"/>
    <w:rsid w:val="00426AA4"/>
    <w:rsid w:val="00426CAF"/>
    <w:rsid w:val="004271D5"/>
    <w:rsid w:val="0042777C"/>
    <w:rsid w:val="00430520"/>
    <w:rsid w:val="004313DE"/>
    <w:rsid w:val="00431B5D"/>
    <w:rsid w:val="0043207B"/>
    <w:rsid w:val="00432884"/>
    <w:rsid w:val="00432E08"/>
    <w:rsid w:val="00433887"/>
    <w:rsid w:val="004342AB"/>
    <w:rsid w:val="00435356"/>
    <w:rsid w:val="0043551A"/>
    <w:rsid w:val="00435799"/>
    <w:rsid w:val="0043616C"/>
    <w:rsid w:val="0043634E"/>
    <w:rsid w:val="004363A4"/>
    <w:rsid w:val="004364A8"/>
    <w:rsid w:val="0043689D"/>
    <w:rsid w:val="004368F1"/>
    <w:rsid w:val="004375F9"/>
    <w:rsid w:val="00437C93"/>
    <w:rsid w:val="0044095A"/>
    <w:rsid w:val="004412C9"/>
    <w:rsid w:val="0044207A"/>
    <w:rsid w:val="004424FD"/>
    <w:rsid w:val="004427E6"/>
    <w:rsid w:val="00443BD5"/>
    <w:rsid w:val="004446AC"/>
    <w:rsid w:val="00444849"/>
    <w:rsid w:val="00444BFF"/>
    <w:rsid w:val="004451D7"/>
    <w:rsid w:val="00445756"/>
    <w:rsid w:val="00445C92"/>
    <w:rsid w:val="00445DCE"/>
    <w:rsid w:val="00446E1F"/>
    <w:rsid w:val="004503AD"/>
    <w:rsid w:val="00450816"/>
    <w:rsid w:val="00450885"/>
    <w:rsid w:val="00450CAC"/>
    <w:rsid w:val="0045101C"/>
    <w:rsid w:val="00451064"/>
    <w:rsid w:val="0045121E"/>
    <w:rsid w:val="00451AE5"/>
    <w:rsid w:val="00451D3D"/>
    <w:rsid w:val="00451EEE"/>
    <w:rsid w:val="004524A5"/>
    <w:rsid w:val="004525B3"/>
    <w:rsid w:val="004530E5"/>
    <w:rsid w:val="00453321"/>
    <w:rsid w:val="00453531"/>
    <w:rsid w:val="00453574"/>
    <w:rsid w:val="00453B33"/>
    <w:rsid w:val="0045421B"/>
    <w:rsid w:val="00454285"/>
    <w:rsid w:val="004548BE"/>
    <w:rsid w:val="0045499A"/>
    <w:rsid w:val="00454DD9"/>
    <w:rsid w:val="00455415"/>
    <w:rsid w:val="00455880"/>
    <w:rsid w:val="00456484"/>
    <w:rsid w:val="004579CD"/>
    <w:rsid w:val="00457FA6"/>
    <w:rsid w:val="00460964"/>
    <w:rsid w:val="00460C1C"/>
    <w:rsid w:val="00461EE8"/>
    <w:rsid w:val="00462578"/>
    <w:rsid w:val="0046271F"/>
    <w:rsid w:val="00462AD1"/>
    <w:rsid w:val="00464A20"/>
    <w:rsid w:val="00464CDB"/>
    <w:rsid w:val="00464D94"/>
    <w:rsid w:val="004651CD"/>
    <w:rsid w:val="00465611"/>
    <w:rsid w:val="00465A1F"/>
    <w:rsid w:val="0046652A"/>
    <w:rsid w:val="00466A44"/>
    <w:rsid w:val="00466BE0"/>
    <w:rsid w:val="00466D60"/>
    <w:rsid w:val="00466DC6"/>
    <w:rsid w:val="004670EE"/>
    <w:rsid w:val="00467B15"/>
    <w:rsid w:val="004701A7"/>
    <w:rsid w:val="00470439"/>
    <w:rsid w:val="0047051C"/>
    <w:rsid w:val="00470CF0"/>
    <w:rsid w:val="00471492"/>
    <w:rsid w:val="00471DB3"/>
    <w:rsid w:val="00473568"/>
    <w:rsid w:val="0047400F"/>
    <w:rsid w:val="0047417E"/>
    <w:rsid w:val="00474D27"/>
    <w:rsid w:val="004750BE"/>
    <w:rsid w:val="00475629"/>
    <w:rsid w:val="00476147"/>
    <w:rsid w:val="00476B89"/>
    <w:rsid w:val="00476BF5"/>
    <w:rsid w:val="0047709F"/>
    <w:rsid w:val="0048016E"/>
    <w:rsid w:val="00480239"/>
    <w:rsid w:val="0048053C"/>
    <w:rsid w:val="00480B02"/>
    <w:rsid w:val="00480BBA"/>
    <w:rsid w:val="00480ED3"/>
    <w:rsid w:val="004823CF"/>
    <w:rsid w:val="004825FA"/>
    <w:rsid w:val="0048262C"/>
    <w:rsid w:val="00482B68"/>
    <w:rsid w:val="00482FE0"/>
    <w:rsid w:val="00483DA9"/>
    <w:rsid w:val="00485208"/>
    <w:rsid w:val="004860C7"/>
    <w:rsid w:val="00486E6A"/>
    <w:rsid w:val="00487835"/>
    <w:rsid w:val="00487B40"/>
    <w:rsid w:val="00490F27"/>
    <w:rsid w:val="00491F59"/>
    <w:rsid w:val="0049242A"/>
    <w:rsid w:val="00492B88"/>
    <w:rsid w:val="00492EE0"/>
    <w:rsid w:val="00495661"/>
    <w:rsid w:val="004959D9"/>
    <w:rsid w:val="00495CDF"/>
    <w:rsid w:val="00496558"/>
    <w:rsid w:val="004A0DC5"/>
    <w:rsid w:val="004A1F9B"/>
    <w:rsid w:val="004A20EC"/>
    <w:rsid w:val="004A2B9A"/>
    <w:rsid w:val="004A3079"/>
    <w:rsid w:val="004A30B5"/>
    <w:rsid w:val="004A3414"/>
    <w:rsid w:val="004A418E"/>
    <w:rsid w:val="004A5243"/>
    <w:rsid w:val="004A532B"/>
    <w:rsid w:val="004A534B"/>
    <w:rsid w:val="004A5C0A"/>
    <w:rsid w:val="004A66C7"/>
    <w:rsid w:val="004A6C27"/>
    <w:rsid w:val="004A6F10"/>
    <w:rsid w:val="004A7045"/>
    <w:rsid w:val="004A7959"/>
    <w:rsid w:val="004B144C"/>
    <w:rsid w:val="004B22CA"/>
    <w:rsid w:val="004B23C5"/>
    <w:rsid w:val="004B2647"/>
    <w:rsid w:val="004B40DF"/>
    <w:rsid w:val="004B41B6"/>
    <w:rsid w:val="004B45C0"/>
    <w:rsid w:val="004B4653"/>
    <w:rsid w:val="004B4868"/>
    <w:rsid w:val="004B4986"/>
    <w:rsid w:val="004B51AB"/>
    <w:rsid w:val="004B5468"/>
    <w:rsid w:val="004B55C1"/>
    <w:rsid w:val="004B56F1"/>
    <w:rsid w:val="004B5E46"/>
    <w:rsid w:val="004B623F"/>
    <w:rsid w:val="004B66D4"/>
    <w:rsid w:val="004B72F8"/>
    <w:rsid w:val="004C00B9"/>
    <w:rsid w:val="004C0751"/>
    <w:rsid w:val="004C093C"/>
    <w:rsid w:val="004C09E5"/>
    <w:rsid w:val="004C19E5"/>
    <w:rsid w:val="004C1A76"/>
    <w:rsid w:val="004C1B0D"/>
    <w:rsid w:val="004C2A1A"/>
    <w:rsid w:val="004C2FD4"/>
    <w:rsid w:val="004C346E"/>
    <w:rsid w:val="004C352C"/>
    <w:rsid w:val="004C37DC"/>
    <w:rsid w:val="004C38A6"/>
    <w:rsid w:val="004C4AFD"/>
    <w:rsid w:val="004C51EB"/>
    <w:rsid w:val="004C5468"/>
    <w:rsid w:val="004C5540"/>
    <w:rsid w:val="004C6516"/>
    <w:rsid w:val="004C6AC7"/>
    <w:rsid w:val="004C6FA3"/>
    <w:rsid w:val="004C7473"/>
    <w:rsid w:val="004C7A1B"/>
    <w:rsid w:val="004D05B8"/>
    <w:rsid w:val="004D0B8A"/>
    <w:rsid w:val="004D193D"/>
    <w:rsid w:val="004D1BBB"/>
    <w:rsid w:val="004D24BE"/>
    <w:rsid w:val="004D2DD8"/>
    <w:rsid w:val="004D33C3"/>
    <w:rsid w:val="004D418A"/>
    <w:rsid w:val="004D42CE"/>
    <w:rsid w:val="004D442A"/>
    <w:rsid w:val="004D4D3B"/>
    <w:rsid w:val="004D6036"/>
    <w:rsid w:val="004D7283"/>
    <w:rsid w:val="004D7D02"/>
    <w:rsid w:val="004D7FBE"/>
    <w:rsid w:val="004E03CA"/>
    <w:rsid w:val="004E07F1"/>
    <w:rsid w:val="004E0899"/>
    <w:rsid w:val="004E11B5"/>
    <w:rsid w:val="004E2B18"/>
    <w:rsid w:val="004E3919"/>
    <w:rsid w:val="004E46D3"/>
    <w:rsid w:val="004E4B83"/>
    <w:rsid w:val="004E65E9"/>
    <w:rsid w:val="004E7B74"/>
    <w:rsid w:val="004F0EAF"/>
    <w:rsid w:val="004F15AB"/>
    <w:rsid w:val="004F16FB"/>
    <w:rsid w:val="004F171A"/>
    <w:rsid w:val="004F18D1"/>
    <w:rsid w:val="004F1E3C"/>
    <w:rsid w:val="004F2244"/>
    <w:rsid w:val="004F250A"/>
    <w:rsid w:val="004F2AC1"/>
    <w:rsid w:val="004F2D13"/>
    <w:rsid w:val="004F5203"/>
    <w:rsid w:val="004F5D21"/>
    <w:rsid w:val="004F5FB4"/>
    <w:rsid w:val="004F6BAD"/>
    <w:rsid w:val="004F6BBC"/>
    <w:rsid w:val="004F6D87"/>
    <w:rsid w:val="004F7121"/>
    <w:rsid w:val="004F712D"/>
    <w:rsid w:val="004F748E"/>
    <w:rsid w:val="004F75FC"/>
    <w:rsid w:val="00500467"/>
    <w:rsid w:val="00500687"/>
    <w:rsid w:val="00500BA5"/>
    <w:rsid w:val="00501C67"/>
    <w:rsid w:val="00501D12"/>
    <w:rsid w:val="00503261"/>
    <w:rsid w:val="00503B5A"/>
    <w:rsid w:val="00503C24"/>
    <w:rsid w:val="00505780"/>
    <w:rsid w:val="00505F57"/>
    <w:rsid w:val="00507326"/>
    <w:rsid w:val="0050780D"/>
    <w:rsid w:val="005078DF"/>
    <w:rsid w:val="00510A74"/>
    <w:rsid w:val="00510ED2"/>
    <w:rsid w:val="005117ED"/>
    <w:rsid w:val="0051255D"/>
    <w:rsid w:val="005134A8"/>
    <w:rsid w:val="00513B0F"/>
    <w:rsid w:val="00513DDF"/>
    <w:rsid w:val="005149D7"/>
    <w:rsid w:val="00514EC3"/>
    <w:rsid w:val="00514F9A"/>
    <w:rsid w:val="0051545C"/>
    <w:rsid w:val="00515E70"/>
    <w:rsid w:val="00516748"/>
    <w:rsid w:val="005173C5"/>
    <w:rsid w:val="00517AA8"/>
    <w:rsid w:val="0052234D"/>
    <w:rsid w:val="0052242E"/>
    <w:rsid w:val="005224AA"/>
    <w:rsid w:val="00522E6B"/>
    <w:rsid w:val="005236A0"/>
    <w:rsid w:val="00525E36"/>
    <w:rsid w:val="0052665A"/>
    <w:rsid w:val="005266E8"/>
    <w:rsid w:val="00526B6A"/>
    <w:rsid w:val="00526EAB"/>
    <w:rsid w:val="00527031"/>
    <w:rsid w:val="00527955"/>
    <w:rsid w:val="00527D09"/>
    <w:rsid w:val="00527F98"/>
    <w:rsid w:val="00530E4F"/>
    <w:rsid w:val="00530FD1"/>
    <w:rsid w:val="00531836"/>
    <w:rsid w:val="00531C66"/>
    <w:rsid w:val="00531CF9"/>
    <w:rsid w:val="0053231D"/>
    <w:rsid w:val="00532568"/>
    <w:rsid w:val="00533395"/>
    <w:rsid w:val="005334DE"/>
    <w:rsid w:val="00534589"/>
    <w:rsid w:val="00534763"/>
    <w:rsid w:val="00534DBA"/>
    <w:rsid w:val="00534DD6"/>
    <w:rsid w:val="005353E0"/>
    <w:rsid w:val="00535AB9"/>
    <w:rsid w:val="005362B3"/>
    <w:rsid w:val="005364F6"/>
    <w:rsid w:val="00536623"/>
    <w:rsid w:val="00536F80"/>
    <w:rsid w:val="00536F9B"/>
    <w:rsid w:val="00537299"/>
    <w:rsid w:val="005377F6"/>
    <w:rsid w:val="00537812"/>
    <w:rsid w:val="0054152A"/>
    <w:rsid w:val="005421C5"/>
    <w:rsid w:val="00542DC7"/>
    <w:rsid w:val="00542E9B"/>
    <w:rsid w:val="0054330B"/>
    <w:rsid w:val="005437B2"/>
    <w:rsid w:val="00544663"/>
    <w:rsid w:val="00545751"/>
    <w:rsid w:val="00545C1F"/>
    <w:rsid w:val="00546638"/>
    <w:rsid w:val="005468AC"/>
    <w:rsid w:val="00547BF3"/>
    <w:rsid w:val="00550159"/>
    <w:rsid w:val="00550528"/>
    <w:rsid w:val="00550ECC"/>
    <w:rsid w:val="00550FC3"/>
    <w:rsid w:val="00551A10"/>
    <w:rsid w:val="00551C65"/>
    <w:rsid w:val="00551D2B"/>
    <w:rsid w:val="005527C6"/>
    <w:rsid w:val="00552D60"/>
    <w:rsid w:val="0055384B"/>
    <w:rsid w:val="00553A96"/>
    <w:rsid w:val="00553C6B"/>
    <w:rsid w:val="00553E27"/>
    <w:rsid w:val="005554AF"/>
    <w:rsid w:val="005557A1"/>
    <w:rsid w:val="005566ED"/>
    <w:rsid w:val="00556A50"/>
    <w:rsid w:val="00556AFA"/>
    <w:rsid w:val="00556E4F"/>
    <w:rsid w:val="00557524"/>
    <w:rsid w:val="00557658"/>
    <w:rsid w:val="00560631"/>
    <w:rsid w:val="00560735"/>
    <w:rsid w:val="00560D24"/>
    <w:rsid w:val="00561BC2"/>
    <w:rsid w:val="0056320C"/>
    <w:rsid w:val="005635B8"/>
    <w:rsid w:val="005639BB"/>
    <w:rsid w:val="00563A5E"/>
    <w:rsid w:val="00563DF7"/>
    <w:rsid w:val="0056432F"/>
    <w:rsid w:val="0056494E"/>
    <w:rsid w:val="00565F4F"/>
    <w:rsid w:val="005671A5"/>
    <w:rsid w:val="00567E49"/>
    <w:rsid w:val="005708F1"/>
    <w:rsid w:val="00570C1D"/>
    <w:rsid w:val="0057142A"/>
    <w:rsid w:val="005715E7"/>
    <w:rsid w:val="00572125"/>
    <w:rsid w:val="00573957"/>
    <w:rsid w:val="00573BD5"/>
    <w:rsid w:val="005752E5"/>
    <w:rsid w:val="005761CB"/>
    <w:rsid w:val="005768E2"/>
    <w:rsid w:val="00576BEF"/>
    <w:rsid w:val="00576F1E"/>
    <w:rsid w:val="00577AD8"/>
    <w:rsid w:val="00577BA6"/>
    <w:rsid w:val="00577E04"/>
    <w:rsid w:val="00577F62"/>
    <w:rsid w:val="0058309F"/>
    <w:rsid w:val="00583553"/>
    <w:rsid w:val="00583695"/>
    <w:rsid w:val="00583AA6"/>
    <w:rsid w:val="00583AF9"/>
    <w:rsid w:val="0058486C"/>
    <w:rsid w:val="00584CDA"/>
    <w:rsid w:val="005859CC"/>
    <w:rsid w:val="00586015"/>
    <w:rsid w:val="00586469"/>
    <w:rsid w:val="0058657A"/>
    <w:rsid w:val="00586802"/>
    <w:rsid w:val="00587FCE"/>
    <w:rsid w:val="0059047A"/>
    <w:rsid w:val="00590E57"/>
    <w:rsid w:val="00591BB1"/>
    <w:rsid w:val="00591CF0"/>
    <w:rsid w:val="00591F2A"/>
    <w:rsid w:val="00593238"/>
    <w:rsid w:val="005939DE"/>
    <w:rsid w:val="00593BCF"/>
    <w:rsid w:val="005948AD"/>
    <w:rsid w:val="0059491D"/>
    <w:rsid w:val="00595206"/>
    <w:rsid w:val="00595899"/>
    <w:rsid w:val="005963D2"/>
    <w:rsid w:val="00596ACF"/>
    <w:rsid w:val="00596BFA"/>
    <w:rsid w:val="005972F0"/>
    <w:rsid w:val="0059769E"/>
    <w:rsid w:val="00597ABB"/>
    <w:rsid w:val="005A0A57"/>
    <w:rsid w:val="005A0ED9"/>
    <w:rsid w:val="005A1832"/>
    <w:rsid w:val="005A1C96"/>
    <w:rsid w:val="005A215A"/>
    <w:rsid w:val="005A25C2"/>
    <w:rsid w:val="005A2C2B"/>
    <w:rsid w:val="005A4623"/>
    <w:rsid w:val="005A4EDB"/>
    <w:rsid w:val="005A547E"/>
    <w:rsid w:val="005A58CB"/>
    <w:rsid w:val="005A5DB1"/>
    <w:rsid w:val="005A69B1"/>
    <w:rsid w:val="005A6F1D"/>
    <w:rsid w:val="005A6FE2"/>
    <w:rsid w:val="005A7587"/>
    <w:rsid w:val="005A7673"/>
    <w:rsid w:val="005B01FB"/>
    <w:rsid w:val="005B042D"/>
    <w:rsid w:val="005B0B2A"/>
    <w:rsid w:val="005B0CD8"/>
    <w:rsid w:val="005B0E88"/>
    <w:rsid w:val="005B1538"/>
    <w:rsid w:val="005B1ECE"/>
    <w:rsid w:val="005B2879"/>
    <w:rsid w:val="005B3235"/>
    <w:rsid w:val="005B424B"/>
    <w:rsid w:val="005B48CE"/>
    <w:rsid w:val="005B5299"/>
    <w:rsid w:val="005B59C8"/>
    <w:rsid w:val="005B5CB0"/>
    <w:rsid w:val="005B5F6C"/>
    <w:rsid w:val="005B6E12"/>
    <w:rsid w:val="005B6F17"/>
    <w:rsid w:val="005B721E"/>
    <w:rsid w:val="005B72D6"/>
    <w:rsid w:val="005B7422"/>
    <w:rsid w:val="005B75D0"/>
    <w:rsid w:val="005C0695"/>
    <w:rsid w:val="005C1243"/>
    <w:rsid w:val="005C17F4"/>
    <w:rsid w:val="005C2035"/>
    <w:rsid w:val="005C2708"/>
    <w:rsid w:val="005C2D23"/>
    <w:rsid w:val="005C301F"/>
    <w:rsid w:val="005C3499"/>
    <w:rsid w:val="005C479D"/>
    <w:rsid w:val="005C4D7E"/>
    <w:rsid w:val="005C6657"/>
    <w:rsid w:val="005C6820"/>
    <w:rsid w:val="005C6A3B"/>
    <w:rsid w:val="005D15EB"/>
    <w:rsid w:val="005D2095"/>
    <w:rsid w:val="005D2563"/>
    <w:rsid w:val="005D2FC1"/>
    <w:rsid w:val="005D38D2"/>
    <w:rsid w:val="005D3F37"/>
    <w:rsid w:val="005D48E5"/>
    <w:rsid w:val="005D4DD1"/>
    <w:rsid w:val="005D5E0C"/>
    <w:rsid w:val="005D5F24"/>
    <w:rsid w:val="005D64B0"/>
    <w:rsid w:val="005D6E63"/>
    <w:rsid w:val="005D71AA"/>
    <w:rsid w:val="005D78E9"/>
    <w:rsid w:val="005D7B6F"/>
    <w:rsid w:val="005D7B8D"/>
    <w:rsid w:val="005D7D02"/>
    <w:rsid w:val="005D7D78"/>
    <w:rsid w:val="005E0E64"/>
    <w:rsid w:val="005E0ECA"/>
    <w:rsid w:val="005E19DC"/>
    <w:rsid w:val="005E1BDD"/>
    <w:rsid w:val="005E2F1D"/>
    <w:rsid w:val="005E341A"/>
    <w:rsid w:val="005E3E38"/>
    <w:rsid w:val="005E4483"/>
    <w:rsid w:val="005E4A10"/>
    <w:rsid w:val="005E564E"/>
    <w:rsid w:val="005E6135"/>
    <w:rsid w:val="005E6D41"/>
    <w:rsid w:val="005E6E33"/>
    <w:rsid w:val="005E6FAE"/>
    <w:rsid w:val="005E79AF"/>
    <w:rsid w:val="005E7C8F"/>
    <w:rsid w:val="005F00C7"/>
    <w:rsid w:val="005F088B"/>
    <w:rsid w:val="005F45EA"/>
    <w:rsid w:val="005F46F6"/>
    <w:rsid w:val="005F4FDF"/>
    <w:rsid w:val="005F5147"/>
    <w:rsid w:val="005F5D44"/>
    <w:rsid w:val="005F6832"/>
    <w:rsid w:val="005F7705"/>
    <w:rsid w:val="005F78D0"/>
    <w:rsid w:val="00600513"/>
    <w:rsid w:val="00600D93"/>
    <w:rsid w:val="006038D8"/>
    <w:rsid w:val="00603919"/>
    <w:rsid w:val="0060406B"/>
    <w:rsid w:val="00604571"/>
    <w:rsid w:val="006046A1"/>
    <w:rsid w:val="00605768"/>
    <w:rsid w:val="00605EE9"/>
    <w:rsid w:val="00606026"/>
    <w:rsid w:val="006075FA"/>
    <w:rsid w:val="00607A3E"/>
    <w:rsid w:val="00607C3E"/>
    <w:rsid w:val="0061092F"/>
    <w:rsid w:val="00610CD6"/>
    <w:rsid w:val="0061145C"/>
    <w:rsid w:val="00611B90"/>
    <w:rsid w:val="0061282A"/>
    <w:rsid w:val="006132F8"/>
    <w:rsid w:val="00613782"/>
    <w:rsid w:val="00613EC0"/>
    <w:rsid w:val="00613F0C"/>
    <w:rsid w:val="006144A1"/>
    <w:rsid w:val="006149C7"/>
    <w:rsid w:val="00614E12"/>
    <w:rsid w:val="00615D23"/>
    <w:rsid w:val="00616355"/>
    <w:rsid w:val="0061656E"/>
    <w:rsid w:val="006166EC"/>
    <w:rsid w:val="00617A6B"/>
    <w:rsid w:val="00620356"/>
    <w:rsid w:val="00620477"/>
    <w:rsid w:val="00620501"/>
    <w:rsid w:val="00620872"/>
    <w:rsid w:val="006210CF"/>
    <w:rsid w:val="006219C3"/>
    <w:rsid w:val="00621A10"/>
    <w:rsid w:val="00621BED"/>
    <w:rsid w:val="00621FD0"/>
    <w:rsid w:val="0062249F"/>
    <w:rsid w:val="006228A4"/>
    <w:rsid w:val="00623FE9"/>
    <w:rsid w:val="00624385"/>
    <w:rsid w:val="00624F78"/>
    <w:rsid w:val="00624FE3"/>
    <w:rsid w:val="00625366"/>
    <w:rsid w:val="0062581C"/>
    <w:rsid w:val="006265E5"/>
    <w:rsid w:val="00627259"/>
    <w:rsid w:val="006272F2"/>
    <w:rsid w:val="00627F52"/>
    <w:rsid w:val="00630136"/>
    <w:rsid w:val="006314AC"/>
    <w:rsid w:val="006328BF"/>
    <w:rsid w:val="00632924"/>
    <w:rsid w:val="00632E04"/>
    <w:rsid w:val="00633469"/>
    <w:rsid w:val="00633614"/>
    <w:rsid w:val="00633994"/>
    <w:rsid w:val="006341D1"/>
    <w:rsid w:val="00634ED3"/>
    <w:rsid w:val="0063500D"/>
    <w:rsid w:val="0063517B"/>
    <w:rsid w:val="00635263"/>
    <w:rsid w:val="006352FE"/>
    <w:rsid w:val="006354B7"/>
    <w:rsid w:val="006358A5"/>
    <w:rsid w:val="006359E0"/>
    <w:rsid w:val="00635D96"/>
    <w:rsid w:val="0063687A"/>
    <w:rsid w:val="006368E6"/>
    <w:rsid w:val="006404C8"/>
    <w:rsid w:val="00640756"/>
    <w:rsid w:val="00640F5D"/>
    <w:rsid w:val="00641650"/>
    <w:rsid w:val="00641B83"/>
    <w:rsid w:val="00641C9A"/>
    <w:rsid w:val="00643126"/>
    <w:rsid w:val="00643C66"/>
    <w:rsid w:val="00643C81"/>
    <w:rsid w:val="0064470C"/>
    <w:rsid w:val="00644970"/>
    <w:rsid w:val="0064543A"/>
    <w:rsid w:val="006458C7"/>
    <w:rsid w:val="00645E23"/>
    <w:rsid w:val="00646E3A"/>
    <w:rsid w:val="0064751C"/>
    <w:rsid w:val="00647B13"/>
    <w:rsid w:val="006501ED"/>
    <w:rsid w:val="00650C5F"/>
    <w:rsid w:val="00651C5A"/>
    <w:rsid w:val="006520B3"/>
    <w:rsid w:val="0065259D"/>
    <w:rsid w:val="00652D05"/>
    <w:rsid w:val="0065529E"/>
    <w:rsid w:val="006553D5"/>
    <w:rsid w:val="00655A24"/>
    <w:rsid w:val="00655B77"/>
    <w:rsid w:val="00656E31"/>
    <w:rsid w:val="0065703E"/>
    <w:rsid w:val="00660F29"/>
    <w:rsid w:val="006619DE"/>
    <w:rsid w:val="0066223E"/>
    <w:rsid w:val="006625A9"/>
    <w:rsid w:val="00662C3E"/>
    <w:rsid w:val="0066378A"/>
    <w:rsid w:val="0066410C"/>
    <w:rsid w:val="006641FA"/>
    <w:rsid w:val="00665399"/>
    <w:rsid w:val="006667A3"/>
    <w:rsid w:val="00667707"/>
    <w:rsid w:val="00667D6F"/>
    <w:rsid w:val="0067028E"/>
    <w:rsid w:val="00670CFA"/>
    <w:rsid w:val="00670F4A"/>
    <w:rsid w:val="00671B49"/>
    <w:rsid w:val="00671F90"/>
    <w:rsid w:val="00672413"/>
    <w:rsid w:val="00672C64"/>
    <w:rsid w:val="006734DC"/>
    <w:rsid w:val="00673A47"/>
    <w:rsid w:val="00674236"/>
    <w:rsid w:val="00674312"/>
    <w:rsid w:val="00674316"/>
    <w:rsid w:val="006743DD"/>
    <w:rsid w:val="00674463"/>
    <w:rsid w:val="0067462F"/>
    <w:rsid w:val="0067517C"/>
    <w:rsid w:val="00676106"/>
    <w:rsid w:val="00676383"/>
    <w:rsid w:val="00676B7D"/>
    <w:rsid w:val="00676DEF"/>
    <w:rsid w:val="00676FFB"/>
    <w:rsid w:val="006807E5"/>
    <w:rsid w:val="006810D7"/>
    <w:rsid w:val="006817E7"/>
    <w:rsid w:val="00681CA5"/>
    <w:rsid w:val="006826C1"/>
    <w:rsid w:val="00682D00"/>
    <w:rsid w:val="0068382D"/>
    <w:rsid w:val="006848A5"/>
    <w:rsid w:val="00684EE7"/>
    <w:rsid w:val="00685604"/>
    <w:rsid w:val="00685B88"/>
    <w:rsid w:val="006863C5"/>
    <w:rsid w:val="0068697F"/>
    <w:rsid w:val="00687379"/>
    <w:rsid w:val="006907A5"/>
    <w:rsid w:val="00690DDF"/>
    <w:rsid w:val="006910E3"/>
    <w:rsid w:val="00691236"/>
    <w:rsid w:val="006912D9"/>
    <w:rsid w:val="00691787"/>
    <w:rsid w:val="00692271"/>
    <w:rsid w:val="00694850"/>
    <w:rsid w:val="00694BE2"/>
    <w:rsid w:val="00695AFB"/>
    <w:rsid w:val="00695BDE"/>
    <w:rsid w:val="0069600A"/>
    <w:rsid w:val="006961EC"/>
    <w:rsid w:val="00696562"/>
    <w:rsid w:val="00696BE0"/>
    <w:rsid w:val="0069785B"/>
    <w:rsid w:val="00697DEF"/>
    <w:rsid w:val="006A07E2"/>
    <w:rsid w:val="006A1CEB"/>
    <w:rsid w:val="006A1E95"/>
    <w:rsid w:val="006A2131"/>
    <w:rsid w:val="006A262B"/>
    <w:rsid w:val="006A2FF2"/>
    <w:rsid w:val="006A3BF0"/>
    <w:rsid w:val="006A3C5D"/>
    <w:rsid w:val="006A3EB0"/>
    <w:rsid w:val="006A405C"/>
    <w:rsid w:val="006A4EC2"/>
    <w:rsid w:val="006A4FC6"/>
    <w:rsid w:val="006A51A7"/>
    <w:rsid w:val="006A540F"/>
    <w:rsid w:val="006A55DD"/>
    <w:rsid w:val="006A5C04"/>
    <w:rsid w:val="006A5D84"/>
    <w:rsid w:val="006A6071"/>
    <w:rsid w:val="006A6908"/>
    <w:rsid w:val="006A7DFE"/>
    <w:rsid w:val="006B035B"/>
    <w:rsid w:val="006B07B6"/>
    <w:rsid w:val="006B1679"/>
    <w:rsid w:val="006B18EE"/>
    <w:rsid w:val="006B22F2"/>
    <w:rsid w:val="006B2618"/>
    <w:rsid w:val="006B2C60"/>
    <w:rsid w:val="006B2E8B"/>
    <w:rsid w:val="006B2F94"/>
    <w:rsid w:val="006B3241"/>
    <w:rsid w:val="006B3478"/>
    <w:rsid w:val="006B3CCA"/>
    <w:rsid w:val="006B4A39"/>
    <w:rsid w:val="006B4F40"/>
    <w:rsid w:val="006B4FB1"/>
    <w:rsid w:val="006B52B6"/>
    <w:rsid w:val="006B5FA3"/>
    <w:rsid w:val="006B626D"/>
    <w:rsid w:val="006B630F"/>
    <w:rsid w:val="006C089E"/>
    <w:rsid w:val="006C17D2"/>
    <w:rsid w:val="006C17FA"/>
    <w:rsid w:val="006C40E0"/>
    <w:rsid w:val="006C54E1"/>
    <w:rsid w:val="006C5AF9"/>
    <w:rsid w:val="006C5EAA"/>
    <w:rsid w:val="006C65F6"/>
    <w:rsid w:val="006C7302"/>
    <w:rsid w:val="006D0AA4"/>
    <w:rsid w:val="006D0D4F"/>
    <w:rsid w:val="006D16EF"/>
    <w:rsid w:val="006D1E21"/>
    <w:rsid w:val="006D1EBE"/>
    <w:rsid w:val="006D2FAE"/>
    <w:rsid w:val="006D32A8"/>
    <w:rsid w:val="006D347B"/>
    <w:rsid w:val="006D38B9"/>
    <w:rsid w:val="006D442E"/>
    <w:rsid w:val="006D4E71"/>
    <w:rsid w:val="006D5B6F"/>
    <w:rsid w:val="006D5E1F"/>
    <w:rsid w:val="006D6231"/>
    <w:rsid w:val="006D67FC"/>
    <w:rsid w:val="006D736F"/>
    <w:rsid w:val="006D79DC"/>
    <w:rsid w:val="006D7B41"/>
    <w:rsid w:val="006E0308"/>
    <w:rsid w:val="006E0555"/>
    <w:rsid w:val="006E11A5"/>
    <w:rsid w:val="006E157B"/>
    <w:rsid w:val="006E1636"/>
    <w:rsid w:val="006E18AC"/>
    <w:rsid w:val="006E194D"/>
    <w:rsid w:val="006E2889"/>
    <w:rsid w:val="006E2B72"/>
    <w:rsid w:val="006E2D74"/>
    <w:rsid w:val="006E2EE2"/>
    <w:rsid w:val="006E33B1"/>
    <w:rsid w:val="006E3C49"/>
    <w:rsid w:val="006E3CD2"/>
    <w:rsid w:val="006E4A16"/>
    <w:rsid w:val="006E5554"/>
    <w:rsid w:val="006E59A4"/>
    <w:rsid w:val="006E5B85"/>
    <w:rsid w:val="006E6711"/>
    <w:rsid w:val="006E7041"/>
    <w:rsid w:val="006E77E2"/>
    <w:rsid w:val="006E7876"/>
    <w:rsid w:val="006F071F"/>
    <w:rsid w:val="006F07A5"/>
    <w:rsid w:val="006F0B6E"/>
    <w:rsid w:val="006F13F5"/>
    <w:rsid w:val="006F156E"/>
    <w:rsid w:val="006F16CE"/>
    <w:rsid w:val="006F2340"/>
    <w:rsid w:val="006F2993"/>
    <w:rsid w:val="006F2AFE"/>
    <w:rsid w:val="006F2FB2"/>
    <w:rsid w:val="006F435B"/>
    <w:rsid w:val="006F4755"/>
    <w:rsid w:val="006F4958"/>
    <w:rsid w:val="006F50BF"/>
    <w:rsid w:val="006F572E"/>
    <w:rsid w:val="006F5747"/>
    <w:rsid w:val="006F681B"/>
    <w:rsid w:val="006F6B29"/>
    <w:rsid w:val="006F7471"/>
    <w:rsid w:val="006F7D5A"/>
    <w:rsid w:val="00701862"/>
    <w:rsid w:val="00701B3E"/>
    <w:rsid w:val="007021B4"/>
    <w:rsid w:val="0070293F"/>
    <w:rsid w:val="0070299B"/>
    <w:rsid w:val="0070348B"/>
    <w:rsid w:val="007034E3"/>
    <w:rsid w:val="0070357E"/>
    <w:rsid w:val="007035AE"/>
    <w:rsid w:val="00703668"/>
    <w:rsid w:val="00703D65"/>
    <w:rsid w:val="00703DB8"/>
    <w:rsid w:val="007047DE"/>
    <w:rsid w:val="00705071"/>
    <w:rsid w:val="0070650F"/>
    <w:rsid w:val="00707D97"/>
    <w:rsid w:val="00707EA6"/>
    <w:rsid w:val="00707F23"/>
    <w:rsid w:val="00707F39"/>
    <w:rsid w:val="00710D17"/>
    <w:rsid w:val="00711693"/>
    <w:rsid w:val="00711E0E"/>
    <w:rsid w:val="007123BC"/>
    <w:rsid w:val="00712B26"/>
    <w:rsid w:val="00712BC0"/>
    <w:rsid w:val="00712C87"/>
    <w:rsid w:val="00712EA3"/>
    <w:rsid w:val="007134CD"/>
    <w:rsid w:val="007134E6"/>
    <w:rsid w:val="007145A9"/>
    <w:rsid w:val="007148B5"/>
    <w:rsid w:val="007148EB"/>
    <w:rsid w:val="007152D6"/>
    <w:rsid w:val="007155C0"/>
    <w:rsid w:val="00715735"/>
    <w:rsid w:val="00715C66"/>
    <w:rsid w:val="00715F6B"/>
    <w:rsid w:val="0071622D"/>
    <w:rsid w:val="007167DD"/>
    <w:rsid w:val="0071687C"/>
    <w:rsid w:val="0071702A"/>
    <w:rsid w:val="00717A6B"/>
    <w:rsid w:val="0072006F"/>
    <w:rsid w:val="007202F4"/>
    <w:rsid w:val="0072043B"/>
    <w:rsid w:val="00720803"/>
    <w:rsid w:val="00721A7D"/>
    <w:rsid w:val="007220A5"/>
    <w:rsid w:val="0072255A"/>
    <w:rsid w:val="0072261A"/>
    <w:rsid w:val="00722AB2"/>
    <w:rsid w:val="00722EF3"/>
    <w:rsid w:val="0072318D"/>
    <w:rsid w:val="007231B3"/>
    <w:rsid w:val="00723D54"/>
    <w:rsid w:val="00724244"/>
    <w:rsid w:val="00724718"/>
    <w:rsid w:val="00726985"/>
    <w:rsid w:val="00726999"/>
    <w:rsid w:val="00727300"/>
    <w:rsid w:val="00727A4B"/>
    <w:rsid w:val="007300BC"/>
    <w:rsid w:val="00730666"/>
    <w:rsid w:val="00730FD2"/>
    <w:rsid w:val="007318EA"/>
    <w:rsid w:val="00731AB0"/>
    <w:rsid w:val="00732D36"/>
    <w:rsid w:val="00732E6E"/>
    <w:rsid w:val="00733829"/>
    <w:rsid w:val="00733F01"/>
    <w:rsid w:val="007343F3"/>
    <w:rsid w:val="00734866"/>
    <w:rsid w:val="00735776"/>
    <w:rsid w:val="00736471"/>
    <w:rsid w:val="007401DE"/>
    <w:rsid w:val="0074067A"/>
    <w:rsid w:val="0074076A"/>
    <w:rsid w:val="007408B3"/>
    <w:rsid w:val="00740B29"/>
    <w:rsid w:val="00740EF9"/>
    <w:rsid w:val="00741671"/>
    <w:rsid w:val="007431CE"/>
    <w:rsid w:val="00743235"/>
    <w:rsid w:val="007436BE"/>
    <w:rsid w:val="00743AB2"/>
    <w:rsid w:val="0074408D"/>
    <w:rsid w:val="00744352"/>
    <w:rsid w:val="00744AFF"/>
    <w:rsid w:val="00744C24"/>
    <w:rsid w:val="00744C7C"/>
    <w:rsid w:val="007456B6"/>
    <w:rsid w:val="00745AD9"/>
    <w:rsid w:val="0074623A"/>
    <w:rsid w:val="007464D0"/>
    <w:rsid w:val="007467DD"/>
    <w:rsid w:val="00747807"/>
    <w:rsid w:val="00747829"/>
    <w:rsid w:val="00747A0D"/>
    <w:rsid w:val="00747D58"/>
    <w:rsid w:val="00750186"/>
    <w:rsid w:val="0075077A"/>
    <w:rsid w:val="00750FC9"/>
    <w:rsid w:val="00751367"/>
    <w:rsid w:val="007519C9"/>
    <w:rsid w:val="00751AB0"/>
    <w:rsid w:val="00753080"/>
    <w:rsid w:val="00753903"/>
    <w:rsid w:val="0075437E"/>
    <w:rsid w:val="00755D17"/>
    <w:rsid w:val="00756CA8"/>
    <w:rsid w:val="00757160"/>
    <w:rsid w:val="00757226"/>
    <w:rsid w:val="00757251"/>
    <w:rsid w:val="007572B9"/>
    <w:rsid w:val="007574C7"/>
    <w:rsid w:val="00757555"/>
    <w:rsid w:val="007600C7"/>
    <w:rsid w:val="00760135"/>
    <w:rsid w:val="0076126E"/>
    <w:rsid w:val="007615AF"/>
    <w:rsid w:val="00762E6C"/>
    <w:rsid w:val="00763258"/>
    <w:rsid w:val="007637F8"/>
    <w:rsid w:val="0076531C"/>
    <w:rsid w:val="00765979"/>
    <w:rsid w:val="00766331"/>
    <w:rsid w:val="00766DD1"/>
    <w:rsid w:val="007671DE"/>
    <w:rsid w:val="00767875"/>
    <w:rsid w:val="00767BC4"/>
    <w:rsid w:val="00767C93"/>
    <w:rsid w:val="00767F4D"/>
    <w:rsid w:val="0077011A"/>
    <w:rsid w:val="0077100C"/>
    <w:rsid w:val="0077143B"/>
    <w:rsid w:val="0077176B"/>
    <w:rsid w:val="00771797"/>
    <w:rsid w:val="00772777"/>
    <w:rsid w:val="00772A89"/>
    <w:rsid w:val="0077303F"/>
    <w:rsid w:val="00773226"/>
    <w:rsid w:val="007737D5"/>
    <w:rsid w:val="00774C97"/>
    <w:rsid w:val="00774E74"/>
    <w:rsid w:val="0077512B"/>
    <w:rsid w:val="0077539F"/>
    <w:rsid w:val="00775404"/>
    <w:rsid w:val="00776656"/>
    <w:rsid w:val="007766A7"/>
    <w:rsid w:val="007767F9"/>
    <w:rsid w:val="00776FE2"/>
    <w:rsid w:val="007771AE"/>
    <w:rsid w:val="0077791C"/>
    <w:rsid w:val="00780BB2"/>
    <w:rsid w:val="00781441"/>
    <w:rsid w:val="00781475"/>
    <w:rsid w:val="0078159A"/>
    <w:rsid w:val="0078178F"/>
    <w:rsid w:val="0078196E"/>
    <w:rsid w:val="0078209F"/>
    <w:rsid w:val="007828BF"/>
    <w:rsid w:val="00782EE7"/>
    <w:rsid w:val="00783BA7"/>
    <w:rsid w:val="007841FD"/>
    <w:rsid w:val="0078440B"/>
    <w:rsid w:val="00784511"/>
    <w:rsid w:val="00784600"/>
    <w:rsid w:val="00784905"/>
    <w:rsid w:val="00784E9E"/>
    <w:rsid w:val="00784EB4"/>
    <w:rsid w:val="00785527"/>
    <w:rsid w:val="007856CD"/>
    <w:rsid w:val="00785CC1"/>
    <w:rsid w:val="0078698F"/>
    <w:rsid w:val="00787164"/>
    <w:rsid w:val="0079011B"/>
    <w:rsid w:val="00791202"/>
    <w:rsid w:val="0079123C"/>
    <w:rsid w:val="0079194C"/>
    <w:rsid w:val="007921CB"/>
    <w:rsid w:val="00792B9C"/>
    <w:rsid w:val="007933A2"/>
    <w:rsid w:val="007933FB"/>
    <w:rsid w:val="0079348C"/>
    <w:rsid w:val="00793B02"/>
    <w:rsid w:val="00795026"/>
    <w:rsid w:val="007955A4"/>
    <w:rsid w:val="007956B9"/>
    <w:rsid w:val="007958B8"/>
    <w:rsid w:val="00796884"/>
    <w:rsid w:val="00796A46"/>
    <w:rsid w:val="00796DAC"/>
    <w:rsid w:val="00796EBE"/>
    <w:rsid w:val="007A00BD"/>
    <w:rsid w:val="007A03AF"/>
    <w:rsid w:val="007A0460"/>
    <w:rsid w:val="007A14B1"/>
    <w:rsid w:val="007A17AC"/>
    <w:rsid w:val="007A201B"/>
    <w:rsid w:val="007A2028"/>
    <w:rsid w:val="007A2316"/>
    <w:rsid w:val="007A36C2"/>
    <w:rsid w:val="007A3C10"/>
    <w:rsid w:val="007A422A"/>
    <w:rsid w:val="007A43BC"/>
    <w:rsid w:val="007A443B"/>
    <w:rsid w:val="007A5BA0"/>
    <w:rsid w:val="007A5C36"/>
    <w:rsid w:val="007A62A8"/>
    <w:rsid w:val="007A63AD"/>
    <w:rsid w:val="007A64A2"/>
    <w:rsid w:val="007A6E06"/>
    <w:rsid w:val="007A7D06"/>
    <w:rsid w:val="007B0D67"/>
    <w:rsid w:val="007B125C"/>
    <w:rsid w:val="007B13C0"/>
    <w:rsid w:val="007B2447"/>
    <w:rsid w:val="007B2BCE"/>
    <w:rsid w:val="007B2D4C"/>
    <w:rsid w:val="007B3164"/>
    <w:rsid w:val="007B353A"/>
    <w:rsid w:val="007B38E5"/>
    <w:rsid w:val="007B4F9D"/>
    <w:rsid w:val="007B5637"/>
    <w:rsid w:val="007B5D4D"/>
    <w:rsid w:val="007B6FD2"/>
    <w:rsid w:val="007B7AD2"/>
    <w:rsid w:val="007C0C4E"/>
    <w:rsid w:val="007C0E61"/>
    <w:rsid w:val="007C1068"/>
    <w:rsid w:val="007C1141"/>
    <w:rsid w:val="007C142A"/>
    <w:rsid w:val="007C1AB6"/>
    <w:rsid w:val="007C1ADD"/>
    <w:rsid w:val="007C341F"/>
    <w:rsid w:val="007C419F"/>
    <w:rsid w:val="007C4323"/>
    <w:rsid w:val="007C4575"/>
    <w:rsid w:val="007C46BE"/>
    <w:rsid w:val="007C4948"/>
    <w:rsid w:val="007C4997"/>
    <w:rsid w:val="007C4B41"/>
    <w:rsid w:val="007C5A48"/>
    <w:rsid w:val="007C5DDF"/>
    <w:rsid w:val="007C6298"/>
    <w:rsid w:val="007C6C32"/>
    <w:rsid w:val="007C7095"/>
    <w:rsid w:val="007C70EC"/>
    <w:rsid w:val="007C75DE"/>
    <w:rsid w:val="007D1319"/>
    <w:rsid w:val="007D14D7"/>
    <w:rsid w:val="007D2583"/>
    <w:rsid w:val="007D2A1E"/>
    <w:rsid w:val="007D2FCF"/>
    <w:rsid w:val="007D333E"/>
    <w:rsid w:val="007D35C5"/>
    <w:rsid w:val="007D3E57"/>
    <w:rsid w:val="007D510D"/>
    <w:rsid w:val="007D57BB"/>
    <w:rsid w:val="007D6123"/>
    <w:rsid w:val="007D6697"/>
    <w:rsid w:val="007D6755"/>
    <w:rsid w:val="007D6D37"/>
    <w:rsid w:val="007D7DB1"/>
    <w:rsid w:val="007E0156"/>
    <w:rsid w:val="007E12D9"/>
    <w:rsid w:val="007E1981"/>
    <w:rsid w:val="007E1994"/>
    <w:rsid w:val="007E211D"/>
    <w:rsid w:val="007E2D1D"/>
    <w:rsid w:val="007E2F21"/>
    <w:rsid w:val="007E32D7"/>
    <w:rsid w:val="007E39E1"/>
    <w:rsid w:val="007E3B28"/>
    <w:rsid w:val="007E3B44"/>
    <w:rsid w:val="007E3F4C"/>
    <w:rsid w:val="007E46F0"/>
    <w:rsid w:val="007E5642"/>
    <w:rsid w:val="007E5EB2"/>
    <w:rsid w:val="007E67A4"/>
    <w:rsid w:val="007E7CC6"/>
    <w:rsid w:val="007E7DF1"/>
    <w:rsid w:val="007F0188"/>
    <w:rsid w:val="007F0BE0"/>
    <w:rsid w:val="007F17C9"/>
    <w:rsid w:val="007F17E5"/>
    <w:rsid w:val="007F1984"/>
    <w:rsid w:val="007F202E"/>
    <w:rsid w:val="007F2694"/>
    <w:rsid w:val="007F3515"/>
    <w:rsid w:val="007F419B"/>
    <w:rsid w:val="007F43DF"/>
    <w:rsid w:val="007F5133"/>
    <w:rsid w:val="007F5523"/>
    <w:rsid w:val="007F5AF0"/>
    <w:rsid w:val="007F6637"/>
    <w:rsid w:val="007F6BFD"/>
    <w:rsid w:val="007F6EF0"/>
    <w:rsid w:val="007F7F8D"/>
    <w:rsid w:val="00800535"/>
    <w:rsid w:val="00800E41"/>
    <w:rsid w:val="00801178"/>
    <w:rsid w:val="00801637"/>
    <w:rsid w:val="00801F97"/>
    <w:rsid w:val="00802484"/>
    <w:rsid w:val="00802503"/>
    <w:rsid w:val="0080296B"/>
    <w:rsid w:val="008031DC"/>
    <w:rsid w:val="00803502"/>
    <w:rsid w:val="008050B9"/>
    <w:rsid w:val="00805114"/>
    <w:rsid w:val="0080574A"/>
    <w:rsid w:val="00805DF7"/>
    <w:rsid w:val="008078DC"/>
    <w:rsid w:val="0081076A"/>
    <w:rsid w:val="00810823"/>
    <w:rsid w:val="00811125"/>
    <w:rsid w:val="0081135B"/>
    <w:rsid w:val="0081146B"/>
    <w:rsid w:val="00811A37"/>
    <w:rsid w:val="00811D80"/>
    <w:rsid w:val="00811FCE"/>
    <w:rsid w:val="00812099"/>
    <w:rsid w:val="0081257F"/>
    <w:rsid w:val="00812B79"/>
    <w:rsid w:val="00812E17"/>
    <w:rsid w:val="00813805"/>
    <w:rsid w:val="00813DD0"/>
    <w:rsid w:val="00813E17"/>
    <w:rsid w:val="00814C44"/>
    <w:rsid w:val="00814F34"/>
    <w:rsid w:val="00815C6B"/>
    <w:rsid w:val="00816E70"/>
    <w:rsid w:val="00817209"/>
    <w:rsid w:val="0081736A"/>
    <w:rsid w:val="00817ACF"/>
    <w:rsid w:val="00820700"/>
    <w:rsid w:val="00820E95"/>
    <w:rsid w:val="00821250"/>
    <w:rsid w:val="00821CD0"/>
    <w:rsid w:val="00822E0D"/>
    <w:rsid w:val="0082386E"/>
    <w:rsid w:val="0082423A"/>
    <w:rsid w:val="00824921"/>
    <w:rsid w:val="00824DE4"/>
    <w:rsid w:val="00824E60"/>
    <w:rsid w:val="0082503A"/>
    <w:rsid w:val="0082542D"/>
    <w:rsid w:val="008258D1"/>
    <w:rsid w:val="00826631"/>
    <w:rsid w:val="00826F99"/>
    <w:rsid w:val="008304CB"/>
    <w:rsid w:val="008307A5"/>
    <w:rsid w:val="00830867"/>
    <w:rsid w:val="00830E5B"/>
    <w:rsid w:val="008325E5"/>
    <w:rsid w:val="00832C42"/>
    <w:rsid w:val="00833413"/>
    <w:rsid w:val="008342DF"/>
    <w:rsid w:val="0083435A"/>
    <w:rsid w:val="0083484C"/>
    <w:rsid w:val="00835C9F"/>
    <w:rsid w:val="00835FE5"/>
    <w:rsid w:val="00836290"/>
    <w:rsid w:val="00836857"/>
    <w:rsid w:val="00837602"/>
    <w:rsid w:val="00837EE8"/>
    <w:rsid w:val="00840A17"/>
    <w:rsid w:val="00840E68"/>
    <w:rsid w:val="0084138E"/>
    <w:rsid w:val="008423FE"/>
    <w:rsid w:val="0084243A"/>
    <w:rsid w:val="008425F3"/>
    <w:rsid w:val="008426B5"/>
    <w:rsid w:val="00842897"/>
    <w:rsid w:val="00842A9F"/>
    <w:rsid w:val="008439FD"/>
    <w:rsid w:val="00843E3F"/>
    <w:rsid w:val="008449D8"/>
    <w:rsid w:val="00844F12"/>
    <w:rsid w:val="00845CCB"/>
    <w:rsid w:val="00846247"/>
    <w:rsid w:val="00847A04"/>
    <w:rsid w:val="00851DDC"/>
    <w:rsid w:val="008523F4"/>
    <w:rsid w:val="0085286B"/>
    <w:rsid w:val="0085316B"/>
    <w:rsid w:val="008539B5"/>
    <w:rsid w:val="00854087"/>
    <w:rsid w:val="00854480"/>
    <w:rsid w:val="00854832"/>
    <w:rsid w:val="00854C79"/>
    <w:rsid w:val="00855465"/>
    <w:rsid w:val="00855BAB"/>
    <w:rsid w:val="00855C9A"/>
    <w:rsid w:val="0085692A"/>
    <w:rsid w:val="00856A10"/>
    <w:rsid w:val="00856D5C"/>
    <w:rsid w:val="008572CF"/>
    <w:rsid w:val="0085780C"/>
    <w:rsid w:val="00857E77"/>
    <w:rsid w:val="00861126"/>
    <w:rsid w:val="0086186E"/>
    <w:rsid w:val="00861C22"/>
    <w:rsid w:val="008622B4"/>
    <w:rsid w:val="00864B40"/>
    <w:rsid w:val="00864FC7"/>
    <w:rsid w:val="00865C00"/>
    <w:rsid w:val="00865DDE"/>
    <w:rsid w:val="0086616D"/>
    <w:rsid w:val="00866892"/>
    <w:rsid w:val="00866C89"/>
    <w:rsid w:val="0086712A"/>
    <w:rsid w:val="00867353"/>
    <w:rsid w:val="00867C22"/>
    <w:rsid w:val="00867C9F"/>
    <w:rsid w:val="00867DD6"/>
    <w:rsid w:val="00867E7E"/>
    <w:rsid w:val="008700B6"/>
    <w:rsid w:val="008705AC"/>
    <w:rsid w:val="00870662"/>
    <w:rsid w:val="00870C39"/>
    <w:rsid w:val="00871541"/>
    <w:rsid w:val="00873436"/>
    <w:rsid w:val="00874706"/>
    <w:rsid w:val="0087490C"/>
    <w:rsid w:val="0087496F"/>
    <w:rsid w:val="0087662E"/>
    <w:rsid w:val="0087785F"/>
    <w:rsid w:val="00877F03"/>
    <w:rsid w:val="00877F5C"/>
    <w:rsid w:val="00880E39"/>
    <w:rsid w:val="00881F2E"/>
    <w:rsid w:val="00882AC8"/>
    <w:rsid w:val="00882CD5"/>
    <w:rsid w:val="00883205"/>
    <w:rsid w:val="00883666"/>
    <w:rsid w:val="00883C4E"/>
    <w:rsid w:val="00884AF7"/>
    <w:rsid w:val="00884D87"/>
    <w:rsid w:val="008852F9"/>
    <w:rsid w:val="008862DF"/>
    <w:rsid w:val="0088665E"/>
    <w:rsid w:val="008866AD"/>
    <w:rsid w:val="00886D36"/>
    <w:rsid w:val="00886EE9"/>
    <w:rsid w:val="008871B7"/>
    <w:rsid w:val="00887A63"/>
    <w:rsid w:val="0089000A"/>
    <w:rsid w:val="00890615"/>
    <w:rsid w:val="00890628"/>
    <w:rsid w:val="0089067A"/>
    <w:rsid w:val="008906E6"/>
    <w:rsid w:val="00890A2A"/>
    <w:rsid w:val="00890B04"/>
    <w:rsid w:val="00890B3A"/>
    <w:rsid w:val="008919A8"/>
    <w:rsid w:val="00891BA0"/>
    <w:rsid w:val="008922FE"/>
    <w:rsid w:val="0089266D"/>
    <w:rsid w:val="00892997"/>
    <w:rsid w:val="00892FFC"/>
    <w:rsid w:val="00893C74"/>
    <w:rsid w:val="00894098"/>
    <w:rsid w:val="0089598C"/>
    <w:rsid w:val="008975EF"/>
    <w:rsid w:val="00897E5B"/>
    <w:rsid w:val="00897E5E"/>
    <w:rsid w:val="008A028B"/>
    <w:rsid w:val="008A0335"/>
    <w:rsid w:val="008A12A3"/>
    <w:rsid w:val="008A13E0"/>
    <w:rsid w:val="008A14A1"/>
    <w:rsid w:val="008A2676"/>
    <w:rsid w:val="008A2C8D"/>
    <w:rsid w:val="008A2F7F"/>
    <w:rsid w:val="008A3589"/>
    <w:rsid w:val="008A35A6"/>
    <w:rsid w:val="008A4D6D"/>
    <w:rsid w:val="008A4E32"/>
    <w:rsid w:val="008A4EAE"/>
    <w:rsid w:val="008A5922"/>
    <w:rsid w:val="008A6E52"/>
    <w:rsid w:val="008A714F"/>
    <w:rsid w:val="008A788E"/>
    <w:rsid w:val="008B0013"/>
    <w:rsid w:val="008B04E2"/>
    <w:rsid w:val="008B0CD2"/>
    <w:rsid w:val="008B0DE6"/>
    <w:rsid w:val="008B1D8D"/>
    <w:rsid w:val="008B26CA"/>
    <w:rsid w:val="008B33D2"/>
    <w:rsid w:val="008B34DA"/>
    <w:rsid w:val="008B357E"/>
    <w:rsid w:val="008B372A"/>
    <w:rsid w:val="008B3FDA"/>
    <w:rsid w:val="008B45E5"/>
    <w:rsid w:val="008B4A45"/>
    <w:rsid w:val="008B4CDE"/>
    <w:rsid w:val="008B50A8"/>
    <w:rsid w:val="008B6B4E"/>
    <w:rsid w:val="008B77E0"/>
    <w:rsid w:val="008B7E61"/>
    <w:rsid w:val="008C1B9E"/>
    <w:rsid w:val="008C23D2"/>
    <w:rsid w:val="008C3B99"/>
    <w:rsid w:val="008C3BAF"/>
    <w:rsid w:val="008C46BC"/>
    <w:rsid w:val="008C47B7"/>
    <w:rsid w:val="008C4D03"/>
    <w:rsid w:val="008C5611"/>
    <w:rsid w:val="008C5B64"/>
    <w:rsid w:val="008C5BDD"/>
    <w:rsid w:val="008C5D47"/>
    <w:rsid w:val="008C635F"/>
    <w:rsid w:val="008C6517"/>
    <w:rsid w:val="008C6663"/>
    <w:rsid w:val="008C7C49"/>
    <w:rsid w:val="008D03EE"/>
    <w:rsid w:val="008D070D"/>
    <w:rsid w:val="008D0987"/>
    <w:rsid w:val="008D10E5"/>
    <w:rsid w:val="008D15A3"/>
    <w:rsid w:val="008D19F8"/>
    <w:rsid w:val="008D32F3"/>
    <w:rsid w:val="008D364A"/>
    <w:rsid w:val="008D3C16"/>
    <w:rsid w:val="008D3CEB"/>
    <w:rsid w:val="008D4019"/>
    <w:rsid w:val="008D41F0"/>
    <w:rsid w:val="008D4F44"/>
    <w:rsid w:val="008D587A"/>
    <w:rsid w:val="008D599D"/>
    <w:rsid w:val="008D71A1"/>
    <w:rsid w:val="008D77F5"/>
    <w:rsid w:val="008D7992"/>
    <w:rsid w:val="008D7B1A"/>
    <w:rsid w:val="008E0031"/>
    <w:rsid w:val="008E196E"/>
    <w:rsid w:val="008E2C28"/>
    <w:rsid w:val="008E3856"/>
    <w:rsid w:val="008E3896"/>
    <w:rsid w:val="008E4B89"/>
    <w:rsid w:val="008E5079"/>
    <w:rsid w:val="008E5281"/>
    <w:rsid w:val="008E54A8"/>
    <w:rsid w:val="008E5ECF"/>
    <w:rsid w:val="008E6000"/>
    <w:rsid w:val="008E6BA3"/>
    <w:rsid w:val="008E784A"/>
    <w:rsid w:val="008F0196"/>
    <w:rsid w:val="008F19DD"/>
    <w:rsid w:val="008F209E"/>
    <w:rsid w:val="008F253B"/>
    <w:rsid w:val="008F2676"/>
    <w:rsid w:val="008F2AF8"/>
    <w:rsid w:val="008F3206"/>
    <w:rsid w:val="008F3966"/>
    <w:rsid w:val="008F3D7C"/>
    <w:rsid w:val="008F3EB8"/>
    <w:rsid w:val="008F41E8"/>
    <w:rsid w:val="008F4D10"/>
    <w:rsid w:val="008F50BB"/>
    <w:rsid w:val="008F5D1C"/>
    <w:rsid w:val="008F5E70"/>
    <w:rsid w:val="008F5FAC"/>
    <w:rsid w:val="008F710D"/>
    <w:rsid w:val="008F79A0"/>
    <w:rsid w:val="009006BF"/>
    <w:rsid w:val="00900D1E"/>
    <w:rsid w:val="00900D7E"/>
    <w:rsid w:val="00901004"/>
    <w:rsid w:val="00901C27"/>
    <w:rsid w:val="00903451"/>
    <w:rsid w:val="009034C3"/>
    <w:rsid w:val="0090377F"/>
    <w:rsid w:val="00903B68"/>
    <w:rsid w:val="00903D0A"/>
    <w:rsid w:val="00903ECE"/>
    <w:rsid w:val="009040F4"/>
    <w:rsid w:val="009046CC"/>
    <w:rsid w:val="00904CD2"/>
    <w:rsid w:val="00904D9F"/>
    <w:rsid w:val="00905ADB"/>
    <w:rsid w:val="00905D5F"/>
    <w:rsid w:val="00906C4F"/>
    <w:rsid w:val="00906CE5"/>
    <w:rsid w:val="00907921"/>
    <w:rsid w:val="00907AC3"/>
    <w:rsid w:val="0091084A"/>
    <w:rsid w:val="00911C78"/>
    <w:rsid w:val="00911D32"/>
    <w:rsid w:val="00911E5C"/>
    <w:rsid w:val="009126BF"/>
    <w:rsid w:val="0091340E"/>
    <w:rsid w:val="00913567"/>
    <w:rsid w:val="00913659"/>
    <w:rsid w:val="00913A09"/>
    <w:rsid w:val="00914275"/>
    <w:rsid w:val="0091458D"/>
    <w:rsid w:val="009156E6"/>
    <w:rsid w:val="00915F88"/>
    <w:rsid w:val="00916065"/>
    <w:rsid w:val="00916603"/>
    <w:rsid w:val="00916D75"/>
    <w:rsid w:val="00917FF1"/>
    <w:rsid w:val="00921A56"/>
    <w:rsid w:val="00921BBC"/>
    <w:rsid w:val="0092219C"/>
    <w:rsid w:val="00922A5C"/>
    <w:rsid w:val="00922ADE"/>
    <w:rsid w:val="00923DD1"/>
    <w:rsid w:val="00924269"/>
    <w:rsid w:val="00925487"/>
    <w:rsid w:val="00925A44"/>
    <w:rsid w:val="00925CF8"/>
    <w:rsid w:val="00926FD6"/>
    <w:rsid w:val="009271B5"/>
    <w:rsid w:val="009271D6"/>
    <w:rsid w:val="00927A8C"/>
    <w:rsid w:val="00927C38"/>
    <w:rsid w:val="00930358"/>
    <w:rsid w:val="0093271E"/>
    <w:rsid w:val="009337A2"/>
    <w:rsid w:val="00933DB1"/>
    <w:rsid w:val="009340B7"/>
    <w:rsid w:val="009348C4"/>
    <w:rsid w:val="00934B37"/>
    <w:rsid w:val="00934FA6"/>
    <w:rsid w:val="00935483"/>
    <w:rsid w:val="00935FAE"/>
    <w:rsid w:val="00936026"/>
    <w:rsid w:val="0093618D"/>
    <w:rsid w:val="00936522"/>
    <w:rsid w:val="00937240"/>
    <w:rsid w:val="0093726E"/>
    <w:rsid w:val="009374F1"/>
    <w:rsid w:val="009375D8"/>
    <w:rsid w:val="00937648"/>
    <w:rsid w:val="00940205"/>
    <w:rsid w:val="0094055F"/>
    <w:rsid w:val="009407DA"/>
    <w:rsid w:val="009415EA"/>
    <w:rsid w:val="0094165B"/>
    <w:rsid w:val="00941D7C"/>
    <w:rsid w:val="00942F1A"/>
    <w:rsid w:val="00943204"/>
    <w:rsid w:val="0094381A"/>
    <w:rsid w:val="00943CED"/>
    <w:rsid w:val="009442C5"/>
    <w:rsid w:val="00944591"/>
    <w:rsid w:val="00944ABB"/>
    <w:rsid w:val="00945728"/>
    <w:rsid w:val="00945D93"/>
    <w:rsid w:val="00947558"/>
    <w:rsid w:val="00950BB6"/>
    <w:rsid w:val="00950BF6"/>
    <w:rsid w:val="00951043"/>
    <w:rsid w:val="00951387"/>
    <w:rsid w:val="0095143E"/>
    <w:rsid w:val="0095169A"/>
    <w:rsid w:val="00952C95"/>
    <w:rsid w:val="00953BC4"/>
    <w:rsid w:val="00954EAD"/>
    <w:rsid w:val="009565DA"/>
    <w:rsid w:val="00956D34"/>
    <w:rsid w:val="009572F6"/>
    <w:rsid w:val="00957B3D"/>
    <w:rsid w:val="009604BF"/>
    <w:rsid w:val="00961669"/>
    <w:rsid w:val="009618C2"/>
    <w:rsid w:val="00961E9C"/>
    <w:rsid w:val="009629F2"/>
    <w:rsid w:val="00963891"/>
    <w:rsid w:val="009638A2"/>
    <w:rsid w:val="00963C16"/>
    <w:rsid w:val="00964246"/>
    <w:rsid w:val="00965174"/>
    <w:rsid w:val="00965844"/>
    <w:rsid w:val="00965D5F"/>
    <w:rsid w:val="00966818"/>
    <w:rsid w:val="0096710B"/>
    <w:rsid w:val="009672D0"/>
    <w:rsid w:val="009678AC"/>
    <w:rsid w:val="00967ADE"/>
    <w:rsid w:val="009702F0"/>
    <w:rsid w:val="0097033D"/>
    <w:rsid w:val="009706CE"/>
    <w:rsid w:val="0097119B"/>
    <w:rsid w:val="009717B6"/>
    <w:rsid w:val="00971A2A"/>
    <w:rsid w:val="00972FBD"/>
    <w:rsid w:val="00973D59"/>
    <w:rsid w:val="00974AB2"/>
    <w:rsid w:val="009751E2"/>
    <w:rsid w:val="00975C67"/>
    <w:rsid w:val="009762B1"/>
    <w:rsid w:val="00976A97"/>
    <w:rsid w:val="00976BB8"/>
    <w:rsid w:val="00977347"/>
    <w:rsid w:val="0097761A"/>
    <w:rsid w:val="00977D15"/>
    <w:rsid w:val="00980984"/>
    <w:rsid w:val="009810E0"/>
    <w:rsid w:val="0098195E"/>
    <w:rsid w:val="00981D34"/>
    <w:rsid w:val="00981DB5"/>
    <w:rsid w:val="00982279"/>
    <w:rsid w:val="00982F3F"/>
    <w:rsid w:val="00984363"/>
    <w:rsid w:val="00985887"/>
    <w:rsid w:val="00985A3F"/>
    <w:rsid w:val="009861A3"/>
    <w:rsid w:val="009865C1"/>
    <w:rsid w:val="0098689C"/>
    <w:rsid w:val="009870F8"/>
    <w:rsid w:val="00987E00"/>
    <w:rsid w:val="00990637"/>
    <w:rsid w:val="009914BC"/>
    <w:rsid w:val="009914F6"/>
    <w:rsid w:val="00992500"/>
    <w:rsid w:val="0099424B"/>
    <w:rsid w:val="00994C4A"/>
    <w:rsid w:val="00995900"/>
    <w:rsid w:val="0099650B"/>
    <w:rsid w:val="00996A60"/>
    <w:rsid w:val="00996C9E"/>
    <w:rsid w:val="00996DA5"/>
    <w:rsid w:val="009971DC"/>
    <w:rsid w:val="00997386"/>
    <w:rsid w:val="00997C2C"/>
    <w:rsid w:val="009A0165"/>
    <w:rsid w:val="009A02EC"/>
    <w:rsid w:val="009A07FC"/>
    <w:rsid w:val="009A0F3E"/>
    <w:rsid w:val="009A11FE"/>
    <w:rsid w:val="009A16A5"/>
    <w:rsid w:val="009A2228"/>
    <w:rsid w:val="009A3765"/>
    <w:rsid w:val="009A3E1F"/>
    <w:rsid w:val="009A436F"/>
    <w:rsid w:val="009A4DF1"/>
    <w:rsid w:val="009A519C"/>
    <w:rsid w:val="009A5963"/>
    <w:rsid w:val="009A5BAC"/>
    <w:rsid w:val="009A66A0"/>
    <w:rsid w:val="009A6BCE"/>
    <w:rsid w:val="009B0B60"/>
    <w:rsid w:val="009B0C9F"/>
    <w:rsid w:val="009B140A"/>
    <w:rsid w:val="009B164E"/>
    <w:rsid w:val="009B21E8"/>
    <w:rsid w:val="009B2C49"/>
    <w:rsid w:val="009B2CE8"/>
    <w:rsid w:val="009B312F"/>
    <w:rsid w:val="009B3720"/>
    <w:rsid w:val="009B4254"/>
    <w:rsid w:val="009B4259"/>
    <w:rsid w:val="009B48DF"/>
    <w:rsid w:val="009B5DDE"/>
    <w:rsid w:val="009B7362"/>
    <w:rsid w:val="009B7B26"/>
    <w:rsid w:val="009B7EC8"/>
    <w:rsid w:val="009C02A0"/>
    <w:rsid w:val="009C11F0"/>
    <w:rsid w:val="009C2829"/>
    <w:rsid w:val="009C3EBD"/>
    <w:rsid w:val="009C45E2"/>
    <w:rsid w:val="009C49D6"/>
    <w:rsid w:val="009C4C68"/>
    <w:rsid w:val="009C4DB6"/>
    <w:rsid w:val="009C51A7"/>
    <w:rsid w:val="009C5A13"/>
    <w:rsid w:val="009C6690"/>
    <w:rsid w:val="009C68A8"/>
    <w:rsid w:val="009C6E29"/>
    <w:rsid w:val="009C754E"/>
    <w:rsid w:val="009C79A2"/>
    <w:rsid w:val="009C7AC6"/>
    <w:rsid w:val="009D0818"/>
    <w:rsid w:val="009D0CB4"/>
    <w:rsid w:val="009D0F13"/>
    <w:rsid w:val="009D120F"/>
    <w:rsid w:val="009D1B0E"/>
    <w:rsid w:val="009D1C48"/>
    <w:rsid w:val="009D210F"/>
    <w:rsid w:val="009D274D"/>
    <w:rsid w:val="009D27C1"/>
    <w:rsid w:val="009D427C"/>
    <w:rsid w:val="009D532D"/>
    <w:rsid w:val="009D66AE"/>
    <w:rsid w:val="009D692F"/>
    <w:rsid w:val="009D7853"/>
    <w:rsid w:val="009E0455"/>
    <w:rsid w:val="009E1C1F"/>
    <w:rsid w:val="009E1CF6"/>
    <w:rsid w:val="009E2182"/>
    <w:rsid w:val="009E2A86"/>
    <w:rsid w:val="009E2FD1"/>
    <w:rsid w:val="009E367B"/>
    <w:rsid w:val="009E3E17"/>
    <w:rsid w:val="009E417B"/>
    <w:rsid w:val="009E472F"/>
    <w:rsid w:val="009E493C"/>
    <w:rsid w:val="009E4AE6"/>
    <w:rsid w:val="009E4C41"/>
    <w:rsid w:val="009E5814"/>
    <w:rsid w:val="009E5C5A"/>
    <w:rsid w:val="009E6297"/>
    <w:rsid w:val="009E6855"/>
    <w:rsid w:val="009E69EA"/>
    <w:rsid w:val="009E74A5"/>
    <w:rsid w:val="009E78A0"/>
    <w:rsid w:val="009E7B9D"/>
    <w:rsid w:val="009E7BC0"/>
    <w:rsid w:val="009F050A"/>
    <w:rsid w:val="009F0889"/>
    <w:rsid w:val="009F10E7"/>
    <w:rsid w:val="009F1533"/>
    <w:rsid w:val="009F19C2"/>
    <w:rsid w:val="009F1BF5"/>
    <w:rsid w:val="009F3659"/>
    <w:rsid w:val="009F519C"/>
    <w:rsid w:val="009F51B7"/>
    <w:rsid w:val="009F54D8"/>
    <w:rsid w:val="009F55D4"/>
    <w:rsid w:val="009F5C6F"/>
    <w:rsid w:val="009F5F1F"/>
    <w:rsid w:val="009F62FB"/>
    <w:rsid w:val="009F6A09"/>
    <w:rsid w:val="009F6C0B"/>
    <w:rsid w:val="009F6C17"/>
    <w:rsid w:val="009F6EA1"/>
    <w:rsid w:val="009F727C"/>
    <w:rsid w:val="009F74DF"/>
    <w:rsid w:val="00A0008A"/>
    <w:rsid w:val="00A00684"/>
    <w:rsid w:val="00A006BF"/>
    <w:rsid w:val="00A00829"/>
    <w:rsid w:val="00A01330"/>
    <w:rsid w:val="00A0137C"/>
    <w:rsid w:val="00A0139D"/>
    <w:rsid w:val="00A02118"/>
    <w:rsid w:val="00A02B2B"/>
    <w:rsid w:val="00A036DC"/>
    <w:rsid w:val="00A03E47"/>
    <w:rsid w:val="00A04077"/>
    <w:rsid w:val="00A04B66"/>
    <w:rsid w:val="00A052FD"/>
    <w:rsid w:val="00A06710"/>
    <w:rsid w:val="00A06821"/>
    <w:rsid w:val="00A069EB"/>
    <w:rsid w:val="00A06F76"/>
    <w:rsid w:val="00A0743C"/>
    <w:rsid w:val="00A0785E"/>
    <w:rsid w:val="00A0794D"/>
    <w:rsid w:val="00A07CE5"/>
    <w:rsid w:val="00A1002E"/>
    <w:rsid w:val="00A11116"/>
    <w:rsid w:val="00A111E7"/>
    <w:rsid w:val="00A11867"/>
    <w:rsid w:val="00A1203A"/>
    <w:rsid w:val="00A12CA8"/>
    <w:rsid w:val="00A13595"/>
    <w:rsid w:val="00A135A2"/>
    <w:rsid w:val="00A13E18"/>
    <w:rsid w:val="00A167B3"/>
    <w:rsid w:val="00A17AA3"/>
    <w:rsid w:val="00A20319"/>
    <w:rsid w:val="00A21B7F"/>
    <w:rsid w:val="00A22A52"/>
    <w:rsid w:val="00A2383C"/>
    <w:rsid w:val="00A23DC7"/>
    <w:rsid w:val="00A2406C"/>
    <w:rsid w:val="00A254E3"/>
    <w:rsid w:val="00A25A04"/>
    <w:rsid w:val="00A25F5C"/>
    <w:rsid w:val="00A262BF"/>
    <w:rsid w:val="00A265E2"/>
    <w:rsid w:val="00A26608"/>
    <w:rsid w:val="00A30690"/>
    <w:rsid w:val="00A30E8E"/>
    <w:rsid w:val="00A31014"/>
    <w:rsid w:val="00A311A7"/>
    <w:rsid w:val="00A31378"/>
    <w:rsid w:val="00A314EB"/>
    <w:rsid w:val="00A317A3"/>
    <w:rsid w:val="00A32D98"/>
    <w:rsid w:val="00A3314D"/>
    <w:rsid w:val="00A3427B"/>
    <w:rsid w:val="00A35AC2"/>
    <w:rsid w:val="00A35BD5"/>
    <w:rsid w:val="00A35C18"/>
    <w:rsid w:val="00A3620A"/>
    <w:rsid w:val="00A36702"/>
    <w:rsid w:val="00A36928"/>
    <w:rsid w:val="00A375B7"/>
    <w:rsid w:val="00A37A8F"/>
    <w:rsid w:val="00A4097E"/>
    <w:rsid w:val="00A40C21"/>
    <w:rsid w:val="00A4175F"/>
    <w:rsid w:val="00A41F7E"/>
    <w:rsid w:val="00A42EC9"/>
    <w:rsid w:val="00A43380"/>
    <w:rsid w:val="00A43E2A"/>
    <w:rsid w:val="00A43F75"/>
    <w:rsid w:val="00A441A5"/>
    <w:rsid w:val="00A45261"/>
    <w:rsid w:val="00A4592B"/>
    <w:rsid w:val="00A45FC8"/>
    <w:rsid w:val="00A46095"/>
    <w:rsid w:val="00A46F8C"/>
    <w:rsid w:val="00A47EB3"/>
    <w:rsid w:val="00A503B1"/>
    <w:rsid w:val="00A505DB"/>
    <w:rsid w:val="00A50DF9"/>
    <w:rsid w:val="00A519CC"/>
    <w:rsid w:val="00A51DBB"/>
    <w:rsid w:val="00A5248B"/>
    <w:rsid w:val="00A53532"/>
    <w:rsid w:val="00A53753"/>
    <w:rsid w:val="00A55724"/>
    <w:rsid w:val="00A55A08"/>
    <w:rsid w:val="00A55E5A"/>
    <w:rsid w:val="00A55F22"/>
    <w:rsid w:val="00A579DA"/>
    <w:rsid w:val="00A60613"/>
    <w:rsid w:val="00A6131A"/>
    <w:rsid w:val="00A62B4C"/>
    <w:rsid w:val="00A63146"/>
    <w:rsid w:val="00A63A01"/>
    <w:rsid w:val="00A63A5F"/>
    <w:rsid w:val="00A6563F"/>
    <w:rsid w:val="00A6564A"/>
    <w:rsid w:val="00A664B4"/>
    <w:rsid w:val="00A67401"/>
    <w:rsid w:val="00A67B4F"/>
    <w:rsid w:val="00A67CFD"/>
    <w:rsid w:val="00A67FF1"/>
    <w:rsid w:val="00A7042A"/>
    <w:rsid w:val="00A707E3"/>
    <w:rsid w:val="00A708E6"/>
    <w:rsid w:val="00A70AC2"/>
    <w:rsid w:val="00A70AD0"/>
    <w:rsid w:val="00A70B82"/>
    <w:rsid w:val="00A710AF"/>
    <w:rsid w:val="00A7172A"/>
    <w:rsid w:val="00A71B23"/>
    <w:rsid w:val="00A71E2D"/>
    <w:rsid w:val="00A729C3"/>
    <w:rsid w:val="00A729D6"/>
    <w:rsid w:val="00A73284"/>
    <w:rsid w:val="00A74211"/>
    <w:rsid w:val="00A74251"/>
    <w:rsid w:val="00A7466A"/>
    <w:rsid w:val="00A74986"/>
    <w:rsid w:val="00A7504C"/>
    <w:rsid w:val="00A756C1"/>
    <w:rsid w:val="00A75B01"/>
    <w:rsid w:val="00A75FF3"/>
    <w:rsid w:val="00A76E28"/>
    <w:rsid w:val="00A77130"/>
    <w:rsid w:val="00A77409"/>
    <w:rsid w:val="00A80350"/>
    <w:rsid w:val="00A80675"/>
    <w:rsid w:val="00A80D98"/>
    <w:rsid w:val="00A81252"/>
    <w:rsid w:val="00A81320"/>
    <w:rsid w:val="00A81656"/>
    <w:rsid w:val="00A8179E"/>
    <w:rsid w:val="00A826DE"/>
    <w:rsid w:val="00A826F5"/>
    <w:rsid w:val="00A82B94"/>
    <w:rsid w:val="00A82F64"/>
    <w:rsid w:val="00A83DE5"/>
    <w:rsid w:val="00A845BF"/>
    <w:rsid w:val="00A846AC"/>
    <w:rsid w:val="00A84D0B"/>
    <w:rsid w:val="00A860F0"/>
    <w:rsid w:val="00A86243"/>
    <w:rsid w:val="00A8663A"/>
    <w:rsid w:val="00A90590"/>
    <w:rsid w:val="00A9144E"/>
    <w:rsid w:val="00A915AB"/>
    <w:rsid w:val="00A9174E"/>
    <w:rsid w:val="00A9243C"/>
    <w:rsid w:val="00A927A0"/>
    <w:rsid w:val="00A92BF0"/>
    <w:rsid w:val="00A949FA"/>
    <w:rsid w:val="00A95C47"/>
    <w:rsid w:val="00A979F7"/>
    <w:rsid w:val="00AA0038"/>
    <w:rsid w:val="00AA062E"/>
    <w:rsid w:val="00AA0653"/>
    <w:rsid w:val="00AA0AE2"/>
    <w:rsid w:val="00AA0CE3"/>
    <w:rsid w:val="00AA1023"/>
    <w:rsid w:val="00AA1888"/>
    <w:rsid w:val="00AA20F1"/>
    <w:rsid w:val="00AA2799"/>
    <w:rsid w:val="00AA2A8B"/>
    <w:rsid w:val="00AA4FA7"/>
    <w:rsid w:val="00AA5636"/>
    <w:rsid w:val="00AA69E2"/>
    <w:rsid w:val="00AA75E4"/>
    <w:rsid w:val="00AA79C3"/>
    <w:rsid w:val="00AB0247"/>
    <w:rsid w:val="00AB0C54"/>
    <w:rsid w:val="00AB1B52"/>
    <w:rsid w:val="00AB33BE"/>
    <w:rsid w:val="00AB35BE"/>
    <w:rsid w:val="00AB3954"/>
    <w:rsid w:val="00AB4D57"/>
    <w:rsid w:val="00AB557B"/>
    <w:rsid w:val="00AB5A26"/>
    <w:rsid w:val="00AB5CD8"/>
    <w:rsid w:val="00AB62E0"/>
    <w:rsid w:val="00AB656F"/>
    <w:rsid w:val="00AB6A57"/>
    <w:rsid w:val="00AB6AD4"/>
    <w:rsid w:val="00AB6B47"/>
    <w:rsid w:val="00AB7437"/>
    <w:rsid w:val="00AB7AF9"/>
    <w:rsid w:val="00AB7D51"/>
    <w:rsid w:val="00AC0CA1"/>
    <w:rsid w:val="00AC1709"/>
    <w:rsid w:val="00AC17B7"/>
    <w:rsid w:val="00AC19B2"/>
    <w:rsid w:val="00AC2629"/>
    <w:rsid w:val="00AC28D3"/>
    <w:rsid w:val="00AC2937"/>
    <w:rsid w:val="00AC2C42"/>
    <w:rsid w:val="00AC2D41"/>
    <w:rsid w:val="00AC313C"/>
    <w:rsid w:val="00AC36BF"/>
    <w:rsid w:val="00AC370A"/>
    <w:rsid w:val="00AC4949"/>
    <w:rsid w:val="00AC581B"/>
    <w:rsid w:val="00AC5AC6"/>
    <w:rsid w:val="00AC627C"/>
    <w:rsid w:val="00AC699C"/>
    <w:rsid w:val="00AC6C14"/>
    <w:rsid w:val="00AC76DF"/>
    <w:rsid w:val="00AD0315"/>
    <w:rsid w:val="00AD0B87"/>
    <w:rsid w:val="00AD0C81"/>
    <w:rsid w:val="00AD1070"/>
    <w:rsid w:val="00AD1816"/>
    <w:rsid w:val="00AD1C86"/>
    <w:rsid w:val="00AD28BC"/>
    <w:rsid w:val="00AD2A60"/>
    <w:rsid w:val="00AD2EF3"/>
    <w:rsid w:val="00AD33A4"/>
    <w:rsid w:val="00AD341A"/>
    <w:rsid w:val="00AD3C11"/>
    <w:rsid w:val="00AD42B6"/>
    <w:rsid w:val="00AD5348"/>
    <w:rsid w:val="00AD538C"/>
    <w:rsid w:val="00AD6A87"/>
    <w:rsid w:val="00AD6BAC"/>
    <w:rsid w:val="00AE0421"/>
    <w:rsid w:val="00AE0DCE"/>
    <w:rsid w:val="00AE2EA0"/>
    <w:rsid w:val="00AE395A"/>
    <w:rsid w:val="00AE4992"/>
    <w:rsid w:val="00AE555D"/>
    <w:rsid w:val="00AE5EA0"/>
    <w:rsid w:val="00AE6954"/>
    <w:rsid w:val="00AE75C9"/>
    <w:rsid w:val="00AE7903"/>
    <w:rsid w:val="00AF04F4"/>
    <w:rsid w:val="00AF05BF"/>
    <w:rsid w:val="00AF06E4"/>
    <w:rsid w:val="00AF07D9"/>
    <w:rsid w:val="00AF1190"/>
    <w:rsid w:val="00AF249F"/>
    <w:rsid w:val="00AF2E19"/>
    <w:rsid w:val="00AF2F5B"/>
    <w:rsid w:val="00AF3786"/>
    <w:rsid w:val="00AF3E60"/>
    <w:rsid w:val="00AF3EB3"/>
    <w:rsid w:val="00AF4BC6"/>
    <w:rsid w:val="00AF5BA2"/>
    <w:rsid w:val="00AF6183"/>
    <w:rsid w:val="00AF6747"/>
    <w:rsid w:val="00AF6C1E"/>
    <w:rsid w:val="00AF72BC"/>
    <w:rsid w:val="00AF7649"/>
    <w:rsid w:val="00AF7B14"/>
    <w:rsid w:val="00B027EE"/>
    <w:rsid w:val="00B02F5C"/>
    <w:rsid w:val="00B03248"/>
    <w:rsid w:val="00B035A3"/>
    <w:rsid w:val="00B035D6"/>
    <w:rsid w:val="00B03CB2"/>
    <w:rsid w:val="00B062CC"/>
    <w:rsid w:val="00B07CD4"/>
    <w:rsid w:val="00B07EA1"/>
    <w:rsid w:val="00B07F41"/>
    <w:rsid w:val="00B10198"/>
    <w:rsid w:val="00B10F89"/>
    <w:rsid w:val="00B1171C"/>
    <w:rsid w:val="00B11E5E"/>
    <w:rsid w:val="00B11F17"/>
    <w:rsid w:val="00B1243F"/>
    <w:rsid w:val="00B12889"/>
    <w:rsid w:val="00B1330B"/>
    <w:rsid w:val="00B151E0"/>
    <w:rsid w:val="00B15390"/>
    <w:rsid w:val="00B15D1C"/>
    <w:rsid w:val="00B20863"/>
    <w:rsid w:val="00B21357"/>
    <w:rsid w:val="00B21F68"/>
    <w:rsid w:val="00B2316E"/>
    <w:rsid w:val="00B23C6A"/>
    <w:rsid w:val="00B24250"/>
    <w:rsid w:val="00B24A74"/>
    <w:rsid w:val="00B24B5B"/>
    <w:rsid w:val="00B24F0B"/>
    <w:rsid w:val="00B24FF0"/>
    <w:rsid w:val="00B250C7"/>
    <w:rsid w:val="00B251A6"/>
    <w:rsid w:val="00B26843"/>
    <w:rsid w:val="00B2773F"/>
    <w:rsid w:val="00B27968"/>
    <w:rsid w:val="00B27C82"/>
    <w:rsid w:val="00B31C6C"/>
    <w:rsid w:val="00B32306"/>
    <w:rsid w:val="00B32B90"/>
    <w:rsid w:val="00B338F6"/>
    <w:rsid w:val="00B34EBB"/>
    <w:rsid w:val="00B35326"/>
    <w:rsid w:val="00B35455"/>
    <w:rsid w:val="00B3597B"/>
    <w:rsid w:val="00B37ED2"/>
    <w:rsid w:val="00B40A4D"/>
    <w:rsid w:val="00B414C4"/>
    <w:rsid w:val="00B4221B"/>
    <w:rsid w:val="00B42E86"/>
    <w:rsid w:val="00B43A28"/>
    <w:rsid w:val="00B43B4C"/>
    <w:rsid w:val="00B43BCE"/>
    <w:rsid w:val="00B44678"/>
    <w:rsid w:val="00B44F23"/>
    <w:rsid w:val="00B4514C"/>
    <w:rsid w:val="00B46133"/>
    <w:rsid w:val="00B46BB7"/>
    <w:rsid w:val="00B46E2E"/>
    <w:rsid w:val="00B47CAC"/>
    <w:rsid w:val="00B47DE0"/>
    <w:rsid w:val="00B50185"/>
    <w:rsid w:val="00B50334"/>
    <w:rsid w:val="00B504F0"/>
    <w:rsid w:val="00B510C5"/>
    <w:rsid w:val="00B5123F"/>
    <w:rsid w:val="00B52F53"/>
    <w:rsid w:val="00B53239"/>
    <w:rsid w:val="00B53AD2"/>
    <w:rsid w:val="00B53DF4"/>
    <w:rsid w:val="00B54127"/>
    <w:rsid w:val="00B543AF"/>
    <w:rsid w:val="00B5464B"/>
    <w:rsid w:val="00B54BE1"/>
    <w:rsid w:val="00B54CB3"/>
    <w:rsid w:val="00B54FE1"/>
    <w:rsid w:val="00B56265"/>
    <w:rsid w:val="00B577CA"/>
    <w:rsid w:val="00B61C91"/>
    <w:rsid w:val="00B6404A"/>
    <w:rsid w:val="00B654B8"/>
    <w:rsid w:val="00B658D6"/>
    <w:rsid w:val="00B6693F"/>
    <w:rsid w:val="00B66DBB"/>
    <w:rsid w:val="00B67443"/>
    <w:rsid w:val="00B67887"/>
    <w:rsid w:val="00B67B62"/>
    <w:rsid w:val="00B67F8A"/>
    <w:rsid w:val="00B70870"/>
    <w:rsid w:val="00B70E41"/>
    <w:rsid w:val="00B71634"/>
    <w:rsid w:val="00B72B05"/>
    <w:rsid w:val="00B72D93"/>
    <w:rsid w:val="00B732B8"/>
    <w:rsid w:val="00B73319"/>
    <w:rsid w:val="00B73F3F"/>
    <w:rsid w:val="00B744D4"/>
    <w:rsid w:val="00B74D0B"/>
    <w:rsid w:val="00B75C16"/>
    <w:rsid w:val="00B75CE9"/>
    <w:rsid w:val="00B76637"/>
    <w:rsid w:val="00B766C1"/>
    <w:rsid w:val="00B768CC"/>
    <w:rsid w:val="00B805CC"/>
    <w:rsid w:val="00B8165C"/>
    <w:rsid w:val="00B81693"/>
    <w:rsid w:val="00B81B9C"/>
    <w:rsid w:val="00B82213"/>
    <w:rsid w:val="00B823FB"/>
    <w:rsid w:val="00B8254B"/>
    <w:rsid w:val="00B8268D"/>
    <w:rsid w:val="00B82F14"/>
    <w:rsid w:val="00B83868"/>
    <w:rsid w:val="00B839E5"/>
    <w:rsid w:val="00B83D52"/>
    <w:rsid w:val="00B8582B"/>
    <w:rsid w:val="00B86B1A"/>
    <w:rsid w:val="00B86B67"/>
    <w:rsid w:val="00B9055A"/>
    <w:rsid w:val="00B90DC0"/>
    <w:rsid w:val="00B9133E"/>
    <w:rsid w:val="00B917C0"/>
    <w:rsid w:val="00B91850"/>
    <w:rsid w:val="00B91CA6"/>
    <w:rsid w:val="00B923DE"/>
    <w:rsid w:val="00B92A97"/>
    <w:rsid w:val="00B93E9C"/>
    <w:rsid w:val="00B9475E"/>
    <w:rsid w:val="00B94D86"/>
    <w:rsid w:val="00B956F5"/>
    <w:rsid w:val="00B9691F"/>
    <w:rsid w:val="00B96B37"/>
    <w:rsid w:val="00B9727D"/>
    <w:rsid w:val="00B97A73"/>
    <w:rsid w:val="00BA0400"/>
    <w:rsid w:val="00BA069E"/>
    <w:rsid w:val="00BA0AAC"/>
    <w:rsid w:val="00BA1186"/>
    <w:rsid w:val="00BA18EA"/>
    <w:rsid w:val="00BA1B60"/>
    <w:rsid w:val="00BA22D5"/>
    <w:rsid w:val="00BA3A9D"/>
    <w:rsid w:val="00BA3CFA"/>
    <w:rsid w:val="00BA459D"/>
    <w:rsid w:val="00BA48E1"/>
    <w:rsid w:val="00BA4F76"/>
    <w:rsid w:val="00BA504F"/>
    <w:rsid w:val="00BA5F78"/>
    <w:rsid w:val="00BA678C"/>
    <w:rsid w:val="00BA7D5E"/>
    <w:rsid w:val="00BB02AF"/>
    <w:rsid w:val="00BB0AF6"/>
    <w:rsid w:val="00BB0D5D"/>
    <w:rsid w:val="00BB1288"/>
    <w:rsid w:val="00BB1495"/>
    <w:rsid w:val="00BB2D01"/>
    <w:rsid w:val="00BB3268"/>
    <w:rsid w:val="00BB32B8"/>
    <w:rsid w:val="00BB3C39"/>
    <w:rsid w:val="00BB45E7"/>
    <w:rsid w:val="00BB6029"/>
    <w:rsid w:val="00BB648E"/>
    <w:rsid w:val="00BB73DC"/>
    <w:rsid w:val="00BB798D"/>
    <w:rsid w:val="00BB7C76"/>
    <w:rsid w:val="00BC00ED"/>
    <w:rsid w:val="00BC02DF"/>
    <w:rsid w:val="00BC192E"/>
    <w:rsid w:val="00BC194B"/>
    <w:rsid w:val="00BC19FB"/>
    <w:rsid w:val="00BC1C49"/>
    <w:rsid w:val="00BC27EB"/>
    <w:rsid w:val="00BC5328"/>
    <w:rsid w:val="00BC54A7"/>
    <w:rsid w:val="00BC633A"/>
    <w:rsid w:val="00BC660A"/>
    <w:rsid w:val="00BC7553"/>
    <w:rsid w:val="00BD0A4F"/>
    <w:rsid w:val="00BD0FFB"/>
    <w:rsid w:val="00BD1B85"/>
    <w:rsid w:val="00BD2A6E"/>
    <w:rsid w:val="00BD37C4"/>
    <w:rsid w:val="00BD3C05"/>
    <w:rsid w:val="00BD3D9D"/>
    <w:rsid w:val="00BD446C"/>
    <w:rsid w:val="00BD482E"/>
    <w:rsid w:val="00BD5377"/>
    <w:rsid w:val="00BD54FC"/>
    <w:rsid w:val="00BD5AC7"/>
    <w:rsid w:val="00BE0048"/>
    <w:rsid w:val="00BE050F"/>
    <w:rsid w:val="00BE0538"/>
    <w:rsid w:val="00BE1E12"/>
    <w:rsid w:val="00BE23C8"/>
    <w:rsid w:val="00BE39D3"/>
    <w:rsid w:val="00BE3DA5"/>
    <w:rsid w:val="00BE4171"/>
    <w:rsid w:val="00BE42D1"/>
    <w:rsid w:val="00BE45A6"/>
    <w:rsid w:val="00BE5838"/>
    <w:rsid w:val="00BE5B1D"/>
    <w:rsid w:val="00BE6125"/>
    <w:rsid w:val="00BE61D9"/>
    <w:rsid w:val="00BE6335"/>
    <w:rsid w:val="00BE7077"/>
    <w:rsid w:val="00BE7272"/>
    <w:rsid w:val="00BF0331"/>
    <w:rsid w:val="00BF0DDF"/>
    <w:rsid w:val="00BF16AB"/>
    <w:rsid w:val="00BF21F9"/>
    <w:rsid w:val="00BF2965"/>
    <w:rsid w:val="00BF299F"/>
    <w:rsid w:val="00BF3985"/>
    <w:rsid w:val="00BF41C8"/>
    <w:rsid w:val="00BF492B"/>
    <w:rsid w:val="00BF4EE3"/>
    <w:rsid w:val="00BF5472"/>
    <w:rsid w:val="00BF5583"/>
    <w:rsid w:val="00BF5CC3"/>
    <w:rsid w:val="00BF6133"/>
    <w:rsid w:val="00BF74A2"/>
    <w:rsid w:val="00BF7F43"/>
    <w:rsid w:val="00C00E02"/>
    <w:rsid w:val="00C01A8D"/>
    <w:rsid w:val="00C01DA9"/>
    <w:rsid w:val="00C01FA8"/>
    <w:rsid w:val="00C02EA5"/>
    <w:rsid w:val="00C037EC"/>
    <w:rsid w:val="00C03B0B"/>
    <w:rsid w:val="00C045EE"/>
    <w:rsid w:val="00C046D6"/>
    <w:rsid w:val="00C04E84"/>
    <w:rsid w:val="00C05717"/>
    <w:rsid w:val="00C05876"/>
    <w:rsid w:val="00C05980"/>
    <w:rsid w:val="00C059D5"/>
    <w:rsid w:val="00C05A3C"/>
    <w:rsid w:val="00C070CD"/>
    <w:rsid w:val="00C07BF1"/>
    <w:rsid w:val="00C105B4"/>
    <w:rsid w:val="00C10DF7"/>
    <w:rsid w:val="00C11D12"/>
    <w:rsid w:val="00C11E90"/>
    <w:rsid w:val="00C1223D"/>
    <w:rsid w:val="00C123F2"/>
    <w:rsid w:val="00C125C9"/>
    <w:rsid w:val="00C128C3"/>
    <w:rsid w:val="00C1295E"/>
    <w:rsid w:val="00C1297D"/>
    <w:rsid w:val="00C1366B"/>
    <w:rsid w:val="00C1419C"/>
    <w:rsid w:val="00C164DA"/>
    <w:rsid w:val="00C166D2"/>
    <w:rsid w:val="00C16A98"/>
    <w:rsid w:val="00C179F5"/>
    <w:rsid w:val="00C17B5B"/>
    <w:rsid w:val="00C20B23"/>
    <w:rsid w:val="00C20C28"/>
    <w:rsid w:val="00C20C49"/>
    <w:rsid w:val="00C21052"/>
    <w:rsid w:val="00C2295A"/>
    <w:rsid w:val="00C22B1C"/>
    <w:rsid w:val="00C230AC"/>
    <w:rsid w:val="00C23392"/>
    <w:rsid w:val="00C2370D"/>
    <w:rsid w:val="00C23F12"/>
    <w:rsid w:val="00C2450A"/>
    <w:rsid w:val="00C249AF"/>
    <w:rsid w:val="00C2525D"/>
    <w:rsid w:val="00C2636E"/>
    <w:rsid w:val="00C26488"/>
    <w:rsid w:val="00C26865"/>
    <w:rsid w:val="00C268E9"/>
    <w:rsid w:val="00C2792D"/>
    <w:rsid w:val="00C31825"/>
    <w:rsid w:val="00C3254C"/>
    <w:rsid w:val="00C34DEF"/>
    <w:rsid w:val="00C352B3"/>
    <w:rsid w:val="00C36412"/>
    <w:rsid w:val="00C376BE"/>
    <w:rsid w:val="00C37BBF"/>
    <w:rsid w:val="00C40A30"/>
    <w:rsid w:val="00C40B5A"/>
    <w:rsid w:val="00C40CA1"/>
    <w:rsid w:val="00C40EF9"/>
    <w:rsid w:val="00C414D4"/>
    <w:rsid w:val="00C418C4"/>
    <w:rsid w:val="00C41F9C"/>
    <w:rsid w:val="00C4350F"/>
    <w:rsid w:val="00C444EC"/>
    <w:rsid w:val="00C445F1"/>
    <w:rsid w:val="00C44C08"/>
    <w:rsid w:val="00C44CBD"/>
    <w:rsid w:val="00C44E2D"/>
    <w:rsid w:val="00C45219"/>
    <w:rsid w:val="00C45A81"/>
    <w:rsid w:val="00C46563"/>
    <w:rsid w:val="00C469B1"/>
    <w:rsid w:val="00C47157"/>
    <w:rsid w:val="00C47224"/>
    <w:rsid w:val="00C474A9"/>
    <w:rsid w:val="00C478EB"/>
    <w:rsid w:val="00C47BFE"/>
    <w:rsid w:val="00C502E4"/>
    <w:rsid w:val="00C504AE"/>
    <w:rsid w:val="00C5054E"/>
    <w:rsid w:val="00C50AC0"/>
    <w:rsid w:val="00C50D96"/>
    <w:rsid w:val="00C511BE"/>
    <w:rsid w:val="00C51D70"/>
    <w:rsid w:val="00C52089"/>
    <w:rsid w:val="00C5302A"/>
    <w:rsid w:val="00C5314E"/>
    <w:rsid w:val="00C537E1"/>
    <w:rsid w:val="00C53A69"/>
    <w:rsid w:val="00C54110"/>
    <w:rsid w:val="00C54308"/>
    <w:rsid w:val="00C549BB"/>
    <w:rsid w:val="00C54E4F"/>
    <w:rsid w:val="00C5742F"/>
    <w:rsid w:val="00C57652"/>
    <w:rsid w:val="00C578A3"/>
    <w:rsid w:val="00C605E0"/>
    <w:rsid w:val="00C6073A"/>
    <w:rsid w:val="00C60C24"/>
    <w:rsid w:val="00C615B1"/>
    <w:rsid w:val="00C62617"/>
    <w:rsid w:val="00C62753"/>
    <w:rsid w:val="00C62CF8"/>
    <w:rsid w:val="00C63089"/>
    <w:rsid w:val="00C6312A"/>
    <w:rsid w:val="00C633FA"/>
    <w:rsid w:val="00C63BCB"/>
    <w:rsid w:val="00C64778"/>
    <w:rsid w:val="00C64EF4"/>
    <w:rsid w:val="00C6583A"/>
    <w:rsid w:val="00C65C5F"/>
    <w:rsid w:val="00C65F94"/>
    <w:rsid w:val="00C66682"/>
    <w:rsid w:val="00C66818"/>
    <w:rsid w:val="00C66E77"/>
    <w:rsid w:val="00C66FD1"/>
    <w:rsid w:val="00C670A1"/>
    <w:rsid w:val="00C677F5"/>
    <w:rsid w:val="00C67F34"/>
    <w:rsid w:val="00C70F65"/>
    <w:rsid w:val="00C722E8"/>
    <w:rsid w:val="00C73E92"/>
    <w:rsid w:val="00C74154"/>
    <w:rsid w:val="00C74453"/>
    <w:rsid w:val="00C74E45"/>
    <w:rsid w:val="00C76ED6"/>
    <w:rsid w:val="00C771DD"/>
    <w:rsid w:val="00C80088"/>
    <w:rsid w:val="00C80480"/>
    <w:rsid w:val="00C80494"/>
    <w:rsid w:val="00C809A8"/>
    <w:rsid w:val="00C810BE"/>
    <w:rsid w:val="00C82201"/>
    <w:rsid w:val="00C82936"/>
    <w:rsid w:val="00C834AA"/>
    <w:rsid w:val="00C83C7F"/>
    <w:rsid w:val="00C84A6B"/>
    <w:rsid w:val="00C84B7C"/>
    <w:rsid w:val="00C8502C"/>
    <w:rsid w:val="00C85DCA"/>
    <w:rsid w:val="00C865C4"/>
    <w:rsid w:val="00C874B5"/>
    <w:rsid w:val="00C878BC"/>
    <w:rsid w:val="00C90285"/>
    <w:rsid w:val="00C906D1"/>
    <w:rsid w:val="00C9083E"/>
    <w:rsid w:val="00C915BB"/>
    <w:rsid w:val="00C918C5"/>
    <w:rsid w:val="00C92618"/>
    <w:rsid w:val="00C936BA"/>
    <w:rsid w:val="00C93A05"/>
    <w:rsid w:val="00C93ADA"/>
    <w:rsid w:val="00C93B1A"/>
    <w:rsid w:val="00C95937"/>
    <w:rsid w:val="00C9692D"/>
    <w:rsid w:val="00C96B37"/>
    <w:rsid w:val="00C9791C"/>
    <w:rsid w:val="00C97BC2"/>
    <w:rsid w:val="00C97E21"/>
    <w:rsid w:val="00CA011D"/>
    <w:rsid w:val="00CA0230"/>
    <w:rsid w:val="00CA0850"/>
    <w:rsid w:val="00CA0B74"/>
    <w:rsid w:val="00CA1FEA"/>
    <w:rsid w:val="00CA2440"/>
    <w:rsid w:val="00CA29EE"/>
    <w:rsid w:val="00CA2DDE"/>
    <w:rsid w:val="00CA2EA3"/>
    <w:rsid w:val="00CA3E45"/>
    <w:rsid w:val="00CA466B"/>
    <w:rsid w:val="00CA49A2"/>
    <w:rsid w:val="00CA5044"/>
    <w:rsid w:val="00CA5AEC"/>
    <w:rsid w:val="00CA6143"/>
    <w:rsid w:val="00CA673C"/>
    <w:rsid w:val="00CB0309"/>
    <w:rsid w:val="00CB0E6D"/>
    <w:rsid w:val="00CB1608"/>
    <w:rsid w:val="00CB19A1"/>
    <w:rsid w:val="00CB1DB5"/>
    <w:rsid w:val="00CB24FA"/>
    <w:rsid w:val="00CB252B"/>
    <w:rsid w:val="00CB2632"/>
    <w:rsid w:val="00CB2936"/>
    <w:rsid w:val="00CB3ABF"/>
    <w:rsid w:val="00CB4508"/>
    <w:rsid w:val="00CB46DC"/>
    <w:rsid w:val="00CB4FD8"/>
    <w:rsid w:val="00CB52F8"/>
    <w:rsid w:val="00CB632E"/>
    <w:rsid w:val="00CB6418"/>
    <w:rsid w:val="00CB641D"/>
    <w:rsid w:val="00CB6B5E"/>
    <w:rsid w:val="00CB726C"/>
    <w:rsid w:val="00CB756B"/>
    <w:rsid w:val="00CB7928"/>
    <w:rsid w:val="00CB7975"/>
    <w:rsid w:val="00CB7CE5"/>
    <w:rsid w:val="00CC0743"/>
    <w:rsid w:val="00CC0A3E"/>
    <w:rsid w:val="00CC0B11"/>
    <w:rsid w:val="00CC4176"/>
    <w:rsid w:val="00CC54DF"/>
    <w:rsid w:val="00CC57EA"/>
    <w:rsid w:val="00CC5E6B"/>
    <w:rsid w:val="00CC5EAA"/>
    <w:rsid w:val="00CC6794"/>
    <w:rsid w:val="00CC6856"/>
    <w:rsid w:val="00CC6E25"/>
    <w:rsid w:val="00CC7296"/>
    <w:rsid w:val="00CC767D"/>
    <w:rsid w:val="00CC7CE5"/>
    <w:rsid w:val="00CD0FA7"/>
    <w:rsid w:val="00CD102A"/>
    <w:rsid w:val="00CD12F0"/>
    <w:rsid w:val="00CD15B2"/>
    <w:rsid w:val="00CD2044"/>
    <w:rsid w:val="00CD2E21"/>
    <w:rsid w:val="00CD372B"/>
    <w:rsid w:val="00CD39B0"/>
    <w:rsid w:val="00CD3E53"/>
    <w:rsid w:val="00CD4AC7"/>
    <w:rsid w:val="00CD5085"/>
    <w:rsid w:val="00CD5A76"/>
    <w:rsid w:val="00CD5D94"/>
    <w:rsid w:val="00CD5DA9"/>
    <w:rsid w:val="00CD6582"/>
    <w:rsid w:val="00CD68E9"/>
    <w:rsid w:val="00CD70BD"/>
    <w:rsid w:val="00CD75CE"/>
    <w:rsid w:val="00CD7D29"/>
    <w:rsid w:val="00CE03D8"/>
    <w:rsid w:val="00CE05F1"/>
    <w:rsid w:val="00CE06B6"/>
    <w:rsid w:val="00CE0B6C"/>
    <w:rsid w:val="00CE1B8D"/>
    <w:rsid w:val="00CE1DB9"/>
    <w:rsid w:val="00CE1F93"/>
    <w:rsid w:val="00CE2111"/>
    <w:rsid w:val="00CE2ACF"/>
    <w:rsid w:val="00CE2B56"/>
    <w:rsid w:val="00CE34CE"/>
    <w:rsid w:val="00CE451C"/>
    <w:rsid w:val="00CE499C"/>
    <w:rsid w:val="00CE5DE8"/>
    <w:rsid w:val="00CE75F4"/>
    <w:rsid w:val="00CE783A"/>
    <w:rsid w:val="00CE78F3"/>
    <w:rsid w:val="00CF016B"/>
    <w:rsid w:val="00CF03DB"/>
    <w:rsid w:val="00CF09E6"/>
    <w:rsid w:val="00CF0B1D"/>
    <w:rsid w:val="00CF0CF4"/>
    <w:rsid w:val="00CF15AA"/>
    <w:rsid w:val="00CF1707"/>
    <w:rsid w:val="00CF1727"/>
    <w:rsid w:val="00CF175D"/>
    <w:rsid w:val="00CF1A99"/>
    <w:rsid w:val="00CF3CBF"/>
    <w:rsid w:val="00CF45A5"/>
    <w:rsid w:val="00CF488A"/>
    <w:rsid w:val="00CF49B6"/>
    <w:rsid w:val="00CF5DB4"/>
    <w:rsid w:val="00CF6573"/>
    <w:rsid w:val="00CF6893"/>
    <w:rsid w:val="00CF6BB0"/>
    <w:rsid w:val="00CF6C3D"/>
    <w:rsid w:val="00CF6FD1"/>
    <w:rsid w:val="00CF7411"/>
    <w:rsid w:val="00CF7808"/>
    <w:rsid w:val="00CF7E62"/>
    <w:rsid w:val="00D00B29"/>
    <w:rsid w:val="00D01785"/>
    <w:rsid w:val="00D018AE"/>
    <w:rsid w:val="00D01997"/>
    <w:rsid w:val="00D02910"/>
    <w:rsid w:val="00D02CBF"/>
    <w:rsid w:val="00D0381C"/>
    <w:rsid w:val="00D03990"/>
    <w:rsid w:val="00D03D15"/>
    <w:rsid w:val="00D03F43"/>
    <w:rsid w:val="00D05ED0"/>
    <w:rsid w:val="00D06689"/>
    <w:rsid w:val="00D068B4"/>
    <w:rsid w:val="00D06CE1"/>
    <w:rsid w:val="00D06D9F"/>
    <w:rsid w:val="00D06DF2"/>
    <w:rsid w:val="00D073B0"/>
    <w:rsid w:val="00D1036B"/>
    <w:rsid w:val="00D111A6"/>
    <w:rsid w:val="00D11842"/>
    <w:rsid w:val="00D1185E"/>
    <w:rsid w:val="00D12607"/>
    <w:rsid w:val="00D12C48"/>
    <w:rsid w:val="00D13C63"/>
    <w:rsid w:val="00D143FD"/>
    <w:rsid w:val="00D1565C"/>
    <w:rsid w:val="00D1588F"/>
    <w:rsid w:val="00D1659E"/>
    <w:rsid w:val="00D166CF"/>
    <w:rsid w:val="00D16935"/>
    <w:rsid w:val="00D179AB"/>
    <w:rsid w:val="00D202AD"/>
    <w:rsid w:val="00D20655"/>
    <w:rsid w:val="00D208A6"/>
    <w:rsid w:val="00D211FB"/>
    <w:rsid w:val="00D216BB"/>
    <w:rsid w:val="00D2173A"/>
    <w:rsid w:val="00D21A52"/>
    <w:rsid w:val="00D22882"/>
    <w:rsid w:val="00D22BA4"/>
    <w:rsid w:val="00D22F2A"/>
    <w:rsid w:val="00D23A80"/>
    <w:rsid w:val="00D2410B"/>
    <w:rsid w:val="00D241AB"/>
    <w:rsid w:val="00D2426E"/>
    <w:rsid w:val="00D24B3E"/>
    <w:rsid w:val="00D24FE2"/>
    <w:rsid w:val="00D2503B"/>
    <w:rsid w:val="00D251CA"/>
    <w:rsid w:val="00D2584C"/>
    <w:rsid w:val="00D258AE"/>
    <w:rsid w:val="00D26694"/>
    <w:rsid w:val="00D266CF"/>
    <w:rsid w:val="00D2793D"/>
    <w:rsid w:val="00D30440"/>
    <w:rsid w:val="00D3211F"/>
    <w:rsid w:val="00D32224"/>
    <w:rsid w:val="00D325A8"/>
    <w:rsid w:val="00D33046"/>
    <w:rsid w:val="00D332FB"/>
    <w:rsid w:val="00D338E3"/>
    <w:rsid w:val="00D33FE3"/>
    <w:rsid w:val="00D34540"/>
    <w:rsid w:val="00D350FD"/>
    <w:rsid w:val="00D3567D"/>
    <w:rsid w:val="00D3691A"/>
    <w:rsid w:val="00D37FE4"/>
    <w:rsid w:val="00D40650"/>
    <w:rsid w:val="00D40696"/>
    <w:rsid w:val="00D40703"/>
    <w:rsid w:val="00D4094A"/>
    <w:rsid w:val="00D426E3"/>
    <w:rsid w:val="00D42C39"/>
    <w:rsid w:val="00D42ECB"/>
    <w:rsid w:val="00D44072"/>
    <w:rsid w:val="00D44542"/>
    <w:rsid w:val="00D44AA0"/>
    <w:rsid w:val="00D4578B"/>
    <w:rsid w:val="00D457A8"/>
    <w:rsid w:val="00D45EF4"/>
    <w:rsid w:val="00D46502"/>
    <w:rsid w:val="00D46678"/>
    <w:rsid w:val="00D467C3"/>
    <w:rsid w:val="00D46CE7"/>
    <w:rsid w:val="00D46E47"/>
    <w:rsid w:val="00D470E5"/>
    <w:rsid w:val="00D477A3"/>
    <w:rsid w:val="00D50517"/>
    <w:rsid w:val="00D50B9D"/>
    <w:rsid w:val="00D50E8A"/>
    <w:rsid w:val="00D50F81"/>
    <w:rsid w:val="00D51123"/>
    <w:rsid w:val="00D51A38"/>
    <w:rsid w:val="00D5249F"/>
    <w:rsid w:val="00D52A79"/>
    <w:rsid w:val="00D5340D"/>
    <w:rsid w:val="00D536DB"/>
    <w:rsid w:val="00D53ACC"/>
    <w:rsid w:val="00D54474"/>
    <w:rsid w:val="00D54E4B"/>
    <w:rsid w:val="00D54F69"/>
    <w:rsid w:val="00D556BE"/>
    <w:rsid w:val="00D556D8"/>
    <w:rsid w:val="00D55D7D"/>
    <w:rsid w:val="00D561EA"/>
    <w:rsid w:val="00D5718C"/>
    <w:rsid w:val="00D574F9"/>
    <w:rsid w:val="00D57DAF"/>
    <w:rsid w:val="00D600C5"/>
    <w:rsid w:val="00D61068"/>
    <w:rsid w:val="00D616F8"/>
    <w:rsid w:val="00D61C5F"/>
    <w:rsid w:val="00D61D59"/>
    <w:rsid w:val="00D6214A"/>
    <w:rsid w:val="00D622E2"/>
    <w:rsid w:val="00D623DC"/>
    <w:rsid w:val="00D6276C"/>
    <w:rsid w:val="00D62858"/>
    <w:rsid w:val="00D62B95"/>
    <w:rsid w:val="00D6359C"/>
    <w:rsid w:val="00D6364F"/>
    <w:rsid w:val="00D63AE3"/>
    <w:rsid w:val="00D64C53"/>
    <w:rsid w:val="00D650FF"/>
    <w:rsid w:val="00D6543A"/>
    <w:rsid w:val="00D65F32"/>
    <w:rsid w:val="00D66631"/>
    <w:rsid w:val="00D668A6"/>
    <w:rsid w:val="00D679C6"/>
    <w:rsid w:val="00D67B7B"/>
    <w:rsid w:val="00D706F9"/>
    <w:rsid w:val="00D70A0E"/>
    <w:rsid w:val="00D71677"/>
    <w:rsid w:val="00D71F54"/>
    <w:rsid w:val="00D72273"/>
    <w:rsid w:val="00D724CF"/>
    <w:rsid w:val="00D729BD"/>
    <w:rsid w:val="00D7321F"/>
    <w:rsid w:val="00D7336E"/>
    <w:rsid w:val="00D73658"/>
    <w:rsid w:val="00D74703"/>
    <w:rsid w:val="00D7572A"/>
    <w:rsid w:val="00D75A42"/>
    <w:rsid w:val="00D75A62"/>
    <w:rsid w:val="00D766FC"/>
    <w:rsid w:val="00D76A5A"/>
    <w:rsid w:val="00D76B2A"/>
    <w:rsid w:val="00D76D8B"/>
    <w:rsid w:val="00D774F7"/>
    <w:rsid w:val="00D777CD"/>
    <w:rsid w:val="00D77B69"/>
    <w:rsid w:val="00D80386"/>
    <w:rsid w:val="00D8107A"/>
    <w:rsid w:val="00D812AF"/>
    <w:rsid w:val="00D81329"/>
    <w:rsid w:val="00D81F17"/>
    <w:rsid w:val="00D820E8"/>
    <w:rsid w:val="00D82419"/>
    <w:rsid w:val="00D8243C"/>
    <w:rsid w:val="00D83FC7"/>
    <w:rsid w:val="00D83FEB"/>
    <w:rsid w:val="00D84005"/>
    <w:rsid w:val="00D84648"/>
    <w:rsid w:val="00D85260"/>
    <w:rsid w:val="00D85EA3"/>
    <w:rsid w:val="00D86583"/>
    <w:rsid w:val="00D87124"/>
    <w:rsid w:val="00D874B8"/>
    <w:rsid w:val="00D87692"/>
    <w:rsid w:val="00D87C96"/>
    <w:rsid w:val="00D87FA6"/>
    <w:rsid w:val="00D90F62"/>
    <w:rsid w:val="00D91188"/>
    <w:rsid w:val="00D91424"/>
    <w:rsid w:val="00D92203"/>
    <w:rsid w:val="00D92DD1"/>
    <w:rsid w:val="00D93769"/>
    <w:rsid w:val="00D9389B"/>
    <w:rsid w:val="00D93E66"/>
    <w:rsid w:val="00D941BA"/>
    <w:rsid w:val="00D94A77"/>
    <w:rsid w:val="00D95F6E"/>
    <w:rsid w:val="00D96F6D"/>
    <w:rsid w:val="00D972BF"/>
    <w:rsid w:val="00DA027C"/>
    <w:rsid w:val="00DA0BFD"/>
    <w:rsid w:val="00DA1E1B"/>
    <w:rsid w:val="00DA2738"/>
    <w:rsid w:val="00DA2A99"/>
    <w:rsid w:val="00DA3027"/>
    <w:rsid w:val="00DA4051"/>
    <w:rsid w:val="00DA4106"/>
    <w:rsid w:val="00DA6871"/>
    <w:rsid w:val="00DA6B3A"/>
    <w:rsid w:val="00DA7752"/>
    <w:rsid w:val="00DB0958"/>
    <w:rsid w:val="00DB250F"/>
    <w:rsid w:val="00DB269E"/>
    <w:rsid w:val="00DB2938"/>
    <w:rsid w:val="00DB2C5B"/>
    <w:rsid w:val="00DB2DB8"/>
    <w:rsid w:val="00DB2F68"/>
    <w:rsid w:val="00DB3723"/>
    <w:rsid w:val="00DB4A92"/>
    <w:rsid w:val="00DB549C"/>
    <w:rsid w:val="00DB60E8"/>
    <w:rsid w:val="00DB6C1A"/>
    <w:rsid w:val="00DB7C95"/>
    <w:rsid w:val="00DC061A"/>
    <w:rsid w:val="00DC0C8D"/>
    <w:rsid w:val="00DC105B"/>
    <w:rsid w:val="00DC15CF"/>
    <w:rsid w:val="00DC15E4"/>
    <w:rsid w:val="00DC1BD6"/>
    <w:rsid w:val="00DC1D05"/>
    <w:rsid w:val="00DC2202"/>
    <w:rsid w:val="00DC2B3F"/>
    <w:rsid w:val="00DC3472"/>
    <w:rsid w:val="00DC4084"/>
    <w:rsid w:val="00DC4F17"/>
    <w:rsid w:val="00DC5416"/>
    <w:rsid w:val="00DC586F"/>
    <w:rsid w:val="00DC694D"/>
    <w:rsid w:val="00DC6FD3"/>
    <w:rsid w:val="00DC77DF"/>
    <w:rsid w:val="00DC7CF3"/>
    <w:rsid w:val="00DC7D32"/>
    <w:rsid w:val="00DC7EF1"/>
    <w:rsid w:val="00DD093E"/>
    <w:rsid w:val="00DD28C5"/>
    <w:rsid w:val="00DD299A"/>
    <w:rsid w:val="00DD299E"/>
    <w:rsid w:val="00DD351A"/>
    <w:rsid w:val="00DD3673"/>
    <w:rsid w:val="00DD3731"/>
    <w:rsid w:val="00DD4A79"/>
    <w:rsid w:val="00DD5ACF"/>
    <w:rsid w:val="00DD5CFA"/>
    <w:rsid w:val="00DD5D57"/>
    <w:rsid w:val="00DD6222"/>
    <w:rsid w:val="00DD7322"/>
    <w:rsid w:val="00DD7CA4"/>
    <w:rsid w:val="00DD7F8D"/>
    <w:rsid w:val="00DE0812"/>
    <w:rsid w:val="00DE0BFD"/>
    <w:rsid w:val="00DE2011"/>
    <w:rsid w:val="00DE26ED"/>
    <w:rsid w:val="00DE35B6"/>
    <w:rsid w:val="00DE3E5F"/>
    <w:rsid w:val="00DE412D"/>
    <w:rsid w:val="00DE4549"/>
    <w:rsid w:val="00DE4C51"/>
    <w:rsid w:val="00DE6046"/>
    <w:rsid w:val="00DE630D"/>
    <w:rsid w:val="00DE6863"/>
    <w:rsid w:val="00DE6AA5"/>
    <w:rsid w:val="00DE6AD8"/>
    <w:rsid w:val="00DE7840"/>
    <w:rsid w:val="00DE78D8"/>
    <w:rsid w:val="00DE7B7E"/>
    <w:rsid w:val="00DF0545"/>
    <w:rsid w:val="00DF06F6"/>
    <w:rsid w:val="00DF076A"/>
    <w:rsid w:val="00DF128B"/>
    <w:rsid w:val="00DF153C"/>
    <w:rsid w:val="00DF1F1A"/>
    <w:rsid w:val="00DF26BD"/>
    <w:rsid w:val="00DF4467"/>
    <w:rsid w:val="00DF4B01"/>
    <w:rsid w:val="00DF4F69"/>
    <w:rsid w:val="00DF569C"/>
    <w:rsid w:val="00DF57F9"/>
    <w:rsid w:val="00DF5F80"/>
    <w:rsid w:val="00DF67D5"/>
    <w:rsid w:val="00DF6F4E"/>
    <w:rsid w:val="00DF6F85"/>
    <w:rsid w:val="00DF700C"/>
    <w:rsid w:val="00DF745A"/>
    <w:rsid w:val="00E00BF6"/>
    <w:rsid w:val="00E01880"/>
    <w:rsid w:val="00E01C08"/>
    <w:rsid w:val="00E01C42"/>
    <w:rsid w:val="00E01C44"/>
    <w:rsid w:val="00E02500"/>
    <w:rsid w:val="00E03245"/>
    <w:rsid w:val="00E04340"/>
    <w:rsid w:val="00E04D3B"/>
    <w:rsid w:val="00E0546E"/>
    <w:rsid w:val="00E05F24"/>
    <w:rsid w:val="00E06388"/>
    <w:rsid w:val="00E06836"/>
    <w:rsid w:val="00E068E6"/>
    <w:rsid w:val="00E06FF5"/>
    <w:rsid w:val="00E079A1"/>
    <w:rsid w:val="00E07A73"/>
    <w:rsid w:val="00E07CED"/>
    <w:rsid w:val="00E07FA9"/>
    <w:rsid w:val="00E1020A"/>
    <w:rsid w:val="00E1026A"/>
    <w:rsid w:val="00E1272A"/>
    <w:rsid w:val="00E12BEB"/>
    <w:rsid w:val="00E13228"/>
    <w:rsid w:val="00E1379D"/>
    <w:rsid w:val="00E13BEF"/>
    <w:rsid w:val="00E14920"/>
    <w:rsid w:val="00E14F98"/>
    <w:rsid w:val="00E15515"/>
    <w:rsid w:val="00E15E92"/>
    <w:rsid w:val="00E1612E"/>
    <w:rsid w:val="00E16AAA"/>
    <w:rsid w:val="00E16EE6"/>
    <w:rsid w:val="00E1727F"/>
    <w:rsid w:val="00E17315"/>
    <w:rsid w:val="00E175BD"/>
    <w:rsid w:val="00E17A30"/>
    <w:rsid w:val="00E209AC"/>
    <w:rsid w:val="00E21009"/>
    <w:rsid w:val="00E213A0"/>
    <w:rsid w:val="00E216A6"/>
    <w:rsid w:val="00E2186C"/>
    <w:rsid w:val="00E2285C"/>
    <w:rsid w:val="00E22C62"/>
    <w:rsid w:val="00E22CAF"/>
    <w:rsid w:val="00E22F53"/>
    <w:rsid w:val="00E24C6E"/>
    <w:rsid w:val="00E2529B"/>
    <w:rsid w:val="00E25648"/>
    <w:rsid w:val="00E25BB7"/>
    <w:rsid w:val="00E25E83"/>
    <w:rsid w:val="00E265EC"/>
    <w:rsid w:val="00E26E86"/>
    <w:rsid w:val="00E27800"/>
    <w:rsid w:val="00E27886"/>
    <w:rsid w:val="00E279AA"/>
    <w:rsid w:val="00E27DA4"/>
    <w:rsid w:val="00E27EE4"/>
    <w:rsid w:val="00E311E8"/>
    <w:rsid w:val="00E3160F"/>
    <w:rsid w:val="00E31F62"/>
    <w:rsid w:val="00E320E8"/>
    <w:rsid w:val="00E323A5"/>
    <w:rsid w:val="00E34174"/>
    <w:rsid w:val="00E348BD"/>
    <w:rsid w:val="00E34E52"/>
    <w:rsid w:val="00E34EEB"/>
    <w:rsid w:val="00E3553E"/>
    <w:rsid w:val="00E35604"/>
    <w:rsid w:val="00E357EC"/>
    <w:rsid w:val="00E35F9E"/>
    <w:rsid w:val="00E3682D"/>
    <w:rsid w:val="00E37AE5"/>
    <w:rsid w:val="00E4045F"/>
    <w:rsid w:val="00E40E15"/>
    <w:rsid w:val="00E41CF6"/>
    <w:rsid w:val="00E41DF5"/>
    <w:rsid w:val="00E4254C"/>
    <w:rsid w:val="00E43141"/>
    <w:rsid w:val="00E43381"/>
    <w:rsid w:val="00E43973"/>
    <w:rsid w:val="00E43CD8"/>
    <w:rsid w:val="00E449D6"/>
    <w:rsid w:val="00E44A59"/>
    <w:rsid w:val="00E44C40"/>
    <w:rsid w:val="00E45354"/>
    <w:rsid w:val="00E45E16"/>
    <w:rsid w:val="00E46D59"/>
    <w:rsid w:val="00E47423"/>
    <w:rsid w:val="00E4748A"/>
    <w:rsid w:val="00E4758B"/>
    <w:rsid w:val="00E47F8A"/>
    <w:rsid w:val="00E50688"/>
    <w:rsid w:val="00E5232D"/>
    <w:rsid w:val="00E528FD"/>
    <w:rsid w:val="00E5364F"/>
    <w:rsid w:val="00E54264"/>
    <w:rsid w:val="00E55CD0"/>
    <w:rsid w:val="00E5614D"/>
    <w:rsid w:val="00E561C0"/>
    <w:rsid w:val="00E56321"/>
    <w:rsid w:val="00E56B3B"/>
    <w:rsid w:val="00E56E82"/>
    <w:rsid w:val="00E5745B"/>
    <w:rsid w:val="00E5764A"/>
    <w:rsid w:val="00E57A0F"/>
    <w:rsid w:val="00E60C9C"/>
    <w:rsid w:val="00E61E37"/>
    <w:rsid w:val="00E6213F"/>
    <w:rsid w:val="00E6292E"/>
    <w:rsid w:val="00E63AFD"/>
    <w:rsid w:val="00E63EE7"/>
    <w:rsid w:val="00E6403C"/>
    <w:rsid w:val="00E64371"/>
    <w:rsid w:val="00E64A81"/>
    <w:rsid w:val="00E65C42"/>
    <w:rsid w:val="00E65CA2"/>
    <w:rsid w:val="00E66A69"/>
    <w:rsid w:val="00E673F1"/>
    <w:rsid w:val="00E6742D"/>
    <w:rsid w:val="00E7129D"/>
    <w:rsid w:val="00E718CD"/>
    <w:rsid w:val="00E71FF0"/>
    <w:rsid w:val="00E72EEB"/>
    <w:rsid w:val="00E7375F"/>
    <w:rsid w:val="00E737DB"/>
    <w:rsid w:val="00E73B20"/>
    <w:rsid w:val="00E754E5"/>
    <w:rsid w:val="00E755E9"/>
    <w:rsid w:val="00E76D31"/>
    <w:rsid w:val="00E7793F"/>
    <w:rsid w:val="00E77A27"/>
    <w:rsid w:val="00E77B75"/>
    <w:rsid w:val="00E81083"/>
    <w:rsid w:val="00E8223C"/>
    <w:rsid w:val="00E82794"/>
    <w:rsid w:val="00E829DB"/>
    <w:rsid w:val="00E82B33"/>
    <w:rsid w:val="00E833BA"/>
    <w:rsid w:val="00E834E4"/>
    <w:rsid w:val="00E83E52"/>
    <w:rsid w:val="00E84025"/>
    <w:rsid w:val="00E849C7"/>
    <w:rsid w:val="00E852DB"/>
    <w:rsid w:val="00E85BC7"/>
    <w:rsid w:val="00E86031"/>
    <w:rsid w:val="00E86186"/>
    <w:rsid w:val="00E86222"/>
    <w:rsid w:val="00E86A56"/>
    <w:rsid w:val="00E86D42"/>
    <w:rsid w:val="00E86D71"/>
    <w:rsid w:val="00E90195"/>
    <w:rsid w:val="00E932D9"/>
    <w:rsid w:val="00E93849"/>
    <w:rsid w:val="00E939BB"/>
    <w:rsid w:val="00E93C58"/>
    <w:rsid w:val="00E94469"/>
    <w:rsid w:val="00E94BEE"/>
    <w:rsid w:val="00E9583D"/>
    <w:rsid w:val="00E96499"/>
    <w:rsid w:val="00E9791D"/>
    <w:rsid w:val="00E97D89"/>
    <w:rsid w:val="00E97EDA"/>
    <w:rsid w:val="00E97F1E"/>
    <w:rsid w:val="00EA0636"/>
    <w:rsid w:val="00EA0ABA"/>
    <w:rsid w:val="00EA0B17"/>
    <w:rsid w:val="00EA12BA"/>
    <w:rsid w:val="00EA1CDC"/>
    <w:rsid w:val="00EA2049"/>
    <w:rsid w:val="00EA2B61"/>
    <w:rsid w:val="00EA2E2E"/>
    <w:rsid w:val="00EA319A"/>
    <w:rsid w:val="00EA3D1E"/>
    <w:rsid w:val="00EA3F1E"/>
    <w:rsid w:val="00EA403F"/>
    <w:rsid w:val="00EA4B98"/>
    <w:rsid w:val="00EA5D0C"/>
    <w:rsid w:val="00EA630B"/>
    <w:rsid w:val="00EA6852"/>
    <w:rsid w:val="00EA73E2"/>
    <w:rsid w:val="00EA75EA"/>
    <w:rsid w:val="00EA7738"/>
    <w:rsid w:val="00EA79AC"/>
    <w:rsid w:val="00EA7F95"/>
    <w:rsid w:val="00EB0419"/>
    <w:rsid w:val="00EB09B4"/>
    <w:rsid w:val="00EB18A1"/>
    <w:rsid w:val="00EB1B17"/>
    <w:rsid w:val="00EB2103"/>
    <w:rsid w:val="00EB3A03"/>
    <w:rsid w:val="00EB481B"/>
    <w:rsid w:val="00EB49F6"/>
    <w:rsid w:val="00EB5170"/>
    <w:rsid w:val="00EB558D"/>
    <w:rsid w:val="00EB589A"/>
    <w:rsid w:val="00EB5B02"/>
    <w:rsid w:val="00EB659B"/>
    <w:rsid w:val="00EB7225"/>
    <w:rsid w:val="00EB7674"/>
    <w:rsid w:val="00EB7D22"/>
    <w:rsid w:val="00EC01FF"/>
    <w:rsid w:val="00EC05CE"/>
    <w:rsid w:val="00EC0B63"/>
    <w:rsid w:val="00EC1EBB"/>
    <w:rsid w:val="00EC20ED"/>
    <w:rsid w:val="00EC2586"/>
    <w:rsid w:val="00EC2FE4"/>
    <w:rsid w:val="00EC35E0"/>
    <w:rsid w:val="00EC36B7"/>
    <w:rsid w:val="00EC37B1"/>
    <w:rsid w:val="00EC39B3"/>
    <w:rsid w:val="00EC3B5F"/>
    <w:rsid w:val="00EC48BE"/>
    <w:rsid w:val="00EC4E43"/>
    <w:rsid w:val="00EC4F18"/>
    <w:rsid w:val="00EC4FEE"/>
    <w:rsid w:val="00EC52E6"/>
    <w:rsid w:val="00EC533F"/>
    <w:rsid w:val="00EC5591"/>
    <w:rsid w:val="00EC5D9D"/>
    <w:rsid w:val="00EC62B9"/>
    <w:rsid w:val="00EC6355"/>
    <w:rsid w:val="00EC695B"/>
    <w:rsid w:val="00EC7026"/>
    <w:rsid w:val="00ED098A"/>
    <w:rsid w:val="00ED0BC7"/>
    <w:rsid w:val="00ED1280"/>
    <w:rsid w:val="00ED1502"/>
    <w:rsid w:val="00ED1B47"/>
    <w:rsid w:val="00ED296E"/>
    <w:rsid w:val="00ED2E0A"/>
    <w:rsid w:val="00ED3A95"/>
    <w:rsid w:val="00ED3EDC"/>
    <w:rsid w:val="00ED4646"/>
    <w:rsid w:val="00ED4FAA"/>
    <w:rsid w:val="00ED5AC4"/>
    <w:rsid w:val="00ED6421"/>
    <w:rsid w:val="00ED6AD3"/>
    <w:rsid w:val="00ED7544"/>
    <w:rsid w:val="00EE0263"/>
    <w:rsid w:val="00EE09EB"/>
    <w:rsid w:val="00EE1067"/>
    <w:rsid w:val="00EE1ECD"/>
    <w:rsid w:val="00EE23F1"/>
    <w:rsid w:val="00EE2FB0"/>
    <w:rsid w:val="00EE3158"/>
    <w:rsid w:val="00EE37BC"/>
    <w:rsid w:val="00EE3CA9"/>
    <w:rsid w:val="00EE3D48"/>
    <w:rsid w:val="00EE46D4"/>
    <w:rsid w:val="00EE5589"/>
    <w:rsid w:val="00EE55BB"/>
    <w:rsid w:val="00EE5C46"/>
    <w:rsid w:val="00EE5FDA"/>
    <w:rsid w:val="00EE7441"/>
    <w:rsid w:val="00EE7874"/>
    <w:rsid w:val="00EE7F68"/>
    <w:rsid w:val="00EF019E"/>
    <w:rsid w:val="00EF024F"/>
    <w:rsid w:val="00EF173D"/>
    <w:rsid w:val="00EF1EF9"/>
    <w:rsid w:val="00EF2318"/>
    <w:rsid w:val="00EF3E10"/>
    <w:rsid w:val="00EF43F2"/>
    <w:rsid w:val="00EF4501"/>
    <w:rsid w:val="00EF47A2"/>
    <w:rsid w:val="00EF5E84"/>
    <w:rsid w:val="00EF62DB"/>
    <w:rsid w:val="00EF6AA9"/>
    <w:rsid w:val="00EF73AC"/>
    <w:rsid w:val="00EF7BC3"/>
    <w:rsid w:val="00EF7FA8"/>
    <w:rsid w:val="00F00659"/>
    <w:rsid w:val="00F00685"/>
    <w:rsid w:val="00F017FA"/>
    <w:rsid w:val="00F01D14"/>
    <w:rsid w:val="00F033B1"/>
    <w:rsid w:val="00F03926"/>
    <w:rsid w:val="00F06061"/>
    <w:rsid w:val="00F065F0"/>
    <w:rsid w:val="00F07411"/>
    <w:rsid w:val="00F07641"/>
    <w:rsid w:val="00F0786F"/>
    <w:rsid w:val="00F10447"/>
    <w:rsid w:val="00F104EF"/>
    <w:rsid w:val="00F110C0"/>
    <w:rsid w:val="00F110F1"/>
    <w:rsid w:val="00F116FC"/>
    <w:rsid w:val="00F11C63"/>
    <w:rsid w:val="00F120B0"/>
    <w:rsid w:val="00F123EC"/>
    <w:rsid w:val="00F1251B"/>
    <w:rsid w:val="00F15644"/>
    <w:rsid w:val="00F15A40"/>
    <w:rsid w:val="00F201FF"/>
    <w:rsid w:val="00F211D1"/>
    <w:rsid w:val="00F21D4F"/>
    <w:rsid w:val="00F22349"/>
    <w:rsid w:val="00F2301F"/>
    <w:rsid w:val="00F2320D"/>
    <w:rsid w:val="00F23863"/>
    <w:rsid w:val="00F2386A"/>
    <w:rsid w:val="00F24851"/>
    <w:rsid w:val="00F24B38"/>
    <w:rsid w:val="00F253AB"/>
    <w:rsid w:val="00F25FC7"/>
    <w:rsid w:val="00F264EC"/>
    <w:rsid w:val="00F26E24"/>
    <w:rsid w:val="00F271DE"/>
    <w:rsid w:val="00F27795"/>
    <w:rsid w:val="00F27D1A"/>
    <w:rsid w:val="00F27EA5"/>
    <w:rsid w:val="00F308AC"/>
    <w:rsid w:val="00F30C80"/>
    <w:rsid w:val="00F30E2C"/>
    <w:rsid w:val="00F314A0"/>
    <w:rsid w:val="00F315FF"/>
    <w:rsid w:val="00F32D87"/>
    <w:rsid w:val="00F33802"/>
    <w:rsid w:val="00F34182"/>
    <w:rsid w:val="00F34A9E"/>
    <w:rsid w:val="00F34C76"/>
    <w:rsid w:val="00F3551E"/>
    <w:rsid w:val="00F359A8"/>
    <w:rsid w:val="00F35FB4"/>
    <w:rsid w:val="00F42721"/>
    <w:rsid w:val="00F4425A"/>
    <w:rsid w:val="00F44873"/>
    <w:rsid w:val="00F4554B"/>
    <w:rsid w:val="00F458B1"/>
    <w:rsid w:val="00F470FE"/>
    <w:rsid w:val="00F47375"/>
    <w:rsid w:val="00F50D47"/>
    <w:rsid w:val="00F50E8D"/>
    <w:rsid w:val="00F51C29"/>
    <w:rsid w:val="00F51EFE"/>
    <w:rsid w:val="00F521B0"/>
    <w:rsid w:val="00F52537"/>
    <w:rsid w:val="00F52A5F"/>
    <w:rsid w:val="00F52BF4"/>
    <w:rsid w:val="00F52D7B"/>
    <w:rsid w:val="00F533E8"/>
    <w:rsid w:val="00F541CE"/>
    <w:rsid w:val="00F54697"/>
    <w:rsid w:val="00F54A8F"/>
    <w:rsid w:val="00F54E3C"/>
    <w:rsid w:val="00F55188"/>
    <w:rsid w:val="00F551DA"/>
    <w:rsid w:val="00F553DB"/>
    <w:rsid w:val="00F55790"/>
    <w:rsid w:val="00F5620F"/>
    <w:rsid w:val="00F562A3"/>
    <w:rsid w:val="00F564D7"/>
    <w:rsid w:val="00F56C43"/>
    <w:rsid w:val="00F57433"/>
    <w:rsid w:val="00F57B10"/>
    <w:rsid w:val="00F60285"/>
    <w:rsid w:val="00F605D8"/>
    <w:rsid w:val="00F611E1"/>
    <w:rsid w:val="00F61491"/>
    <w:rsid w:val="00F616C1"/>
    <w:rsid w:val="00F619AA"/>
    <w:rsid w:val="00F6252A"/>
    <w:rsid w:val="00F62CF6"/>
    <w:rsid w:val="00F63BD1"/>
    <w:rsid w:val="00F63E41"/>
    <w:rsid w:val="00F648C8"/>
    <w:rsid w:val="00F6566A"/>
    <w:rsid w:val="00F65BE8"/>
    <w:rsid w:val="00F66721"/>
    <w:rsid w:val="00F66B7E"/>
    <w:rsid w:val="00F677DE"/>
    <w:rsid w:val="00F67A59"/>
    <w:rsid w:val="00F70935"/>
    <w:rsid w:val="00F72087"/>
    <w:rsid w:val="00F721B2"/>
    <w:rsid w:val="00F72595"/>
    <w:rsid w:val="00F728DE"/>
    <w:rsid w:val="00F73446"/>
    <w:rsid w:val="00F746E3"/>
    <w:rsid w:val="00F74C9C"/>
    <w:rsid w:val="00F7532F"/>
    <w:rsid w:val="00F7555A"/>
    <w:rsid w:val="00F759E4"/>
    <w:rsid w:val="00F759F1"/>
    <w:rsid w:val="00F764C1"/>
    <w:rsid w:val="00F767BF"/>
    <w:rsid w:val="00F76A39"/>
    <w:rsid w:val="00F7755E"/>
    <w:rsid w:val="00F775FA"/>
    <w:rsid w:val="00F776BC"/>
    <w:rsid w:val="00F807AD"/>
    <w:rsid w:val="00F80D23"/>
    <w:rsid w:val="00F80F6D"/>
    <w:rsid w:val="00F81215"/>
    <w:rsid w:val="00F8186B"/>
    <w:rsid w:val="00F83B71"/>
    <w:rsid w:val="00F841A2"/>
    <w:rsid w:val="00F845DA"/>
    <w:rsid w:val="00F851E1"/>
    <w:rsid w:val="00F857B0"/>
    <w:rsid w:val="00F85A43"/>
    <w:rsid w:val="00F86151"/>
    <w:rsid w:val="00F86353"/>
    <w:rsid w:val="00F87068"/>
    <w:rsid w:val="00F87290"/>
    <w:rsid w:val="00F874F7"/>
    <w:rsid w:val="00F90087"/>
    <w:rsid w:val="00F9040F"/>
    <w:rsid w:val="00F90496"/>
    <w:rsid w:val="00F91B27"/>
    <w:rsid w:val="00F91C25"/>
    <w:rsid w:val="00F921B9"/>
    <w:rsid w:val="00F9256C"/>
    <w:rsid w:val="00F92CBF"/>
    <w:rsid w:val="00F94694"/>
    <w:rsid w:val="00F947DE"/>
    <w:rsid w:val="00F95267"/>
    <w:rsid w:val="00F95E46"/>
    <w:rsid w:val="00F96030"/>
    <w:rsid w:val="00F965E0"/>
    <w:rsid w:val="00FA090C"/>
    <w:rsid w:val="00FA0DF0"/>
    <w:rsid w:val="00FA2463"/>
    <w:rsid w:val="00FA2EF2"/>
    <w:rsid w:val="00FA3221"/>
    <w:rsid w:val="00FA3367"/>
    <w:rsid w:val="00FA3602"/>
    <w:rsid w:val="00FA4500"/>
    <w:rsid w:val="00FA4AB5"/>
    <w:rsid w:val="00FA4BDF"/>
    <w:rsid w:val="00FA522F"/>
    <w:rsid w:val="00FA528A"/>
    <w:rsid w:val="00FA5AE1"/>
    <w:rsid w:val="00FA5CF1"/>
    <w:rsid w:val="00FA639A"/>
    <w:rsid w:val="00FA69D6"/>
    <w:rsid w:val="00FA7743"/>
    <w:rsid w:val="00FA7902"/>
    <w:rsid w:val="00FA7C5D"/>
    <w:rsid w:val="00FB0B97"/>
    <w:rsid w:val="00FB0BF9"/>
    <w:rsid w:val="00FB0E14"/>
    <w:rsid w:val="00FB291B"/>
    <w:rsid w:val="00FB571A"/>
    <w:rsid w:val="00FB6F76"/>
    <w:rsid w:val="00FB731B"/>
    <w:rsid w:val="00FB7B9F"/>
    <w:rsid w:val="00FC0D3D"/>
    <w:rsid w:val="00FC13E8"/>
    <w:rsid w:val="00FC1E0E"/>
    <w:rsid w:val="00FC34BE"/>
    <w:rsid w:val="00FC38BB"/>
    <w:rsid w:val="00FC3E80"/>
    <w:rsid w:val="00FC49F0"/>
    <w:rsid w:val="00FC51D9"/>
    <w:rsid w:val="00FC5655"/>
    <w:rsid w:val="00FC67A3"/>
    <w:rsid w:val="00FC7B7D"/>
    <w:rsid w:val="00FD0187"/>
    <w:rsid w:val="00FD0518"/>
    <w:rsid w:val="00FD1254"/>
    <w:rsid w:val="00FD12B7"/>
    <w:rsid w:val="00FD2133"/>
    <w:rsid w:val="00FD2975"/>
    <w:rsid w:val="00FD2FE4"/>
    <w:rsid w:val="00FD513F"/>
    <w:rsid w:val="00FD55E1"/>
    <w:rsid w:val="00FD7500"/>
    <w:rsid w:val="00FE0713"/>
    <w:rsid w:val="00FE0DE3"/>
    <w:rsid w:val="00FE25BA"/>
    <w:rsid w:val="00FE289C"/>
    <w:rsid w:val="00FE2E49"/>
    <w:rsid w:val="00FE3B9D"/>
    <w:rsid w:val="00FE43EC"/>
    <w:rsid w:val="00FE56D3"/>
    <w:rsid w:val="00FE5976"/>
    <w:rsid w:val="00FE5D7A"/>
    <w:rsid w:val="00FE7105"/>
    <w:rsid w:val="00FE7913"/>
    <w:rsid w:val="00FE7C93"/>
    <w:rsid w:val="00FF0CA2"/>
    <w:rsid w:val="00FF0F05"/>
    <w:rsid w:val="00FF0F55"/>
    <w:rsid w:val="00FF14A6"/>
    <w:rsid w:val="00FF1638"/>
    <w:rsid w:val="00FF2062"/>
    <w:rsid w:val="00FF28C5"/>
    <w:rsid w:val="00FF2B5B"/>
    <w:rsid w:val="00FF370A"/>
    <w:rsid w:val="00FF411A"/>
    <w:rsid w:val="00FF4D65"/>
    <w:rsid w:val="00FF4FA5"/>
    <w:rsid w:val="00FF61AD"/>
    <w:rsid w:val="00FF6E6C"/>
    <w:rsid w:val="00FF7232"/>
    <w:rsid w:val="00FF727E"/>
    <w:rsid w:val="00FF7424"/>
    <w:rsid w:val="00FF7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envelope address" w:uiPriority="0"/>
    <w:lsdException w:name="envelope return" w:uiPriority="0"/>
    <w:lsdException w:name="footnote reference" w:uiPriority="0" w:qFormat="1"/>
    <w:lsdException w:name="line number" w:uiPriority="0"/>
    <w:lsdException w:name="page number" w:uiPriority="0"/>
    <w:lsdException w:name="List" w:uiPriority="0"/>
    <w:lsdException w:name="List Number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73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86D71"/>
    <w:pPr>
      <w:keepNext/>
      <w:keepLines/>
      <w:tabs>
        <w:tab w:val="num" w:pos="567"/>
      </w:tabs>
      <w:spacing w:before="480" w:after="240"/>
      <w:ind w:left="567" w:hanging="567"/>
      <w:outlineLvl w:val="0"/>
    </w:pPr>
    <w:rPr>
      <w:rFonts w:ascii="Arial" w:hAnsi="Arial"/>
      <w:b/>
      <w:kern w:val="1"/>
      <w:sz w:val="36"/>
      <w:szCs w:val="20"/>
    </w:rPr>
  </w:style>
  <w:style w:type="paragraph" w:styleId="2">
    <w:name w:val="heading 2"/>
    <w:basedOn w:val="a"/>
    <w:next w:val="a"/>
    <w:link w:val="20"/>
    <w:qFormat/>
    <w:rsid w:val="00E86D71"/>
    <w:pPr>
      <w:keepNext/>
      <w:tabs>
        <w:tab w:val="num" w:pos="3828"/>
      </w:tabs>
      <w:spacing w:before="240" w:after="120"/>
      <w:ind w:left="3828" w:hanging="851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86D71"/>
    <w:pPr>
      <w:keepNext/>
      <w:tabs>
        <w:tab w:val="num" w:pos="567"/>
      </w:tabs>
      <w:spacing w:before="120" w:after="120"/>
      <w:ind w:left="567" w:hanging="567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E86D71"/>
    <w:pPr>
      <w:keepNext/>
      <w:tabs>
        <w:tab w:val="num" w:pos="567"/>
        <w:tab w:val="left" w:pos="1134"/>
      </w:tabs>
      <w:spacing w:before="240" w:after="120"/>
      <w:ind w:left="567" w:hanging="567"/>
      <w:jc w:val="both"/>
      <w:outlineLvl w:val="3"/>
    </w:pPr>
    <w:rPr>
      <w:b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E86D71"/>
    <w:pPr>
      <w:keepNext/>
      <w:tabs>
        <w:tab w:val="left" w:pos="360"/>
        <w:tab w:val="num" w:pos="432"/>
      </w:tabs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E86D71"/>
    <w:pPr>
      <w:widowControl w:val="0"/>
      <w:tabs>
        <w:tab w:val="left" w:pos="360"/>
        <w:tab w:val="num" w:pos="432"/>
      </w:tabs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"/>
    <w:next w:val="a"/>
    <w:link w:val="70"/>
    <w:qFormat/>
    <w:rsid w:val="00E86D71"/>
    <w:pPr>
      <w:widowControl w:val="0"/>
      <w:tabs>
        <w:tab w:val="left" w:pos="360"/>
        <w:tab w:val="num" w:pos="432"/>
      </w:tabs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"/>
    <w:next w:val="a"/>
    <w:link w:val="80"/>
    <w:qFormat/>
    <w:rsid w:val="00E86D71"/>
    <w:pPr>
      <w:widowControl w:val="0"/>
      <w:tabs>
        <w:tab w:val="left" w:pos="360"/>
        <w:tab w:val="num" w:pos="432"/>
      </w:tabs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"/>
    <w:next w:val="a"/>
    <w:link w:val="90"/>
    <w:qFormat/>
    <w:rsid w:val="00E86D71"/>
    <w:pPr>
      <w:widowControl w:val="0"/>
      <w:tabs>
        <w:tab w:val="left" w:pos="360"/>
        <w:tab w:val="num" w:pos="432"/>
      </w:tabs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86D71"/>
    <w:rPr>
      <w:rFonts w:ascii="Arial" w:eastAsia="Times New Roman" w:hAnsi="Arial" w:cs="Times New Roman"/>
      <w:b/>
      <w:kern w:val="1"/>
      <w:sz w:val="36"/>
      <w:szCs w:val="20"/>
      <w:lang w:eastAsia="ar-SA"/>
    </w:rPr>
  </w:style>
  <w:style w:type="character" w:customStyle="1" w:styleId="20">
    <w:name w:val="Заголовок 2 Знак"/>
    <w:link w:val="2"/>
    <w:rsid w:val="00E86D7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link w:val="3"/>
    <w:rsid w:val="00E86D7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40">
    <w:name w:val="Заголовок 4 Знак"/>
    <w:link w:val="4"/>
    <w:rsid w:val="00E86D71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50">
    <w:name w:val="Заголовок 5 Знак"/>
    <w:link w:val="5"/>
    <w:rsid w:val="00E86D71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60">
    <w:name w:val="Заголовок 6 Знак"/>
    <w:link w:val="6"/>
    <w:rsid w:val="00E86D71"/>
    <w:rPr>
      <w:rFonts w:ascii="Times New Roman" w:eastAsia="Times New Roman" w:hAnsi="Times New Roman" w:cs="Times New Roman"/>
      <w:b/>
      <w:szCs w:val="20"/>
      <w:lang w:eastAsia="ar-SA"/>
    </w:rPr>
  </w:style>
  <w:style w:type="character" w:customStyle="1" w:styleId="70">
    <w:name w:val="Заголовок 7 Знак"/>
    <w:link w:val="7"/>
    <w:rsid w:val="00E86D71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80">
    <w:name w:val="Заголовок 8 Знак"/>
    <w:link w:val="8"/>
    <w:rsid w:val="00E86D71"/>
    <w:rPr>
      <w:rFonts w:ascii="Times New Roman" w:eastAsia="Times New Roman" w:hAnsi="Times New Roman" w:cs="Times New Roman"/>
      <w:i/>
      <w:sz w:val="26"/>
      <w:szCs w:val="20"/>
      <w:lang w:eastAsia="ar-SA"/>
    </w:rPr>
  </w:style>
  <w:style w:type="character" w:customStyle="1" w:styleId="90">
    <w:name w:val="Заголовок 9 Знак"/>
    <w:link w:val="9"/>
    <w:rsid w:val="00E86D71"/>
    <w:rPr>
      <w:rFonts w:ascii="Arial" w:eastAsia="Times New Roman" w:hAnsi="Arial" w:cs="Times New Roman"/>
      <w:szCs w:val="20"/>
      <w:lang w:eastAsia="ar-SA"/>
    </w:rPr>
  </w:style>
  <w:style w:type="character" w:customStyle="1" w:styleId="WW8Num1z2">
    <w:name w:val="WW8Num1z2"/>
    <w:rsid w:val="00E86D71"/>
    <w:rPr>
      <w:b w:val="0"/>
      <w:bCs w:val="0"/>
      <w:i w:val="0"/>
      <w:iCs w:val="0"/>
    </w:rPr>
  </w:style>
  <w:style w:type="character" w:customStyle="1" w:styleId="WW8Num1z3">
    <w:name w:val="WW8Num1z3"/>
    <w:rsid w:val="00E86D7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z0">
    <w:name w:val="WW8Num3z0"/>
    <w:rsid w:val="00E86D71"/>
    <w:rPr>
      <w:rFonts w:ascii="Symbol" w:hAnsi="Symbol"/>
    </w:rPr>
  </w:style>
  <w:style w:type="character" w:customStyle="1" w:styleId="WW8Num4z0">
    <w:name w:val="WW8Num4z0"/>
    <w:rsid w:val="00E86D71"/>
    <w:rPr>
      <w:rFonts w:ascii="Symbol" w:hAnsi="Symbol"/>
    </w:rPr>
  </w:style>
  <w:style w:type="character" w:customStyle="1" w:styleId="WW8Num8z0">
    <w:name w:val="WW8Num8z0"/>
    <w:rsid w:val="00E86D71"/>
    <w:rPr>
      <w:rFonts w:ascii="Symbol" w:hAnsi="Symbol"/>
    </w:rPr>
  </w:style>
  <w:style w:type="character" w:customStyle="1" w:styleId="WW8Num12z2">
    <w:name w:val="WW8Num12z2"/>
    <w:rsid w:val="00E86D71"/>
    <w:rPr>
      <w:b w:val="0"/>
      <w:bCs w:val="0"/>
      <w:i w:val="0"/>
      <w:iCs w:val="0"/>
    </w:rPr>
  </w:style>
  <w:style w:type="character" w:customStyle="1" w:styleId="WW8Num12z3">
    <w:name w:val="WW8Num12z3"/>
    <w:rsid w:val="00E86D7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15z0">
    <w:name w:val="WW8Num15z0"/>
    <w:rsid w:val="00E86D71"/>
    <w:rPr>
      <w:rFonts w:ascii="Symbol" w:hAnsi="Symbol"/>
    </w:rPr>
  </w:style>
  <w:style w:type="character" w:customStyle="1" w:styleId="WW8Num19z0">
    <w:name w:val="WW8Num19z0"/>
    <w:rsid w:val="00E86D71"/>
    <w:rPr>
      <w:sz w:val="24"/>
    </w:rPr>
  </w:style>
  <w:style w:type="character" w:customStyle="1" w:styleId="WW8Num21z1">
    <w:name w:val="WW8Num21z1"/>
    <w:rsid w:val="00E86D71"/>
    <w:rPr>
      <w:b/>
      <w:i w:val="0"/>
    </w:rPr>
  </w:style>
  <w:style w:type="character" w:customStyle="1" w:styleId="WW8Num21z2">
    <w:name w:val="WW8Num21z2"/>
    <w:rsid w:val="00E86D71"/>
    <w:rPr>
      <w:color w:val="auto"/>
    </w:rPr>
  </w:style>
  <w:style w:type="character" w:customStyle="1" w:styleId="WW8Num22z0">
    <w:name w:val="WW8Num22z0"/>
    <w:rsid w:val="00E86D71"/>
    <w:rPr>
      <w:sz w:val="40"/>
      <w:szCs w:val="40"/>
    </w:rPr>
  </w:style>
  <w:style w:type="character" w:customStyle="1" w:styleId="WW8Num23z0">
    <w:name w:val="WW8Num23z0"/>
    <w:rsid w:val="00E86D71"/>
    <w:rPr>
      <w:rFonts w:ascii="Symbol" w:hAnsi="Symbol" w:cs="OpenSymbol"/>
    </w:rPr>
  </w:style>
  <w:style w:type="character" w:customStyle="1" w:styleId="Absatz-Standardschriftart">
    <w:name w:val="Absatz-Standardschriftart"/>
    <w:rsid w:val="00E86D71"/>
  </w:style>
  <w:style w:type="character" w:customStyle="1" w:styleId="WW8Num2z0">
    <w:name w:val="WW8Num2z0"/>
    <w:rsid w:val="00E86D71"/>
    <w:rPr>
      <w:rFonts w:ascii="Symbol" w:hAnsi="Symbol"/>
    </w:rPr>
  </w:style>
  <w:style w:type="character" w:customStyle="1" w:styleId="WW8Num8z1">
    <w:name w:val="WW8Num8z1"/>
    <w:rsid w:val="00E86D71"/>
    <w:rPr>
      <w:rFonts w:ascii="Courier New" w:hAnsi="Courier New" w:cs="Courier New"/>
    </w:rPr>
  </w:style>
  <w:style w:type="character" w:customStyle="1" w:styleId="WW8Num8z2">
    <w:name w:val="WW8Num8z2"/>
    <w:rsid w:val="00E86D71"/>
    <w:rPr>
      <w:rFonts w:ascii="Wingdings" w:hAnsi="Wingdings"/>
    </w:rPr>
  </w:style>
  <w:style w:type="character" w:customStyle="1" w:styleId="WW8Num9z0">
    <w:name w:val="WW8Num9z0"/>
    <w:rsid w:val="00E86D71"/>
    <w:rPr>
      <w:rFonts w:cs="Times New Roman"/>
    </w:rPr>
  </w:style>
  <w:style w:type="character" w:customStyle="1" w:styleId="WW8Num12z0">
    <w:name w:val="WW8Num12z0"/>
    <w:rsid w:val="00E86D71"/>
    <w:rPr>
      <w:rFonts w:cs="Times New Roman"/>
    </w:rPr>
  </w:style>
  <w:style w:type="character" w:customStyle="1" w:styleId="WW8Num22z2">
    <w:name w:val="WW8Num22z2"/>
    <w:rsid w:val="00E86D71"/>
    <w:rPr>
      <w:b w:val="0"/>
      <w:bCs w:val="0"/>
      <w:i w:val="0"/>
      <w:iCs w:val="0"/>
    </w:rPr>
  </w:style>
  <w:style w:type="character" w:customStyle="1" w:styleId="WW8Num22z3">
    <w:name w:val="WW8Num22z3"/>
    <w:rsid w:val="00E86D7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25z0">
    <w:name w:val="WW8Num25z0"/>
    <w:rsid w:val="00E86D71"/>
    <w:rPr>
      <w:rFonts w:ascii="Symbol" w:hAnsi="Symbol"/>
      <w:color w:val="auto"/>
      <w:sz w:val="16"/>
      <w:szCs w:val="16"/>
    </w:rPr>
  </w:style>
  <w:style w:type="character" w:customStyle="1" w:styleId="WW8Num25z2">
    <w:name w:val="WW8Num25z2"/>
    <w:rsid w:val="00E86D71"/>
    <w:rPr>
      <w:rFonts w:ascii="Wingdings" w:hAnsi="Wingdings"/>
    </w:rPr>
  </w:style>
  <w:style w:type="character" w:customStyle="1" w:styleId="WW8Num25z3">
    <w:name w:val="WW8Num25z3"/>
    <w:rsid w:val="00E86D71"/>
    <w:rPr>
      <w:rFonts w:ascii="Symbol" w:hAnsi="Symbol"/>
    </w:rPr>
  </w:style>
  <w:style w:type="character" w:customStyle="1" w:styleId="WW8Num25z4">
    <w:name w:val="WW8Num25z4"/>
    <w:rsid w:val="00E86D71"/>
    <w:rPr>
      <w:rFonts w:ascii="Courier New" w:hAnsi="Courier New" w:cs="Courier New"/>
    </w:rPr>
  </w:style>
  <w:style w:type="character" w:customStyle="1" w:styleId="WW8Num27z0">
    <w:name w:val="WW8Num27z0"/>
    <w:rsid w:val="00E86D71"/>
    <w:rPr>
      <w:rFonts w:ascii="Symbol" w:hAnsi="Symbol"/>
    </w:rPr>
  </w:style>
  <w:style w:type="character" w:customStyle="1" w:styleId="WW8Num31z0">
    <w:name w:val="WW8Num31z0"/>
    <w:rsid w:val="00E86D71"/>
    <w:rPr>
      <w:rFonts w:cs="Times New Roman"/>
    </w:rPr>
  </w:style>
  <w:style w:type="character" w:customStyle="1" w:styleId="WW8Num35z0">
    <w:name w:val="WW8Num35z0"/>
    <w:rsid w:val="00E86D71"/>
    <w:rPr>
      <w:rFonts w:ascii="Symbol" w:hAnsi="Symbol"/>
    </w:rPr>
  </w:style>
  <w:style w:type="character" w:customStyle="1" w:styleId="WW8Num35z2">
    <w:name w:val="WW8Num35z2"/>
    <w:rsid w:val="00E86D71"/>
    <w:rPr>
      <w:rFonts w:ascii="Wingdings" w:hAnsi="Wingdings"/>
    </w:rPr>
  </w:style>
  <w:style w:type="character" w:customStyle="1" w:styleId="WW8Num35z4">
    <w:name w:val="WW8Num35z4"/>
    <w:rsid w:val="00E86D71"/>
    <w:rPr>
      <w:rFonts w:ascii="Courier New" w:hAnsi="Courier New"/>
    </w:rPr>
  </w:style>
  <w:style w:type="character" w:customStyle="1" w:styleId="WW8Num36z0">
    <w:name w:val="WW8Num36z0"/>
    <w:rsid w:val="00E86D71"/>
    <w:rPr>
      <w:rFonts w:cs="Times New Roman"/>
    </w:rPr>
  </w:style>
  <w:style w:type="character" w:customStyle="1" w:styleId="WW8Num40z1">
    <w:name w:val="WW8Num40z1"/>
    <w:rsid w:val="00E86D71"/>
    <w:rPr>
      <w:b/>
      <w:i w:val="0"/>
    </w:rPr>
  </w:style>
  <w:style w:type="character" w:customStyle="1" w:styleId="WW8Num40z2">
    <w:name w:val="WW8Num40z2"/>
    <w:rsid w:val="00E86D71"/>
    <w:rPr>
      <w:color w:val="auto"/>
    </w:rPr>
  </w:style>
  <w:style w:type="character" w:customStyle="1" w:styleId="WW8Num41z0">
    <w:name w:val="WW8Num41z0"/>
    <w:rsid w:val="00E86D71"/>
    <w:rPr>
      <w:rFonts w:cs="Times New Roman"/>
    </w:rPr>
  </w:style>
  <w:style w:type="character" w:customStyle="1" w:styleId="WW8Num42z0">
    <w:name w:val="WW8Num42z0"/>
    <w:rsid w:val="00E86D71"/>
    <w:rPr>
      <w:sz w:val="40"/>
      <w:szCs w:val="40"/>
    </w:rPr>
  </w:style>
  <w:style w:type="character" w:customStyle="1" w:styleId="WW8Num43z0">
    <w:name w:val="WW8Num43z0"/>
    <w:rsid w:val="00E86D71"/>
    <w:rPr>
      <w:rFonts w:cs="Times New Roman"/>
    </w:rPr>
  </w:style>
  <w:style w:type="character" w:customStyle="1" w:styleId="WW8Num44z0">
    <w:name w:val="WW8Num44z0"/>
    <w:rsid w:val="00E86D71"/>
    <w:rPr>
      <w:rFonts w:cs="Times New Roman"/>
    </w:rPr>
  </w:style>
  <w:style w:type="character" w:customStyle="1" w:styleId="WW8Num45z0">
    <w:name w:val="WW8Num45z0"/>
    <w:rsid w:val="00E86D71"/>
    <w:rPr>
      <w:rFonts w:cs="Times New Roman"/>
    </w:rPr>
  </w:style>
  <w:style w:type="character" w:customStyle="1" w:styleId="11">
    <w:name w:val="Основной шрифт абзаца1"/>
    <w:rsid w:val="00E86D71"/>
  </w:style>
  <w:style w:type="character" w:customStyle="1" w:styleId="DocumentHeader1">
    <w:name w:val="Document Header1 Знак"/>
    <w:rsid w:val="00E86D71"/>
    <w:rPr>
      <w:rFonts w:ascii="Arial" w:hAnsi="Arial"/>
      <w:b/>
      <w:kern w:val="1"/>
      <w:sz w:val="36"/>
      <w:lang w:val="ru-RU" w:eastAsia="ar-SA" w:bidi="ar-SA"/>
    </w:rPr>
  </w:style>
  <w:style w:type="character" w:customStyle="1" w:styleId="21">
    <w:name w:val="Заголовок 2 Знак Знак"/>
    <w:rsid w:val="00E86D71"/>
    <w:rPr>
      <w:b/>
      <w:sz w:val="28"/>
      <w:lang w:val="ru-RU" w:eastAsia="ar-SA" w:bidi="ar-SA"/>
    </w:rPr>
  </w:style>
  <w:style w:type="character" w:customStyle="1" w:styleId="31">
    <w:name w:val="Знак Знак31"/>
    <w:rsid w:val="00E86D71"/>
    <w:rPr>
      <w:b/>
      <w:sz w:val="28"/>
      <w:lang w:val="ru-RU" w:eastAsia="ar-SA" w:bidi="ar-SA"/>
    </w:rPr>
  </w:style>
  <w:style w:type="character" w:customStyle="1" w:styleId="300">
    <w:name w:val="Знак Знак30"/>
    <w:rsid w:val="00E86D71"/>
    <w:rPr>
      <w:b/>
      <w:i/>
      <w:sz w:val="28"/>
      <w:lang w:val="ru-RU" w:eastAsia="ar-SA" w:bidi="ar-SA"/>
    </w:rPr>
  </w:style>
  <w:style w:type="character" w:customStyle="1" w:styleId="29">
    <w:name w:val="Знак Знак29"/>
    <w:rsid w:val="00E86D71"/>
    <w:rPr>
      <w:b/>
      <w:sz w:val="26"/>
      <w:lang w:val="ru-RU" w:eastAsia="ar-SA" w:bidi="ar-SA"/>
    </w:rPr>
  </w:style>
  <w:style w:type="character" w:customStyle="1" w:styleId="28">
    <w:name w:val="Знак Знак28"/>
    <w:rsid w:val="00E86D71"/>
    <w:rPr>
      <w:b/>
      <w:sz w:val="22"/>
      <w:lang w:val="ru-RU" w:eastAsia="ar-SA" w:bidi="ar-SA"/>
    </w:rPr>
  </w:style>
  <w:style w:type="character" w:customStyle="1" w:styleId="27">
    <w:name w:val="Знак Знак27"/>
    <w:rsid w:val="00E86D71"/>
    <w:rPr>
      <w:sz w:val="26"/>
      <w:lang w:val="ru-RU" w:eastAsia="ar-SA" w:bidi="ar-SA"/>
    </w:rPr>
  </w:style>
  <w:style w:type="character" w:customStyle="1" w:styleId="26">
    <w:name w:val="Знак Знак26"/>
    <w:rsid w:val="00E86D71"/>
    <w:rPr>
      <w:i/>
      <w:sz w:val="26"/>
      <w:lang w:val="ru-RU" w:eastAsia="ar-SA" w:bidi="ar-SA"/>
    </w:rPr>
  </w:style>
  <w:style w:type="character" w:customStyle="1" w:styleId="25">
    <w:name w:val="Знак Знак25"/>
    <w:rsid w:val="00E86D71"/>
    <w:rPr>
      <w:rFonts w:ascii="Arial" w:hAnsi="Arial"/>
      <w:sz w:val="22"/>
      <w:lang w:val="ru-RU" w:eastAsia="ar-SA" w:bidi="ar-SA"/>
    </w:rPr>
  </w:style>
  <w:style w:type="character" w:customStyle="1" w:styleId="24">
    <w:name w:val="Знак Знак24"/>
    <w:rsid w:val="00E86D71"/>
    <w:rPr>
      <w:sz w:val="24"/>
      <w:szCs w:val="24"/>
      <w:lang w:val="ru-RU" w:eastAsia="ar-SA" w:bidi="ar-SA"/>
    </w:rPr>
  </w:style>
  <w:style w:type="character" w:customStyle="1" w:styleId="12">
    <w:name w:val="Знак Знак1"/>
    <w:rsid w:val="00E86D71"/>
    <w:rPr>
      <w:sz w:val="24"/>
      <w:szCs w:val="24"/>
      <w:lang w:val="ru-RU" w:eastAsia="ar-SA" w:bidi="ar-SA"/>
    </w:rPr>
  </w:style>
  <w:style w:type="character" w:styleId="a3">
    <w:name w:val="page number"/>
    <w:basedOn w:val="11"/>
    <w:rsid w:val="00E86D71"/>
  </w:style>
  <w:style w:type="character" w:customStyle="1" w:styleId="13">
    <w:name w:val="Знак1 Знак"/>
    <w:rsid w:val="00E86D71"/>
    <w:rPr>
      <w:sz w:val="24"/>
      <w:szCs w:val="24"/>
      <w:lang w:val="ru-RU" w:eastAsia="ar-SA" w:bidi="ar-SA"/>
    </w:rPr>
  </w:style>
  <w:style w:type="character" w:styleId="a4">
    <w:name w:val="Hyperlink"/>
    <w:rsid w:val="00E86D71"/>
    <w:rPr>
      <w:color w:val="0000FF"/>
      <w:u w:val="single"/>
    </w:rPr>
  </w:style>
  <w:style w:type="character" w:customStyle="1" w:styleId="14">
    <w:name w:val="Пункт Знак1"/>
    <w:rsid w:val="00E86D71"/>
    <w:rPr>
      <w:sz w:val="28"/>
      <w:lang w:val="ru-RU" w:eastAsia="ar-SA" w:bidi="ar-SA"/>
    </w:rPr>
  </w:style>
  <w:style w:type="character" w:customStyle="1" w:styleId="23">
    <w:name w:val="Знак Знак23"/>
    <w:rsid w:val="00E86D71"/>
    <w:rPr>
      <w:rFonts w:ascii="Tahoma" w:hAnsi="Tahoma" w:cs="Tahoma"/>
      <w:sz w:val="16"/>
      <w:szCs w:val="16"/>
      <w:lang w:val="ru-RU" w:eastAsia="ar-SA" w:bidi="ar-SA"/>
    </w:rPr>
  </w:style>
  <w:style w:type="character" w:customStyle="1" w:styleId="22">
    <w:name w:val="Знак Знак22"/>
    <w:rsid w:val="00E86D71"/>
    <w:rPr>
      <w:sz w:val="24"/>
      <w:szCs w:val="24"/>
      <w:lang w:val="ru-RU" w:eastAsia="ar-SA" w:bidi="ar-SA"/>
    </w:rPr>
  </w:style>
  <w:style w:type="character" w:customStyle="1" w:styleId="a5">
    <w:name w:val="Пункт Знак"/>
    <w:rsid w:val="00E86D71"/>
    <w:rPr>
      <w:sz w:val="28"/>
      <w:lang w:val="ru-RU" w:eastAsia="ar-SA" w:bidi="ar-SA"/>
    </w:rPr>
  </w:style>
  <w:style w:type="character" w:styleId="a6">
    <w:name w:val="FollowedHyperlink"/>
    <w:rsid w:val="00E86D71"/>
    <w:rPr>
      <w:color w:val="800080"/>
      <w:u w:val="single"/>
    </w:rPr>
  </w:style>
  <w:style w:type="character" w:customStyle="1" w:styleId="a7">
    <w:name w:val="Подпункт Знак"/>
    <w:rsid w:val="00E86D71"/>
    <w:rPr>
      <w:sz w:val="28"/>
      <w:lang w:val="ru-RU" w:eastAsia="ar-SA" w:bidi="ar-SA"/>
    </w:rPr>
  </w:style>
  <w:style w:type="character" w:customStyle="1" w:styleId="a8">
    <w:name w:val="комментарий"/>
    <w:rsid w:val="00E86D71"/>
    <w:rPr>
      <w:b/>
      <w:i/>
      <w:shd w:val="clear" w:color="auto" w:fill="FFFF99"/>
    </w:rPr>
  </w:style>
  <w:style w:type="character" w:customStyle="1" w:styleId="2a">
    <w:name w:val="Пункт2 Знак"/>
    <w:rsid w:val="00E86D71"/>
    <w:rPr>
      <w:b/>
      <w:sz w:val="28"/>
      <w:lang w:val="ru-RU" w:eastAsia="ar-SA" w:bidi="ar-SA"/>
    </w:rPr>
  </w:style>
  <w:style w:type="character" w:customStyle="1" w:styleId="15">
    <w:name w:val="Знак примечания1"/>
    <w:rsid w:val="00E86D71"/>
    <w:rPr>
      <w:sz w:val="16"/>
      <w:szCs w:val="16"/>
    </w:rPr>
  </w:style>
  <w:style w:type="character" w:customStyle="1" w:styleId="210">
    <w:name w:val="Знак Знак21"/>
    <w:rsid w:val="00E86D71"/>
    <w:rPr>
      <w:lang w:val="ru-RU" w:eastAsia="ar-SA" w:bidi="ar-SA"/>
    </w:rPr>
  </w:style>
  <w:style w:type="character" w:customStyle="1" w:styleId="200">
    <w:name w:val="Знак Знак20"/>
    <w:rsid w:val="00E86D71"/>
    <w:rPr>
      <w:b/>
      <w:bCs/>
      <w:lang w:val="ru-RU" w:eastAsia="ar-SA" w:bidi="ar-SA"/>
    </w:rPr>
  </w:style>
  <w:style w:type="character" w:styleId="a9">
    <w:name w:val="Strong"/>
    <w:qFormat/>
    <w:rsid w:val="00E86D71"/>
    <w:rPr>
      <w:b/>
      <w:bCs/>
    </w:rPr>
  </w:style>
  <w:style w:type="character" w:customStyle="1" w:styleId="16">
    <w:name w:val="Основной текст Знак Знак Знак Знак1"/>
    <w:rsid w:val="00E86D71"/>
    <w:rPr>
      <w:sz w:val="24"/>
      <w:szCs w:val="24"/>
      <w:lang w:val="ru-RU" w:eastAsia="ar-SA" w:bidi="ar-SA"/>
    </w:rPr>
  </w:style>
  <w:style w:type="character" w:customStyle="1" w:styleId="19">
    <w:name w:val="Знак Знак19"/>
    <w:rsid w:val="00E86D71"/>
    <w:rPr>
      <w:sz w:val="16"/>
      <w:szCs w:val="16"/>
      <w:lang w:val="ru-RU" w:eastAsia="ar-SA" w:bidi="ar-SA"/>
    </w:rPr>
  </w:style>
  <w:style w:type="character" w:customStyle="1" w:styleId="110">
    <w:name w:val="Заголовок 1 Знак1"/>
    <w:aliases w:val="Заголовок 1 Знак Знак"/>
    <w:rsid w:val="00E86D71"/>
    <w:rPr>
      <w:rFonts w:ascii="Times New Roman" w:eastAsia="Times New Roman" w:hAnsi="Times New Roman"/>
      <w:b/>
      <w:kern w:val="1"/>
      <w:sz w:val="36"/>
    </w:rPr>
  </w:style>
  <w:style w:type="character" w:customStyle="1" w:styleId="17">
    <w:name w:val="Сильная ссылка1"/>
    <w:qFormat/>
    <w:rsid w:val="00E86D71"/>
    <w:rPr>
      <w:smallCaps/>
      <w:spacing w:val="5"/>
      <w:u w:val="single"/>
    </w:rPr>
  </w:style>
  <w:style w:type="character" w:customStyle="1" w:styleId="18">
    <w:name w:val="Знак Знак18"/>
    <w:rsid w:val="00E86D71"/>
    <w:rPr>
      <w:sz w:val="24"/>
      <w:lang w:val="ru-RU" w:eastAsia="ar-SA" w:bidi="ar-SA"/>
    </w:rPr>
  </w:style>
  <w:style w:type="character" w:customStyle="1" w:styleId="170">
    <w:name w:val="Знак Знак17"/>
    <w:rsid w:val="00E86D71"/>
    <w:rPr>
      <w:rFonts w:ascii="Arial" w:hAnsi="Arial"/>
      <w:b/>
      <w:kern w:val="1"/>
      <w:sz w:val="32"/>
      <w:lang w:val="ru-RU" w:eastAsia="ar-SA" w:bidi="ar-SA"/>
    </w:rPr>
  </w:style>
  <w:style w:type="character" w:customStyle="1" w:styleId="160">
    <w:name w:val="Знак Знак16"/>
    <w:rsid w:val="00E86D71"/>
    <w:rPr>
      <w:rFonts w:ascii="Arial" w:hAnsi="Arial"/>
      <w:sz w:val="24"/>
      <w:lang w:val="ru-RU" w:eastAsia="ar-SA" w:bidi="ar-SA"/>
    </w:rPr>
  </w:style>
  <w:style w:type="character" w:customStyle="1" w:styleId="150">
    <w:name w:val="Знак Знак15"/>
    <w:rsid w:val="00E86D71"/>
    <w:rPr>
      <w:sz w:val="24"/>
      <w:lang w:val="ru-RU" w:eastAsia="ar-SA" w:bidi="ar-SA"/>
    </w:rPr>
  </w:style>
  <w:style w:type="character" w:customStyle="1" w:styleId="140">
    <w:name w:val="Знак Знак14"/>
    <w:rsid w:val="00E86D71"/>
    <w:rPr>
      <w:sz w:val="16"/>
      <w:lang w:val="ru-RU" w:eastAsia="ar-SA" w:bidi="ar-SA"/>
    </w:rPr>
  </w:style>
  <w:style w:type="character" w:customStyle="1" w:styleId="130">
    <w:name w:val="Знак Знак13"/>
    <w:rsid w:val="00E86D71"/>
    <w:rPr>
      <w:rFonts w:ascii="Courier New" w:hAnsi="Courier New" w:cs="Courier New"/>
      <w:lang w:val="ru-RU" w:eastAsia="ar-SA" w:bidi="ar-SA"/>
    </w:rPr>
  </w:style>
  <w:style w:type="character" w:customStyle="1" w:styleId="120">
    <w:name w:val="Знак Знак12"/>
    <w:rsid w:val="00E86D71"/>
    <w:rPr>
      <w:i/>
      <w:iCs/>
      <w:sz w:val="24"/>
      <w:szCs w:val="24"/>
      <w:lang w:val="ru-RU" w:eastAsia="ar-SA" w:bidi="ar-SA"/>
    </w:rPr>
  </w:style>
  <w:style w:type="character" w:styleId="HTML">
    <w:name w:val="HTML Acronym"/>
    <w:basedOn w:val="11"/>
    <w:rsid w:val="00E86D71"/>
  </w:style>
  <w:style w:type="character" w:styleId="aa">
    <w:name w:val="Emphasis"/>
    <w:qFormat/>
    <w:rsid w:val="00E86D71"/>
    <w:rPr>
      <w:i/>
      <w:iCs/>
    </w:rPr>
  </w:style>
  <w:style w:type="character" w:customStyle="1" w:styleId="111">
    <w:name w:val="Знак Знак11"/>
    <w:rsid w:val="00E86D71"/>
    <w:rPr>
      <w:sz w:val="24"/>
      <w:szCs w:val="24"/>
      <w:lang w:val="ru-RU" w:eastAsia="ar-SA" w:bidi="ar-SA"/>
    </w:rPr>
  </w:style>
  <w:style w:type="character" w:styleId="HTML0">
    <w:name w:val="HTML Keyboard"/>
    <w:rsid w:val="00E86D71"/>
    <w:rPr>
      <w:rFonts w:ascii="Courier New" w:hAnsi="Courier New" w:cs="Courier New"/>
      <w:sz w:val="20"/>
      <w:szCs w:val="20"/>
    </w:rPr>
  </w:style>
  <w:style w:type="character" w:styleId="HTML1">
    <w:name w:val="HTML Code"/>
    <w:rsid w:val="00E86D71"/>
    <w:rPr>
      <w:rFonts w:ascii="Courier New" w:hAnsi="Courier New" w:cs="Courier New"/>
      <w:sz w:val="20"/>
      <w:szCs w:val="20"/>
    </w:rPr>
  </w:style>
  <w:style w:type="character" w:customStyle="1" w:styleId="100">
    <w:name w:val="Знак Знак10"/>
    <w:rsid w:val="00E86D71"/>
    <w:rPr>
      <w:sz w:val="24"/>
      <w:szCs w:val="24"/>
      <w:lang w:val="ru-RU" w:eastAsia="ar-SA" w:bidi="ar-SA"/>
    </w:rPr>
  </w:style>
  <w:style w:type="character" w:customStyle="1" w:styleId="91">
    <w:name w:val="Знак Знак9"/>
    <w:rsid w:val="00E86D71"/>
    <w:rPr>
      <w:sz w:val="24"/>
      <w:szCs w:val="24"/>
      <w:lang w:val="ru-RU" w:eastAsia="ar-SA" w:bidi="ar-SA"/>
    </w:rPr>
  </w:style>
  <w:style w:type="character" w:styleId="ab">
    <w:name w:val="line number"/>
    <w:basedOn w:val="11"/>
    <w:rsid w:val="00E86D71"/>
  </w:style>
  <w:style w:type="character" w:styleId="HTML2">
    <w:name w:val="HTML Sample"/>
    <w:rsid w:val="00E86D71"/>
    <w:rPr>
      <w:rFonts w:ascii="Courier New" w:hAnsi="Courier New" w:cs="Courier New"/>
    </w:rPr>
  </w:style>
  <w:style w:type="character" w:styleId="HTML3">
    <w:name w:val="HTML Definition"/>
    <w:rsid w:val="00E86D71"/>
    <w:rPr>
      <w:i/>
      <w:iCs/>
    </w:rPr>
  </w:style>
  <w:style w:type="character" w:styleId="HTML4">
    <w:name w:val="HTML Variable"/>
    <w:rsid w:val="00E86D71"/>
    <w:rPr>
      <w:i/>
      <w:iCs/>
    </w:rPr>
  </w:style>
  <w:style w:type="character" w:styleId="HTML5">
    <w:name w:val="HTML Typewriter"/>
    <w:rsid w:val="00E86D71"/>
    <w:rPr>
      <w:rFonts w:ascii="Courier New" w:hAnsi="Courier New" w:cs="Courier New"/>
      <w:sz w:val="20"/>
      <w:szCs w:val="20"/>
    </w:rPr>
  </w:style>
  <w:style w:type="character" w:customStyle="1" w:styleId="81">
    <w:name w:val="Знак Знак8"/>
    <w:rsid w:val="00E86D71"/>
    <w:rPr>
      <w:sz w:val="24"/>
      <w:szCs w:val="24"/>
      <w:lang w:val="ru-RU" w:eastAsia="ar-SA" w:bidi="ar-SA"/>
    </w:rPr>
  </w:style>
  <w:style w:type="character" w:customStyle="1" w:styleId="71">
    <w:name w:val="Знак Знак7"/>
    <w:rsid w:val="00E86D71"/>
    <w:rPr>
      <w:sz w:val="24"/>
      <w:szCs w:val="24"/>
      <w:lang w:val="ru-RU" w:eastAsia="ar-SA" w:bidi="ar-SA"/>
    </w:rPr>
  </w:style>
  <w:style w:type="character" w:customStyle="1" w:styleId="61">
    <w:name w:val="Знак Знак6"/>
    <w:rsid w:val="00E86D71"/>
    <w:rPr>
      <w:sz w:val="24"/>
      <w:szCs w:val="24"/>
      <w:lang w:val="ru-RU" w:eastAsia="ar-SA" w:bidi="ar-SA"/>
    </w:rPr>
  </w:style>
  <w:style w:type="character" w:customStyle="1" w:styleId="51">
    <w:name w:val="Знак Знак5"/>
    <w:rsid w:val="00E86D71"/>
    <w:rPr>
      <w:rFonts w:ascii="Courier New" w:hAnsi="Courier New" w:cs="Courier New"/>
      <w:lang w:val="ru-RU" w:eastAsia="ar-SA" w:bidi="ar-SA"/>
    </w:rPr>
  </w:style>
  <w:style w:type="character" w:styleId="HTML6">
    <w:name w:val="HTML Cite"/>
    <w:rsid w:val="00E86D71"/>
    <w:rPr>
      <w:i/>
      <w:iCs/>
    </w:rPr>
  </w:style>
  <w:style w:type="character" w:customStyle="1" w:styleId="41">
    <w:name w:val="Знак Знак4"/>
    <w:rsid w:val="00E86D71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32">
    <w:name w:val="Знак Знак3"/>
    <w:rsid w:val="00E86D71"/>
    <w:rPr>
      <w:sz w:val="24"/>
      <w:szCs w:val="24"/>
      <w:lang w:val="ru-RU" w:eastAsia="ar-SA" w:bidi="ar-SA"/>
    </w:rPr>
  </w:style>
  <w:style w:type="character" w:customStyle="1" w:styleId="1a">
    <w:name w:val="Знак Знак1"/>
    <w:rsid w:val="00E86D71"/>
    <w:rPr>
      <w:sz w:val="24"/>
      <w:lang w:val="ru-RU" w:eastAsia="ar-SA" w:bidi="ar-SA"/>
    </w:rPr>
  </w:style>
  <w:style w:type="character" w:customStyle="1" w:styleId="33">
    <w:name w:val="Стиль3 Знак"/>
    <w:rsid w:val="00E86D71"/>
    <w:rPr>
      <w:sz w:val="24"/>
      <w:lang w:val="ru-RU" w:eastAsia="ar-SA" w:bidi="ar-SA"/>
    </w:rPr>
  </w:style>
  <w:style w:type="character" w:customStyle="1" w:styleId="34">
    <w:name w:val="Стиль3 Знак Знак"/>
    <w:rsid w:val="00E86D71"/>
    <w:rPr>
      <w:sz w:val="24"/>
      <w:lang w:val="ru-RU" w:eastAsia="ar-SA" w:bidi="ar-SA"/>
    </w:rPr>
  </w:style>
  <w:style w:type="character" w:customStyle="1" w:styleId="labelbodytext1">
    <w:name w:val="label_body_text_1"/>
    <w:basedOn w:val="11"/>
    <w:rsid w:val="00E86D71"/>
  </w:style>
  <w:style w:type="character" w:customStyle="1" w:styleId="2b">
    <w:name w:val="Знак Знак2"/>
    <w:rsid w:val="00E86D71"/>
    <w:rPr>
      <w:lang w:val="ru-RU" w:eastAsia="ar-SA" w:bidi="ar-SA"/>
    </w:rPr>
  </w:style>
  <w:style w:type="character" w:customStyle="1" w:styleId="DeltaViewInsertion">
    <w:name w:val="DeltaView Insertion"/>
    <w:rsid w:val="00E86D71"/>
    <w:rPr>
      <w:color w:val="0000FF"/>
      <w:spacing w:val="0"/>
      <w:u w:val="double"/>
    </w:rPr>
  </w:style>
  <w:style w:type="character" w:customStyle="1" w:styleId="ac">
    <w:name w:val="Знак Знак"/>
    <w:rsid w:val="00E86D71"/>
    <w:rPr>
      <w:rFonts w:ascii="Tahoma" w:eastAsia="Calibri" w:hAnsi="Tahoma" w:cs="Tahoma"/>
      <w:sz w:val="16"/>
      <w:szCs w:val="16"/>
      <w:lang w:val="ru-RU" w:eastAsia="ar-SA" w:bidi="ar-SA"/>
    </w:rPr>
  </w:style>
  <w:style w:type="character" w:customStyle="1" w:styleId="ad">
    <w:name w:val="Символ сноски"/>
    <w:rsid w:val="00E86D71"/>
    <w:rPr>
      <w:vertAlign w:val="superscript"/>
    </w:rPr>
  </w:style>
  <w:style w:type="character" w:customStyle="1" w:styleId="term">
    <w:name w:val="term"/>
    <w:rsid w:val="00E86D71"/>
    <w:rPr>
      <w:rFonts w:cs="Times New Roman"/>
    </w:rPr>
  </w:style>
  <w:style w:type="character" w:customStyle="1" w:styleId="ae">
    <w:name w:val="Часть Знак"/>
    <w:rsid w:val="00E86D71"/>
    <w:rPr>
      <w:rFonts w:eastAsia="Calibri"/>
      <w:sz w:val="28"/>
      <w:szCs w:val="24"/>
      <w:lang w:val="ru-RU" w:eastAsia="ar-SA" w:bidi="ar-SA"/>
    </w:rPr>
  </w:style>
  <w:style w:type="character" w:customStyle="1" w:styleId="ConsNormal">
    <w:name w:val="ConsNormal Знак"/>
    <w:rsid w:val="00E86D71"/>
    <w:rPr>
      <w:rFonts w:ascii="Arial" w:hAnsi="Arial" w:cs="Arial"/>
      <w:lang w:val="ru-RU" w:eastAsia="ar-SA" w:bidi="ar-SA"/>
    </w:rPr>
  </w:style>
  <w:style w:type="character" w:customStyle="1" w:styleId="grame">
    <w:name w:val="grame"/>
    <w:basedOn w:val="11"/>
    <w:rsid w:val="00E86D71"/>
  </w:style>
  <w:style w:type="character" w:customStyle="1" w:styleId="af">
    <w:name w:val="Маркеры списка"/>
    <w:rsid w:val="00E86D71"/>
    <w:rPr>
      <w:rFonts w:ascii="OpenSymbol" w:eastAsia="OpenSymbol" w:hAnsi="OpenSymbol" w:cs="OpenSymbol"/>
    </w:rPr>
  </w:style>
  <w:style w:type="character" w:customStyle="1" w:styleId="af0">
    <w:name w:val="Символ нумерации"/>
    <w:rsid w:val="00E86D71"/>
  </w:style>
  <w:style w:type="paragraph" w:customStyle="1" w:styleId="1b">
    <w:name w:val="Заголовок1"/>
    <w:basedOn w:val="a"/>
    <w:next w:val="af1"/>
    <w:rsid w:val="00E86D7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1">
    <w:name w:val="Body Text"/>
    <w:basedOn w:val="a"/>
    <w:link w:val="af2"/>
    <w:rsid w:val="00E86D71"/>
    <w:pPr>
      <w:spacing w:after="120"/>
    </w:pPr>
  </w:style>
  <w:style w:type="character" w:customStyle="1" w:styleId="af2">
    <w:name w:val="Основной текст Знак"/>
    <w:link w:val="af1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List"/>
    <w:basedOn w:val="a"/>
    <w:rsid w:val="00E86D71"/>
    <w:pPr>
      <w:spacing w:after="60"/>
      <w:ind w:left="283" w:hanging="283"/>
      <w:jc w:val="both"/>
    </w:pPr>
  </w:style>
  <w:style w:type="paragraph" w:customStyle="1" w:styleId="1c">
    <w:name w:val="Название1"/>
    <w:basedOn w:val="a"/>
    <w:rsid w:val="00E86D7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E86D71"/>
    <w:pPr>
      <w:suppressLineNumbers/>
    </w:pPr>
    <w:rPr>
      <w:rFonts w:ascii="Arial" w:hAnsi="Arial" w:cs="Mangal"/>
    </w:rPr>
  </w:style>
  <w:style w:type="paragraph" w:styleId="af4">
    <w:name w:val="footer"/>
    <w:basedOn w:val="a"/>
    <w:link w:val="af5"/>
    <w:uiPriority w:val="99"/>
    <w:rsid w:val="00E86D7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Normal (Web)"/>
    <w:basedOn w:val="a"/>
    <w:rsid w:val="00E86D71"/>
    <w:pPr>
      <w:spacing w:before="280" w:after="280"/>
    </w:pPr>
  </w:style>
  <w:style w:type="paragraph" w:customStyle="1" w:styleId="ConsNonformat">
    <w:name w:val="ConsNonformat"/>
    <w:rsid w:val="00E86D71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Normal0">
    <w:name w:val="ConsNormal"/>
    <w:rsid w:val="00E86D71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f7">
    <w:name w:val="header"/>
    <w:basedOn w:val="a"/>
    <w:link w:val="af8"/>
    <w:rsid w:val="00E86D71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Стиль1"/>
    <w:basedOn w:val="a"/>
    <w:rsid w:val="00E86D71"/>
    <w:pPr>
      <w:keepNext/>
      <w:keepLines/>
      <w:widowControl w:val="0"/>
      <w:suppressLineNumbers/>
      <w:tabs>
        <w:tab w:val="num" w:pos="432"/>
      </w:tabs>
      <w:spacing w:after="60"/>
      <w:ind w:left="432" w:hanging="432"/>
    </w:pPr>
    <w:rPr>
      <w:b/>
      <w:sz w:val="28"/>
    </w:rPr>
  </w:style>
  <w:style w:type="paragraph" w:customStyle="1" w:styleId="211">
    <w:name w:val="Нумерованный список 21"/>
    <w:basedOn w:val="a"/>
    <w:rsid w:val="00E86D71"/>
    <w:pPr>
      <w:tabs>
        <w:tab w:val="left" w:pos="432"/>
        <w:tab w:val="num" w:pos="567"/>
      </w:tabs>
      <w:ind w:left="432" w:hanging="432"/>
    </w:pPr>
  </w:style>
  <w:style w:type="paragraph" w:customStyle="1" w:styleId="2c">
    <w:name w:val="Стиль2"/>
    <w:basedOn w:val="211"/>
    <w:rsid w:val="00E86D71"/>
    <w:pPr>
      <w:keepNext/>
      <w:keepLines/>
      <w:widowControl w:val="0"/>
      <w:suppressLineNumbers/>
      <w:tabs>
        <w:tab w:val="left" w:pos="1836"/>
      </w:tabs>
      <w:spacing w:after="60"/>
      <w:ind w:left="1836" w:hanging="576"/>
      <w:jc w:val="both"/>
    </w:pPr>
    <w:rPr>
      <w:b/>
      <w:szCs w:val="20"/>
    </w:rPr>
  </w:style>
  <w:style w:type="paragraph" w:customStyle="1" w:styleId="212">
    <w:name w:val="Основной текст с отступом 21"/>
    <w:basedOn w:val="a"/>
    <w:rsid w:val="00E86D71"/>
    <w:pPr>
      <w:tabs>
        <w:tab w:val="num" w:pos="567"/>
      </w:tabs>
      <w:spacing w:after="120" w:line="480" w:lineRule="auto"/>
      <w:ind w:left="283"/>
    </w:pPr>
  </w:style>
  <w:style w:type="paragraph" w:customStyle="1" w:styleId="35">
    <w:name w:val="Стиль3"/>
    <w:basedOn w:val="212"/>
    <w:rsid w:val="00E86D71"/>
    <w:pPr>
      <w:widowControl w:val="0"/>
      <w:tabs>
        <w:tab w:val="left" w:pos="1307"/>
      </w:tabs>
      <w:spacing w:after="0" w:line="240" w:lineRule="auto"/>
      <w:ind w:left="1080"/>
      <w:jc w:val="both"/>
      <w:textAlignment w:val="baseline"/>
    </w:pPr>
    <w:rPr>
      <w:szCs w:val="20"/>
    </w:rPr>
  </w:style>
  <w:style w:type="paragraph" w:customStyle="1" w:styleId="a00">
    <w:name w:val="a0"/>
    <w:basedOn w:val="a"/>
    <w:rsid w:val="00E86D71"/>
    <w:pPr>
      <w:spacing w:after="192"/>
    </w:pPr>
  </w:style>
  <w:style w:type="paragraph" w:customStyle="1" w:styleId="1f">
    <w:name w:val="1"/>
    <w:basedOn w:val="a"/>
    <w:rsid w:val="00E86D71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9">
    <w:name w:val="Пункт"/>
    <w:basedOn w:val="a"/>
    <w:rsid w:val="00E86D71"/>
    <w:pPr>
      <w:tabs>
        <w:tab w:val="num" w:pos="567"/>
        <w:tab w:val="left" w:pos="1134"/>
      </w:tabs>
      <w:spacing w:line="360" w:lineRule="auto"/>
      <w:ind w:left="567" w:hanging="567"/>
      <w:jc w:val="both"/>
    </w:pPr>
    <w:rPr>
      <w:sz w:val="28"/>
      <w:szCs w:val="20"/>
    </w:rPr>
  </w:style>
  <w:style w:type="paragraph" w:customStyle="1" w:styleId="afa">
    <w:name w:val="Подпункт"/>
    <w:basedOn w:val="af9"/>
    <w:rsid w:val="00E86D71"/>
  </w:style>
  <w:style w:type="paragraph" w:customStyle="1" w:styleId="afb">
    <w:name w:val="Подподпункт"/>
    <w:basedOn w:val="afa"/>
    <w:rsid w:val="00E86D71"/>
  </w:style>
  <w:style w:type="paragraph" w:customStyle="1" w:styleId="afc">
    <w:name w:val="Подподподподпункт"/>
    <w:basedOn w:val="a"/>
    <w:rsid w:val="00E86D71"/>
    <w:pPr>
      <w:tabs>
        <w:tab w:val="num" w:pos="567"/>
      </w:tabs>
      <w:spacing w:line="360" w:lineRule="auto"/>
      <w:ind w:left="567" w:hanging="567"/>
      <w:jc w:val="both"/>
    </w:pPr>
    <w:rPr>
      <w:sz w:val="28"/>
      <w:szCs w:val="20"/>
    </w:rPr>
  </w:style>
  <w:style w:type="paragraph" w:customStyle="1" w:styleId="afd">
    <w:name w:val="Подподподпункт"/>
    <w:basedOn w:val="a"/>
    <w:rsid w:val="00E86D71"/>
    <w:pPr>
      <w:tabs>
        <w:tab w:val="num" w:pos="567"/>
      </w:tabs>
      <w:spacing w:line="360" w:lineRule="auto"/>
      <w:ind w:left="567" w:hanging="567"/>
      <w:jc w:val="both"/>
    </w:pPr>
    <w:rPr>
      <w:sz w:val="28"/>
      <w:szCs w:val="20"/>
    </w:rPr>
  </w:style>
  <w:style w:type="paragraph" w:styleId="afe">
    <w:name w:val="Balloon Text"/>
    <w:basedOn w:val="a"/>
    <w:link w:val="aff"/>
    <w:rsid w:val="00E86D71"/>
    <w:pPr>
      <w:tabs>
        <w:tab w:val="num" w:pos="360"/>
      </w:tabs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rsid w:val="00E86D71"/>
    <w:rPr>
      <w:rFonts w:ascii="Tahoma" w:eastAsia="Times New Roman" w:hAnsi="Tahoma" w:cs="Tahoma"/>
      <w:sz w:val="16"/>
      <w:szCs w:val="16"/>
      <w:lang w:eastAsia="ar-SA"/>
    </w:rPr>
  </w:style>
  <w:style w:type="paragraph" w:styleId="aff0">
    <w:name w:val="Body Text Indent"/>
    <w:basedOn w:val="a"/>
    <w:link w:val="aff1"/>
    <w:rsid w:val="00E86D7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01">
    <w:name w:val="30"/>
    <w:basedOn w:val="a"/>
    <w:rsid w:val="00E86D71"/>
    <w:pPr>
      <w:snapToGrid w:val="0"/>
      <w:spacing w:line="360" w:lineRule="auto"/>
      <w:ind w:left="1134" w:hanging="1133"/>
      <w:jc w:val="both"/>
    </w:pPr>
    <w:rPr>
      <w:sz w:val="28"/>
      <w:szCs w:val="28"/>
    </w:rPr>
  </w:style>
  <w:style w:type="paragraph" w:customStyle="1" w:styleId="5abcd">
    <w:name w:val="5abcd"/>
    <w:basedOn w:val="a"/>
    <w:rsid w:val="00E86D71"/>
    <w:pPr>
      <w:snapToGrid w:val="0"/>
      <w:spacing w:line="360" w:lineRule="auto"/>
      <w:ind w:left="1701" w:hanging="567"/>
      <w:jc w:val="both"/>
    </w:pPr>
    <w:rPr>
      <w:sz w:val="28"/>
      <w:szCs w:val="28"/>
    </w:rPr>
  </w:style>
  <w:style w:type="paragraph" w:customStyle="1" w:styleId="a40">
    <w:name w:val="a4"/>
    <w:basedOn w:val="a"/>
    <w:rsid w:val="00E86D71"/>
    <w:pPr>
      <w:snapToGrid w:val="0"/>
      <w:spacing w:line="360" w:lineRule="auto"/>
      <w:ind w:left="1134"/>
      <w:jc w:val="both"/>
    </w:pPr>
    <w:rPr>
      <w:sz w:val="28"/>
      <w:szCs w:val="28"/>
    </w:rPr>
  </w:style>
  <w:style w:type="paragraph" w:customStyle="1" w:styleId="201">
    <w:name w:val="20"/>
    <w:basedOn w:val="a"/>
    <w:rsid w:val="00E86D71"/>
    <w:pPr>
      <w:keepNext/>
      <w:snapToGrid w:val="0"/>
      <w:spacing w:before="360" w:after="120" w:line="360" w:lineRule="auto"/>
      <w:ind w:left="1134" w:hanging="1133"/>
      <w:jc w:val="both"/>
    </w:pPr>
    <w:rPr>
      <w:b/>
      <w:bCs/>
      <w:sz w:val="28"/>
      <w:szCs w:val="28"/>
    </w:rPr>
  </w:style>
  <w:style w:type="paragraph" w:customStyle="1" w:styleId="1f0">
    <w:name w:val="Нумерованный список1"/>
    <w:basedOn w:val="a"/>
    <w:rsid w:val="00E86D71"/>
    <w:pPr>
      <w:tabs>
        <w:tab w:val="num" w:pos="360"/>
      </w:tabs>
      <w:ind w:left="360" w:hanging="360"/>
    </w:pPr>
  </w:style>
  <w:style w:type="paragraph" w:styleId="1f1">
    <w:name w:val="toc 1"/>
    <w:basedOn w:val="a"/>
    <w:next w:val="a"/>
    <w:rsid w:val="00E86D71"/>
    <w:pPr>
      <w:tabs>
        <w:tab w:val="left" w:pos="540"/>
        <w:tab w:val="right" w:leader="dot" w:pos="10195"/>
      </w:tabs>
      <w:spacing w:before="240" w:after="120"/>
      <w:ind w:left="539" w:right="1134" w:hanging="539"/>
    </w:pPr>
    <w:rPr>
      <w:b/>
      <w:bCs/>
      <w:caps/>
      <w:sz w:val="28"/>
      <w:szCs w:val="28"/>
    </w:rPr>
  </w:style>
  <w:style w:type="paragraph" w:customStyle="1" w:styleId="aff2">
    <w:name w:val="Таблица шапка"/>
    <w:basedOn w:val="a"/>
    <w:rsid w:val="00E86D71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f3">
    <w:name w:val="Таблица текст"/>
    <w:basedOn w:val="a"/>
    <w:rsid w:val="00E86D71"/>
    <w:pPr>
      <w:spacing w:before="40" w:after="40"/>
      <w:ind w:left="57" w:right="57"/>
    </w:pPr>
    <w:rPr>
      <w:szCs w:val="20"/>
    </w:rPr>
  </w:style>
  <w:style w:type="paragraph" w:customStyle="1" w:styleId="1f2">
    <w:name w:val="Название объекта1"/>
    <w:basedOn w:val="a"/>
    <w:next w:val="a"/>
    <w:rsid w:val="00E86D71"/>
    <w:pPr>
      <w:pageBreakBefore/>
      <w:spacing w:before="120" w:after="120"/>
      <w:jc w:val="both"/>
    </w:pPr>
    <w:rPr>
      <w:bCs/>
      <w:i/>
      <w:szCs w:val="20"/>
    </w:rPr>
  </w:style>
  <w:style w:type="paragraph" w:customStyle="1" w:styleId="aff4">
    <w:name w:val="Структура"/>
    <w:basedOn w:val="a"/>
    <w:rsid w:val="00E86D71"/>
    <w:pPr>
      <w:pageBreakBefore/>
      <w:pBdr>
        <w:bottom w:val="double" w:sz="40" w:space="1" w:color="000000"/>
      </w:pBdr>
      <w:tabs>
        <w:tab w:val="left" w:pos="567"/>
        <w:tab w:val="left" w:pos="851"/>
        <w:tab w:val="num" w:pos="1701"/>
      </w:tabs>
      <w:spacing w:before="480" w:after="240"/>
      <w:ind w:left="567" w:right="2835"/>
    </w:pPr>
    <w:rPr>
      <w:rFonts w:ascii="Arial" w:hAnsi="Arial" w:cs="Arial"/>
      <w:b/>
      <w:caps/>
      <w:sz w:val="36"/>
      <w:szCs w:val="36"/>
    </w:rPr>
  </w:style>
  <w:style w:type="paragraph" w:customStyle="1" w:styleId="aff5">
    <w:name w:val="Главы"/>
    <w:basedOn w:val="aff4"/>
    <w:next w:val="a"/>
    <w:rsid w:val="00E86D71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/>
      <w:jc w:val="center"/>
    </w:pPr>
    <w:rPr>
      <w:spacing w:val="40"/>
      <w:sz w:val="44"/>
      <w:szCs w:val="44"/>
    </w:rPr>
  </w:style>
  <w:style w:type="paragraph" w:customStyle="1" w:styleId="aff6">
    <w:name w:val="Служебный"/>
    <w:basedOn w:val="aff5"/>
    <w:rsid w:val="00E86D71"/>
    <w:pPr>
      <w:tabs>
        <w:tab w:val="clear" w:pos="1701"/>
        <w:tab w:val="num" w:pos="567"/>
      </w:tabs>
    </w:pPr>
  </w:style>
  <w:style w:type="paragraph" w:customStyle="1" w:styleId="2d">
    <w:name w:val="Пункт2"/>
    <w:basedOn w:val="af9"/>
    <w:rsid w:val="00E86D71"/>
    <w:pPr>
      <w:keepNext/>
      <w:spacing w:before="240" w:after="120" w:line="240" w:lineRule="auto"/>
      <w:ind w:left="1134" w:hanging="1134"/>
      <w:jc w:val="left"/>
    </w:pPr>
    <w:rPr>
      <w:b/>
    </w:rPr>
  </w:style>
  <w:style w:type="paragraph" w:customStyle="1" w:styleId="aff7">
    <w:name w:val="Пункт б/н"/>
    <w:basedOn w:val="a"/>
    <w:rsid w:val="00E86D71"/>
    <w:pPr>
      <w:tabs>
        <w:tab w:val="left" w:pos="1134"/>
      </w:tabs>
      <w:spacing w:line="360" w:lineRule="auto"/>
      <w:ind w:left="1134"/>
      <w:jc w:val="both"/>
    </w:pPr>
    <w:rPr>
      <w:sz w:val="28"/>
      <w:szCs w:val="20"/>
    </w:rPr>
  </w:style>
  <w:style w:type="paragraph" w:customStyle="1" w:styleId="1f3">
    <w:name w:val="Маркированный список1"/>
    <w:basedOn w:val="a"/>
    <w:rsid w:val="00E86D71"/>
    <w:pPr>
      <w:tabs>
        <w:tab w:val="num" w:pos="360"/>
      </w:tabs>
      <w:spacing w:line="360" w:lineRule="auto"/>
      <w:ind w:left="360" w:hanging="360"/>
      <w:jc w:val="both"/>
    </w:pPr>
    <w:rPr>
      <w:sz w:val="28"/>
      <w:szCs w:val="20"/>
    </w:rPr>
  </w:style>
  <w:style w:type="paragraph" w:customStyle="1" w:styleId="1f4">
    <w:name w:val="Пункт1"/>
    <w:basedOn w:val="a"/>
    <w:rsid w:val="00E86D71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2e">
    <w:name w:val="Пункт_2"/>
    <w:basedOn w:val="a"/>
    <w:rsid w:val="00E86D71"/>
    <w:pPr>
      <w:tabs>
        <w:tab w:val="num" w:pos="567"/>
        <w:tab w:val="left" w:pos="1134"/>
      </w:tabs>
      <w:spacing w:line="360" w:lineRule="auto"/>
      <w:ind w:left="567" w:hanging="279"/>
      <w:jc w:val="both"/>
    </w:pPr>
    <w:rPr>
      <w:sz w:val="28"/>
      <w:szCs w:val="20"/>
    </w:rPr>
  </w:style>
  <w:style w:type="paragraph" w:customStyle="1" w:styleId="36">
    <w:name w:val="Пункт_3"/>
    <w:basedOn w:val="2e"/>
    <w:rsid w:val="00E86D71"/>
    <w:pPr>
      <w:tabs>
        <w:tab w:val="clear" w:pos="1134"/>
      </w:tabs>
    </w:pPr>
  </w:style>
  <w:style w:type="paragraph" w:customStyle="1" w:styleId="42">
    <w:name w:val="Пункт_4"/>
    <w:basedOn w:val="36"/>
    <w:rsid w:val="00E86D71"/>
    <w:pPr>
      <w:tabs>
        <w:tab w:val="left" w:pos="1134"/>
        <w:tab w:val="left" w:pos="1418"/>
      </w:tabs>
    </w:pPr>
  </w:style>
  <w:style w:type="paragraph" w:customStyle="1" w:styleId="5ABCD0">
    <w:name w:val="Пункт_5_ABCD"/>
    <w:basedOn w:val="a"/>
    <w:rsid w:val="00E86D71"/>
    <w:pPr>
      <w:tabs>
        <w:tab w:val="num" w:pos="567"/>
        <w:tab w:val="left" w:pos="1134"/>
        <w:tab w:val="left" w:pos="1701"/>
      </w:tabs>
      <w:spacing w:line="360" w:lineRule="auto"/>
      <w:ind w:left="567" w:hanging="279"/>
      <w:jc w:val="both"/>
    </w:pPr>
    <w:rPr>
      <w:sz w:val="28"/>
      <w:szCs w:val="20"/>
    </w:rPr>
  </w:style>
  <w:style w:type="paragraph" w:customStyle="1" w:styleId="1f5">
    <w:name w:val="Пункт_1"/>
    <w:basedOn w:val="a"/>
    <w:rsid w:val="00E86D71"/>
    <w:pPr>
      <w:keepNext/>
      <w:tabs>
        <w:tab w:val="num" w:pos="567"/>
      </w:tabs>
      <w:spacing w:before="240" w:line="360" w:lineRule="auto"/>
      <w:ind w:hanging="278"/>
      <w:jc w:val="center"/>
    </w:pPr>
    <w:rPr>
      <w:rFonts w:ascii="Arial" w:hAnsi="Arial"/>
      <w:b/>
      <w:sz w:val="28"/>
      <w:szCs w:val="28"/>
    </w:rPr>
  </w:style>
  <w:style w:type="paragraph" w:customStyle="1" w:styleId="tztxtlist">
    <w:name w:val="tz_txt_list"/>
    <w:basedOn w:val="a"/>
    <w:rsid w:val="00E86D71"/>
    <w:pPr>
      <w:tabs>
        <w:tab w:val="num" w:pos="1985"/>
      </w:tabs>
      <w:spacing w:line="360" w:lineRule="auto"/>
      <w:ind w:left="1985" w:hanging="397"/>
      <w:jc w:val="both"/>
    </w:pPr>
    <w:rPr>
      <w:sz w:val="28"/>
      <w:szCs w:val="20"/>
    </w:rPr>
  </w:style>
  <w:style w:type="paragraph" w:customStyle="1" w:styleId="1f6">
    <w:name w:val="Текст примечания1"/>
    <w:basedOn w:val="a"/>
    <w:rsid w:val="00E86D71"/>
    <w:rPr>
      <w:sz w:val="20"/>
      <w:szCs w:val="20"/>
    </w:rPr>
  </w:style>
  <w:style w:type="paragraph" w:styleId="aff8">
    <w:name w:val="annotation text"/>
    <w:basedOn w:val="a"/>
    <w:link w:val="aff9"/>
    <w:uiPriority w:val="99"/>
    <w:semiHidden/>
    <w:unhideWhenUsed/>
    <w:rsid w:val="00E86D71"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semiHidden/>
    <w:rsid w:val="00E86D7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a">
    <w:name w:val="annotation subject"/>
    <w:basedOn w:val="1f6"/>
    <w:next w:val="1f6"/>
    <w:link w:val="affb"/>
    <w:rsid w:val="00E86D71"/>
    <w:rPr>
      <w:b/>
      <w:bCs/>
    </w:rPr>
  </w:style>
  <w:style w:type="character" w:customStyle="1" w:styleId="affb">
    <w:name w:val="Тема примечания Знак"/>
    <w:link w:val="affa"/>
    <w:rsid w:val="00E86D7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ConsPlusNormal">
    <w:name w:val="ConsPlusNormal"/>
    <w:rsid w:val="00E86D71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Style6">
    <w:name w:val="Style6"/>
    <w:basedOn w:val="a"/>
    <w:rsid w:val="00E86D71"/>
    <w:pPr>
      <w:widowControl w:val="0"/>
      <w:autoSpaceDE w:val="0"/>
      <w:spacing w:line="259" w:lineRule="exact"/>
      <w:ind w:firstLine="538"/>
      <w:jc w:val="both"/>
    </w:pPr>
    <w:rPr>
      <w:rFonts w:ascii="Microsoft Sans Serif" w:hAnsi="Microsoft Sans Serif" w:cs="Microsoft Sans Serif"/>
    </w:rPr>
  </w:style>
  <w:style w:type="paragraph" w:customStyle="1" w:styleId="310">
    <w:name w:val="Основной текст 31"/>
    <w:basedOn w:val="a"/>
    <w:rsid w:val="00E86D71"/>
    <w:pPr>
      <w:spacing w:after="120"/>
    </w:pPr>
    <w:rPr>
      <w:sz w:val="16"/>
      <w:szCs w:val="16"/>
    </w:rPr>
  </w:style>
  <w:style w:type="paragraph" w:customStyle="1" w:styleId="213">
    <w:name w:val="Основной текст 21"/>
    <w:basedOn w:val="a"/>
    <w:rsid w:val="00E86D71"/>
    <w:pPr>
      <w:tabs>
        <w:tab w:val="left" w:pos="1440"/>
        <w:tab w:val="num" w:pos="1492"/>
      </w:tabs>
      <w:spacing w:after="60"/>
      <w:ind w:left="1440"/>
      <w:jc w:val="both"/>
    </w:pPr>
    <w:rPr>
      <w:szCs w:val="20"/>
    </w:rPr>
  </w:style>
  <w:style w:type="paragraph" w:customStyle="1" w:styleId="214">
    <w:name w:val="Маркированный список 21"/>
    <w:basedOn w:val="a"/>
    <w:rsid w:val="00E86D71"/>
    <w:pPr>
      <w:tabs>
        <w:tab w:val="left" w:pos="643"/>
        <w:tab w:val="num" w:pos="1209"/>
      </w:tabs>
      <w:spacing w:after="60"/>
      <w:ind w:left="643"/>
      <w:jc w:val="both"/>
    </w:pPr>
    <w:rPr>
      <w:szCs w:val="20"/>
    </w:rPr>
  </w:style>
  <w:style w:type="paragraph" w:customStyle="1" w:styleId="311">
    <w:name w:val="Маркированный список 31"/>
    <w:basedOn w:val="a"/>
    <w:rsid w:val="00E86D71"/>
    <w:pPr>
      <w:tabs>
        <w:tab w:val="left" w:pos="926"/>
        <w:tab w:val="num" w:pos="1209"/>
      </w:tabs>
      <w:spacing w:after="60"/>
      <w:ind w:left="926"/>
      <w:jc w:val="both"/>
    </w:pPr>
    <w:rPr>
      <w:szCs w:val="20"/>
    </w:rPr>
  </w:style>
  <w:style w:type="paragraph" w:customStyle="1" w:styleId="410">
    <w:name w:val="Маркированный список 41"/>
    <w:basedOn w:val="a"/>
    <w:rsid w:val="00E86D71"/>
    <w:pPr>
      <w:tabs>
        <w:tab w:val="left" w:pos="1209"/>
        <w:tab w:val="num" w:pos="2160"/>
      </w:tabs>
      <w:spacing w:after="60"/>
      <w:ind w:left="1209" w:hanging="360"/>
      <w:jc w:val="both"/>
    </w:pPr>
    <w:rPr>
      <w:szCs w:val="20"/>
    </w:rPr>
  </w:style>
  <w:style w:type="paragraph" w:customStyle="1" w:styleId="510">
    <w:name w:val="Маркированный список 51"/>
    <w:basedOn w:val="a"/>
    <w:rsid w:val="00E86D71"/>
    <w:pPr>
      <w:tabs>
        <w:tab w:val="num" w:pos="360"/>
        <w:tab w:val="left" w:pos="1492"/>
      </w:tabs>
      <w:spacing w:after="60"/>
      <w:ind w:left="1492"/>
      <w:jc w:val="both"/>
    </w:pPr>
    <w:rPr>
      <w:szCs w:val="20"/>
    </w:rPr>
  </w:style>
  <w:style w:type="paragraph" w:customStyle="1" w:styleId="312">
    <w:name w:val="Нумерованный список 31"/>
    <w:basedOn w:val="a"/>
    <w:rsid w:val="00E86D71"/>
    <w:pPr>
      <w:tabs>
        <w:tab w:val="left" w:pos="926"/>
        <w:tab w:val="num" w:pos="1209"/>
      </w:tabs>
      <w:spacing w:after="60"/>
      <w:ind w:left="926"/>
      <w:jc w:val="both"/>
    </w:pPr>
    <w:rPr>
      <w:szCs w:val="20"/>
    </w:rPr>
  </w:style>
  <w:style w:type="paragraph" w:customStyle="1" w:styleId="411">
    <w:name w:val="Нумерованный список 41"/>
    <w:basedOn w:val="a"/>
    <w:rsid w:val="00E86D71"/>
    <w:pPr>
      <w:tabs>
        <w:tab w:val="num" w:pos="927"/>
      </w:tabs>
      <w:spacing w:after="60"/>
      <w:ind w:left="927" w:hanging="360"/>
      <w:jc w:val="both"/>
    </w:pPr>
    <w:rPr>
      <w:szCs w:val="20"/>
    </w:rPr>
  </w:style>
  <w:style w:type="paragraph" w:customStyle="1" w:styleId="511">
    <w:name w:val="Нумерованный список 51"/>
    <w:basedOn w:val="a"/>
    <w:rsid w:val="00E86D71"/>
    <w:pPr>
      <w:tabs>
        <w:tab w:val="num" w:pos="2160"/>
      </w:tabs>
      <w:spacing w:after="60"/>
      <w:jc w:val="both"/>
    </w:pPr>
    <w:rPr>
      <w:szCs w:val="20"/>
    </w:rPr>
  </w:style>
  <w:style w:type="paragraph" w:styleId="affc">
    <w:name w:val="Title"/>
    <w:basedOn w:val="a"/>
    <w:next w:val="affd"/>
    <w:link w:val="affe"/>
    <w:qFormat/>
    <w:rsid w:val="00E86D71"/>
    <w:pPr>
      <w:spacing w:before="240" w:after="60"/>
      <w:jc w:val="center"/>
    </w:pPr>
    <w:rPr>
      <w:rFonts w:ascii="Arial" w:hAnsi="Arial"/>
      <w:b/>
      <w:kern w:val="1"/>
      <w:sz w:val="32"/>
      <w:szCs w:val="20"/>
    </w:rPr>
  </w:style>
  <w:style w:type="character" w:customStyle="1" w:styleId="affe">
    <w:name w:val="Название Знак"/>
    <w:link w:val="affc"/>
    <w:rsid w:val="00E86D71"/>
    <w:rPr>
      <w:rFonts w:ascii="Arial" w:eastAsia="Times New Roman" w:hAnsi="Arial" w:cs="Times New Roman"/>
      <w:b/>
      <w:kern w:val="1"/>
      <w:sz w:val="32"/>
      <w:szCs w:val="20"/>
      <w:lang w:eastAsia="ar-SA"/>
    </w:rPr>
  </w:style>
  <w:style w:type="paragraph" w:styleId="affd">
    <w:name w:val="Subtitle"/>
    <w:basedOn w:val="a"/>
    <w:next w:val="af1"/>
    <w:link w:val="afff"/>
    <w:qFormat/>
    <w:rsid w:val="00E86D71"/>
    <w:pPr>
      <w:spacing w:after="60"/>
      <w:jc w:val="center"/>
    </w:pPr>
    <w:rPr>
      <w:rFonts w:ascii="Arial" w:hAnsi="Arial"/>
      <w:szCs w:val="20"/>
    </w:rPr>
  </w:style>
  <w:style w:type="character" w:customStyle="1" w:styleId="afff">
    <w:name w:val="Подзаголовок Знак"/>
    <w:link w:val="affd"/>
    <w:rsid w:val="00E86D71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1f7">
    <w:name w:val="Дата1"/>
    <w:basedOn w:val="a"/>
    <w:next w:val="a"/>
    <w:rsid w:val="00E86D71"/>
    <w:pPr>
      <w:spacing w:after="60"/>
      <w:jc w:val="both"/>
    </w:pPr>
    <w:rPr>
      <w:szCs w:val="20"/>
    </w:rPr>
  </w:style>
  <w:style w:type="paragraph" w:customStyle="1" w:styleId="313">
    <w:name w:val="Основной текст с отступом 31"/>
    <w:basedOn w:val="a"/>
    <w:rsid w:val="00E86D71"/>
    <w:pPr>
      <w:spacing w:after="120"/>
      <w:ind w:left="283"/>
      <w:jc w:val="both"/>
    </w:pPr>
    <w:rPr>
      <w:sz w:val="16"/>
      <w:szCs w:val="20"/>
    </w:rPr>
  </w:style>
  <w:style w:type="paragraph" w:customStyle="1" w:styleId="1f8">
    <w:name w:val="Цитата1"/>
    <w:basedOn w:val="a"/>
    <w:rsid w:val="00E86D71"/>
    <w:pPr>
      <w:spacing w:after="120"/>
      <w:ind w:left="1440" w:right="1440"/>
      <w:jc w:val="both"/>
    </w:pPr>
    <w:rPr>
      <w:szCs w:val="20"/>
    </w:rPr>
  </w:style>
  <w:style w:type="paragraph" w:customStyle="1" w:styleId="1f9">
    <w:name w:val="Текст1"/>
    <w:basedOn w:val="a"/>
    <w:rsid w:val="00E86D71"/>
    <w:rPr>
      <w:rFonts w:ascii="Courier New" w:hAnsi="Courier New" w:cs="Courier New"/>
      <w:sz w:val="20"/>
      <w:szCs w:val="20"/>
    </w:rPr>
  </w:style>
  <w:style w:type="paragraph" w:styleId="HTML7">
    <w:name w:val="HTML Address"/>
    <w:basedOn w:val="a"/>
    <w:link w:val="HTML8"/>
    <w:rsid w:val="00E86D71"/>
    <w:pPr>
      <w:spacing w:after="60"/>
      <w:jc w:val="both"/>
    </w:pPr>
    <w:rPr>
      <w:i/>
      <w:iCs/>
    </w:rPr>
  </w:style>
  <w:style w:type="character" w:customStyle="1" w:styleId="HTML8">
    <w:name w:val="Адрес HTML Знак"/>
    <w:link w:val="HTML7"/>
    <w:rsid w:val="00E86D71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fff0">
    <w:name w:val="envelope address"/>
    <w:basedOn w:val="a"/>
    <w:rsid w:val="00E86D71"/>
    <w:pPr>
      <w:spacing w:after="60"/>
      <w:ind w:left="2880"/>
      <w:jc w:val="both"/>
    </w:pPr>
    <w:rPr>
      <w:rFonts w:ascii="Arial" w:hAnsi="Arial" w:cs="Arial"/>
    </w:rPr>
  </w:style>
  <w:style w:type="paragraph" w:customStyle="1" w:styleId="1fa">
    <w:name w:val="Заголовок записки1"/>
    <w:basedOn w:val="a"/>
    <w:next w:val="a"/>
    <w:rsid w:val="00E86D71"/>
    <w:pPr>
      <w:spacing w:after="60"/>
      <w:jc w:val="both"/>
    </w:pPr>
  </w:style>
  <w:style w:type="paragraph" w:customStyle="1" w:styleId="1fb">
    <w:name w:val="Красная строка1"/>
    <w:basedOn w:val="af1"/>
    <w:rsid w:val="00E86D71"/>
    <w:pPr>
      <w:ind w:firstLine="210"/>
      <w:jc w:val="both"/>
    </w:pPr>
  </w:style>
  <w:style w:type="paragraph" w:customStyle="1" w:styleId="215">
    <w:name w:val="Красная строка 21"/>
    <w:basedOn w:val="aff0"/>
    <w:rsid w:val="00E86D71"/>
    <w:pPr>
      <w:ind w:firstLine="210"/>
      <w:jc w:val="both"/>
    </w:pPr>
  </w:style>
  <w:style w:type="paragraph" w:styleId="2f">
    <w:name w:val="envelope return"/>
    <w:basedOn w:val="a"/>
    <w:rsid w:val="00E86D71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1fc">
    <w:name w:val="Обычный отступ1"/>
    <w:basedOn w:val="a"/>
    <w:rsid w:val="00E86D71"/>
    <w:pPr>
      <w:spacing w:after="60"/>
      <w:ind w:left="708"/>
      <w:jc w:val="both"/>
    </w:pPr>
  </w:style>
  <w:style w:type="paragraph" w:styleId="afff1">
    <w:name w:val="Signature"/>
    <w:basedOn w:val="a"/>
    <w:link w:val="afff2"/>
    <w:rsid w:val="00E86D71"/>
    <w:pPr>
      <w:spacing w:after="60"/>
      <w:ind w:left="4252"/>
      <w:jc w:val="both"/>
    </w:pPr>
  </w:style>
  <w:style w:type="character" w:customStyle="1" w:styleId="afff2">
    <w:name w:val="Подпись Знак"/>
    <w:link w:val="afff1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fd">
    <w:name w:val="Приветствие1"/>
    <w:basedOn w:val="a"/>
    <w:next w:val="a"/>
    <w:rsid w:val="00E86D71"/>
    <w:pPr>
      <w:spacing w:after="60"/>
      <w:jc w:val="both"/>
    </w:pPr>
  </w:style>
  <w:style w:type="paragraph" w:customStyle="1" w:styleId="1fe">
    <w:name w:val="Продолжение списка1"/>
    <w:basedOn w:val="a"/>
    <w:rsid w:val="00E86D71"/>
    <w:pPr>
      <w:spacing w:after="120"/>
      <w:ind w:left="283"/>
      <w:jc w:val="both"/>
    </w:pPr>
  </w:style>
  <w:style w:type="paragraph" w:customStyle="1" w:styleId="216">
    <w:name w:val="Продолжение списка 21"/>
    <w:basedOn w:val="a"/>
    <w:rsid w:val="00E86D71"/>
    <w:pPr>
      <w:spacing w:after="120"/>
      <w:ind w:left="566"/>
      <w:jc w:val="both"/>
    </w:pPr>
  </w:style>
  <w:style w:type="paragraph" w:customStyle="1" w:styleId="314">
    <w:name w:val="Продолжение списка 31"/>
    <w:basedOn w:val="a"/>
    <w:rsid w:val="00E86D71"/>
    <w:pPr>
      <w:spacing w:after="120"/>
      <w:ind w:left="849"/>
      <w:jc w:val="both"/>
    </w:pPr>
  </w:style>
  <w:style w:type="paragraph" w:customStyle="1" w:styleId="412">
    <w:name w:val="Продолжение списка 41"/>
    <w:basedOn w:val="a"/>
    <w:rsid w:val="00E86D71"/>
    <w:pPr>
      <w:spacing w:after="120"/>
      <w:ind w:left="1132"/>
      <w:jc w:val="both"/>
    </w:pPr>
  </w:style>
  <w:style w:type="paragraph" w:customStyle="1" w:styleId="512">
    <w:name w:val="Продолжение списка 51"/>
    <w:basedOn w:val="a"/>
    <w:rsid w:val="00E86D71"/>
    <w:pPr>
      <w:spacing w:after="120"/>
      <w:ind w:left="1415"/>
      <w:jc w:val="both"/>
    </w:pPr>
  </w:style>
  <w:style w:type="paragraph" w:customStyle="1" w:styleId="1ff">
    <w:name w:val="Прощание1"/>
    <w:basedOn w:val="a"/>
    <w:rsid w:val="00E86D71"/>
    <w:pPr>
      <w:spacing w:after="60"/>
      <w:ind w:left="4252"/>
      <w:jc w:val="both"/>
    </w:pPr>
  </w:style>
  <w:style w:type="paragraph" w:customStyle="1" w:styleId="217">
    <w:name w:val="Список 21"/>
    <w:basedOn w:val="a"/>
    <w:rsid w:val="00E86D71"/>
    <w:pPr>
      <w:spacing w:after="60"/>
      <w:ind w:left="566" w:hanging="283"/>
      <w:jc w:val="both"/>
    </w:pPr>
  </w:style>
  <w:style w:type="paragraph" w:customStyle="1" w:styleId="315">
    <w:name w:val="Список 31"/>
    <w:basedOn w:val="a"/>
    <w:rsid w:val="00E86D71"/>
    <w:pPr>
      <w:spacing w:after="60"/>
      <w:ind w:left="849" w:hanging="283"/>
      <w:jc w:val="both"/>
    </w:pPr>
  </w:style>
  <w:style w:type="paragraph" w:customStyle="1" w:styleId="413">
    <w:name w:val="Список 41"/>
    <w:basedOn w:val="a"/>
    <w:rsid w:val="00E86D71"/>
    <w:pPr>
      <w:spacing w:after="60"/>
      <w:ind w:left="1132" w:hanging="283"/>
      <w:jc w:val="both"/>
    </w:pPr>
  </w:style>
  <w:style w:type="paragraph" w:customStyle="1" w:styleId="513">
    <w:name w:val="Список 51"/>
    <w:basedOn w:val="a"/>
    <w:rsid w:val="00E86D71"/>
    <w:pPr>
      <w:spacing w:after="60"/>
      <w:ind w:left="1415" w:hanging="283"/>
      <w:jc w:val="both"/>
    </w:pPr>
  </w:style>
  <w:style w:type="paragraph" w:styleId="HTML9">
    <w:name w:val="HTML Preformatted"/>
    <w:basedOn w:val="a"/>
    <w:link w:val="HTMLa"/>
    <w:rsid w:val="00E86D71"/>
    <w:pPr>
      <w:spacing w:after="60"/>
      <w:jc w:val="both"/>
    </w:pPr>
    <w:rPr>
      <w:rFonts w:ascii="Courier New" w:hAnsi="Courier New" w:cs="Courier New"/>
      <w:sz w:val="20"/>
      <w:szCs w:val="20"/>
    </w:rPr>
  </w:style>
  <w:style w:type="character" w:customStyle="1" w:styleId="HTMLa">
    <w:name w:val="Стандартный HTML Знак"/>
    <w:link w:val="HTML9"/>
    <w:rsid w:val="00E86D71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ff0">
    <w:name w:val="Шапка1"/>
    <w:basedOn w:val="a"/>
    <w:rsid w:val="00E86D71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pacing w:after="60"/>
      <w:ind w:left="1134" w:hanging="1134"/>
      <w:jc w:val="both"/>
    </w:pPr>
    <w:rPr>
      <w:rFonts w:ascii="Arial" w:hAnsi="Arial" w:cs="Arial"/>
    </w:rPr>
  </w:style>
  <w:style w:type="paragraph" w:styleId="afff3">
    <w:name w:val="E-mail Signature"/>
    <w:basedOn w:val="a"/>
    <w:link w:val="afff4"/>
    <w:rsid w:val="00E86D71"/>
    <w:pPr>
      <w:spacing w:after="60"/>
      <w:jc w:val="both"/>
    </w:pPr>
  </w:style>
  <w:style w:type="character" w:customStyle="1" w:styleId="afff4">
    <w:name w:val="Электронная подпись Знак"/>
    <w:link w:val="afff3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-1">
    <w:name w:val="содержание2-1"/>
    <w:basedOn w:val="3"/>
    <w:next w:val="a"/>
    <w:rsid w:val="00E86D71"/>
    <w:pPr>
      <w:tabs>
        <w:tab w:val="clear" w:pos="567"/>
      </w:tabs>
      <w:suppressAutoHyphens w:val="0"/>
      <w:spacing w:before="240" w:after="60"/>
      <w:ind w:left="0" w:firstLine="0"/>
      <w:jc w:val="both"/>
    </w:pPr>
    <w:rPr>
      <w:rFonts w:ascii="Arial" w:hAnsi="Arial"/>
      <w:sz w:val="24"/>
    </w:rPr>
  </w:style>
  <w:style w:type="paragraph" w:customStyle="1" w:styleId="218">
    <w:name w:val="Заголовок 2.1"/>
    <w:basedOn w:val="1"/>
    <w:rsid w:val="00E86D71"/>
    <w:pPr>
      <w:widowControl w:val="0"/>
      <w:suppressLineNumbers/>
      <w:tabs>
        <w:tab w:val="clear" w:pos="567"/>
        <w:tab w:val="left" w:pos="432"/>
      </w:tabs>
      <w:spacing w:before="240" w:after="60"/>
      <w:ind w:left="432" w:hanging="432"/>
      <w:jc w:val="center"/>
    </w:pPr>
    <w:rPr>
      <w:rFonts w:ascii="Times New Roman" w:hAnsi="Times New Roman"/>
      <w:caps/>
      <w:szCs w:val="28"/>
    </w:rPr>
  </w:style>
  <w:style w:type="paragraph" w:customStyle="1" w:styleId="2-11">
    <w:name w:val="содержание2-11"/>
    <w:basedOn w:val="a"/>
    <w:rsid w:val="00E86D71"/>
    <w:pPr>
      <w:spacing w:after="60"/>
      <w:jc w:val="both"/>
    </w:pPr>
  </w:style>
  <w:style w:type="paragraph" w:customStyle="1" w:styleId="43">
    <w:name w:val="Стиль4"/>
    <w:basedOn w:val="2"/>
    <w:next w:val="a"/>
    <w:rsid w:val="00E86D71"/>
    <w:pPr>
      <w:keepLines/>
      <w:widowControl w:val="0"/>
      <w:suppressLineNumbers/>
      <w:tabs>
        <w:tab w:val="clear" w:pos="3828"/>
        <w:tab w:val="left" w:pos="576"/>
      </w:tabs>
      <w:spacing w:before="0" w:after="60"/>
      <w:ind w:left="576" w:firstLine="567"/>
      <w:jc w:val="center"/>
    </w:pPr>
    <w:rPr>
      <w:sz w:val="30"/>
    </w:rPr>
  </w:style>
  <w:style w:type="paragraph" w:customStyle="1" w:styleId="afff5">
    <w:name w:val="Таблица заголовок"/>
    <w:basedOn w:val="a"/>
    <w:rsid w:val="00E86D71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f6">
    <w:name w:val="текст таблицы"/>
    <w:basedOn w:val="a"/>
    <w:rsid w:val="00E86D71"/>
    <w:pPr>
      <w:spacing w:before="120"/>
      <w:ind w:right="-102"/>
    </w:pPr>
  </w:style>
  <w:style w:type="paragraph" w:customStyle="1" w:styleId="afff7">
    <w:name w:val="a"/>
    <w:basedOn w:val="a"/>
    <w:rsid w:val="00E86D71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f8">
    <w:name w:val="Словарная статья"/>
    <w:basedOn w:val="a"/>
    <w:next w:val="a"/>
    <w:rsid w:val="00E86D71"/>
    <w:pPr>
      <w:autoSpaceDE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f9">
    <w:name w:val="Комментарий пользователя"/>
    <w:basedOn w:val="a"/>
    <w:next w:val="a"/>
    <w:rsid w:val="00E86D71"/>
    <w:pPr>
      <w:autoSpaceDE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1DocumentHeader1">
    <w:name w:val="Заголовок 1.Document Header1"/>
    <w:basedOn w:val="a"/>
    <w:next w:val="a"/>
    <w:rsid w:val="00E86D71"/>
    <w:pPr>
      <w:keepNext/>
      <w:spacing w:before="240" w:after="60"/>
      <w:jc w:val="center"/>
    </w:pPr>
    <w:rPr>
      <w:kern w:val="1"/>
      <w:sz w:val="36"/>
    </w:rPr>
  </w:style>
  <w:style w:type="paragraph" w:customStyle="1" w:styleId="afffa">
    <w:name w:val="пункт"/>
    <w:basedOn w:val="a"/>
    <w:rsid w:val="00E86D71"/>
    <w:pPr>
      <w:tabs>
        <w:tab w:val="num" w:pos="360"/>
      </w:tabs>
      <w:spacing w:before="60" w:after="60"/>
      <w:ind w:left="360" w:hanging="360"/>
    </w:pPr>
  </w:style>
  <w:style w:type="paragraph" w:styleId="afffb">
    <w:name w:val="footnote text"/>
    <w:basedOn w:val="a"/>
    <w:link w:val="afffc"/>
    <w:rsid w:val="00E86D71"/>
    <w:pPr>
      <w:spacing w:after="60"/>
      <w:jc w:val="both"/>
    </w:pPr>
    <w:rPr>
      <w:sz w:val="20"/>
      <w:szCs w:val="20"/>
    </w:rPr>
  </w:style>
  <w:style w:type="character" w:customStyle="1" w:styleId="afffc">
    <w:name w:val="Текст сноски Знак"/>
    <w:link w:val="afffb"/>
    <w:rsid w:val="00E86D7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E86D71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E86D71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Normal2">
    <w:name w:val="Normal2"/>
    <w:rsid w:val="00E86D71"/>
    <w:pPr>
      <w:widowControl w:val="0"/>
      <w:suppressAutoHyphens/>
      <w:spacing w:line="300" w:lineRule="auto"/>
      <w:ind w:firstLine="140"/>
    </w:pPr>
    <w:rPr>
      <w:rFonts w:ascii="Times New Roman" w:eastAsia="Arial" w:hAnsi="Times New Roman"/>
      <w:sz w:val="24"/>
      <w:lang w:eastAsia="ar-SA"/>
    </w:rPr>
  </w:style>
  <w:style w:type="paragraph" w:customStyle="1" w:styleId="Normal1">
    <w:name w:val="Normal1"/>
    <w:rsid w:val="00E86D71"/>
    <w:pPr>
      <w:suppressAutoHyphens/>
      <w:spacing w:before="100" w:after="100"/>
      <w:jc w:val="both"/>
    </w:pPr>
    <w:rPr>
      <w:rFonts w:ascii="Arial" w:eastAsia="Arial" w:hAnsi="Arial"/>
      <w:lang w:eastAsia="ar-SA"/>
    </w:rPr>
  </w:style>
  <w:style w:type="paragraph" w:customStyle="1" w:styleId="1-11">
    <w:name w:val="Средняя заливка 1 - Акцент 11"/>
    <w:qFormat/>
    <w:rsid w:val="00E86D71"/>
    <w:pPr>
      <w:suppressAutoHyphens/>
    </w:pPr>
    <w:rPr>
      <w:sz w:val="22"/>
      <w:szCs w:val="22"/>
      <w:lang w:eastAsia="ar-SA"/>
    </w:rPr>
  </w:style>
  <w:style w:type="paragraph" w:customStyle="1" w:styleId="1ff1">
    <w:name w:val="Схема документа1"/>
    <w:basedOn w:val="a"/>
    <w:rsid w:val="00E86D71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paragraph" w:customStyle="1" w:styleId="1ff2">
    <w:name w:val="Обычный1"/>
    <w:rsid w:val="00E86D71"/>
    <w:pPr>
      <w:widowControl w:val="0"/>
      <w:suppressAutoHyphens/>
      <w:spacing w:line="300" w:lineRule="auto"/>
      <w:ind w:firstLine="140"/>
    </w:pPr>
    <w:rPr>
      <w:rFonts w:ascii="Times New Roman" w:eastAsia="Arial" w:hAnsi="Times New Roman"/>
      <w:sz w:val="24"/>
      <w:lang w:eastAsia="ar-SA"/>
    </w:rPr>
  </w:style>
  <w:style w:type="paragraph" w:customStyle="1" w:styleId="afffd">
    <w:name w:val="Заг Статьи"/>
    <w:basedOn w:val="a"/>
    <w:rsid w:val="00E86D71"/>
    <w:pPr>
      <w:keepNext/>
      <w:spacing w:before="40" w:after="40"/>
      <w:ind w:left="57" w:right="57"/>
      <w:jc w:val="center"/>
    </w:pPr>
    <w:rPr>
      <w:b/>
      <w:sz w:val="20"/>
      <w:szCs w:val="20"/>
    </w:rPr>
  </w:style>
  <w:style w:type="paragraph" w:customStyle="1" w:styleId="afffe">
    <w:name w:val="Таблица"/>
    <w:basedOn w:val="a"/>
    <w:rsid w:val="00E86D71"/>
    <w:pPr>
      <w:widowControl w:val="0"/>
      <w:autoSpaceDE w:val="0"/>
    </w:pPr>
    <w:rPr>
      <w:bCs/>
      <w:sz w:val="20"/>
    </w:rPr>
  </w:style>
  <w:style w:type="paragraph" w:customStyle="1" w:styleId="affff">
    <w:name w:val="Нормальный"/>
    <w:rsid w:val="00E86D71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37">
    <w:name w:val="3"/>
    <w:basedOn w:val="a"/>
    <w:rsid w:val="00E86D71"/>
    <w:pPr>
      <w:spacing w:before="167" w:after="167"/>
      <w:ind w:left="167" w:right="167"/>
    </w:pPr>
  </w:style>
  <w:style w:type="paragraph" w:customStyle="1" w:styleId="BodyText21">
    <w:name w:val="Body Text 21"/>
    <w:basedOn w:val="a"/>
    <w:rsid w:val="00E86D71"/>
    <w:pPr>
      <w:widowControl w:val="0"/>
      <w:overflowPunct w:val="0"/>
      <w:autoSpaceDE w:val="0"/>
      <w:ind w:firstLine="720"/>
      <w:jc w:val="both"/>
      <w:textAlignment w:val="baseline"/>
    </w:pPr>
    <w:rPr>
      <w:szCs w:val="20"/>
    </w:rPr>
  </w:style>
  <w:style w:type="paragraph" w:customStyle="1" w:styleId="Iniiaiieoaeno">
    <w:name w:val="Iniiaiie oaeno"/>
    <w:basedOn w:val="a"/>
    <w:rsid w:val="00E86D71"/>
    <w:pPr>
      <w:widowControl w:val="0"/>
      <w:spacing w:after="120"/>
      <w:ind w:firstLine="720"/>
    </w:pPr>
    <w:rPr>
      <w:rFonts w:ascii="Tms Rmn" w:hAnsi="Tms Rmn"/>
      <w:sz w:val="20"/>
      <w:szCs w:val="20"/>
    </w:rPr>
  </w:style>
  <w:style w:type="paragraph" w:customStyle="1" w:styleId="ConsPlusTitle">
    <w:name w:val="ConsPlusTitle"/>
    <w:rsid w:val="00E86D71"/>
    <w:pPr>
      <w:widowControl w:val="0"/>
      <w:suppressAutoHyphens/>
      <w:autoSpaceDE w:val="0"/>
    </w:pPr>
    <w:rPr>
      <w:rFonts w:ascii="Times New Roman" w:eastAsia="Arial" w:hAnsi="Times New Roman"/>
      <w:b/>
      <w:bCs/>
      <w:sz w:val="24"/>
      <w:szCs w:val="24"/>
      <w:lang w:eastAsia="ar-SA"/>
    </w:rPr>
  </w:style>
  <w:style w:type="paragraph" w:customStyle="1" w:styleId="affff0">
    <w:name w:val="Знак Знак Знак Знак"/>
    <w:basedOn w:val="a"/>
    <w:rsid w:val="00E86D71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paragraph" w:customStyle="1" w:styleId="1ff3">
    <w:name w:val="Абзац списка1"/>
    <w:basedOn w:val="a"/>
    <w:link w:val="ListParagraphChar"/>
    <w:rsid w:val="00E86D71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paragraph" w:customStyle="1" w:styleId="-6">
    <w:name w:val="пункт-6"/>
    <w:basedOn w:val="a"/>
    <w:rsid w:val="00E86D71"/>
    <w:pPr>
      <w:tabs>
        <w:tab w:val="num" w:pos="1430"/>
        <w:tab w:val="left" w:pos="1701"/>
      </w:tabs>
      <w:spacing w:line="288" w:lineRule="auto"/>
      <w:ind w:firstLine="567"/>
      <w:jc w:val="both"/>
    </w:pPr>
    <w:rPr>
      <w:sz w:val="28"/>
      <w:szCs w:val="28"/>
    </w:rPr>
  </w:style>
  <w:style w:type="paragraph" w:customStyle="1" w:styleId="-3">
    <w:name w:val="Пункт-3"/>
    <w:basedOn w:val="a"/>
    <w:rsid w:val="00E86D71"/>
    <w:pPr>
      <w:spacing w:line="288" w:lineRule="auto"/>
      <w:jc w:val="both"/>
    </w:pPr>
    <w:rPr>
      <w:rFonts w:eastAsia="Calibri"/>
      <w:sz w:val="28"/>
    </w:rPr>
  </w:style>
  <w:style w:type="paragraph" w:customStyle="1" w:styleId="-4">
    <w:name w:val="Пункт-4"/>
    <w:basedOn w:val="a"/>
    <w:rsid w:val="00E86D71"/>
    <w:pPr>
      <w:spacing w:line="288" w:lineRule="auto"/>
      <w:jc w:val="both"/>
    </w:pPr>
    <w:rPr>
      <w:rFonts w:eastAsia="Calibri"/>
      <w:sz w:val="28"/>
    </w:rPr>
  </w:style>
  <w:style w:type="paragraph" w:customStyle="1" w:styleId="affff1">
    <w:name w:val="Часть"/>
    <w:basedOn w:val="a"/>
    <w:rsid w:val="00E86D71"/>
    <w:pPr>
      <w:tabs>
        <w:tab w:val="left" w:pos="1134"/>
      </w:tabs>
      <w:spacing w:line="288" w:lineRule="auto"/>
      <w:ind w:firstLine="567"/>
      <w:jc w:val="both"/>
    </w:pPr>
    <w:rPr>
      <w:rFonts w:eastAsia="Calibri"/>
      <w:sz w:val="28"/>
    </w:rPr>
  </w:style>
  <w:style w:type="paragraph" w:customStyle="1" w:styleId="affff2">
    <w:name w:val="Знак Знак Знак Знак"/>
    <w:basedOn w:val="a"/>
    <w:rsid w:val="00E86D71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paragraph" w:customStyle="1" w:styleId="Style4">
    <w:name w:val="Style4"/>
    <w:basedOn w:val="a"/>
    <w:rsid w:val="00E86D71"/>
    <w:pPr>
      <w:widowControl w:val="0"/>
      <w:autoSpaceDE w:val="0"/>
      <w:spacing w:line="302" w:lineRule="exact"/>
      <w:jc w:val="both"/>
    </w:pPr>
  </w:style>
  <w:style w:type="paragraph" w:customStyle="1" w:styleId="affff3">
    <w:name w:val="Содержимое таблицы"/>
    <w:basedOn w:val="a"/>
    <w:rsid w:val="00E86D71"/>
    <w:pPr>
      <w:suppressLineNumbers/>
    </w:pPr>
  </w:style>
  <w:style w:type="paragraph" w:customStyle="1" w:styleId="affff4">
    <w:name w:val="Заголовок таблицы"/>
    <w:basedOn w:val="affff3"/>
    <w:rsid w:val="00E86D71"/>
    <w:pPr>
      <w:jc w:val="center"/>
    </w:pPr>
    <w:rPr>
      <w:b/>
      <w:bCs/>
    </w:rPr>
  </w:style>
  <w:style w:type="paragraph" w:customStyle="1" w:styleId="affff5">
    <w:name w:val="Содержимое врезки"/>
    <w:basedOn w:val="af1"/>
    <w:rsid w:val="00E86D71"/>
  </w:style>
  <w:style w:type="table" w:styleId="affff6">
    <w:name w:val="Table Grid"/>
    <w:basedOn w:val="a1"/>
    <w:uiPriority w:val="59"/>
    <w:rsid w:val="00E86D7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Знак"/>
    <w:basedOn w:val="a"/>
    <w:rsid w:val="00E86D71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2f0">
    <w:name w:val="Body Text 2"/>
    <w:basedOn w:val="a"/>
    <w:link w:val="2f1"/>
    <w:rsid w:val="00E86D71"/>
    <w:pPr>
      <w:spacing w:after="120" w:line="480" w:lineRule="auto"/>
    </w:pPr>
  </w:style>
  <w:style w:type="character" w:customStyle="1" w:styleId="2f1">
    <w:name w:val="Основной текст 2 Знак"/>
    <w:link w:val="2f0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ff4">
    <w:name w:val="Знак1"/>
    <w:basedOn w:val="a"/>
    <w:rsid w:val="00E86D71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ff5">
    <w:name w:val="Знак1"/>
    <w:basedOn w:val="a"/>
    <w:rsid w:val="00E86D71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38">
    <w:name w:val="Body Text Indent 3"/>
    <w:basedOn w:val="a"/>
    <w:link w:val="39"/>
    <w:rsid w:val="00E86D71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9">
    <w:name w:val="Основной текст с отступом 3 Знак"/>
    <w:link w:val="38"/>
    <w:rsid w:val="00E86D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ListNum">
    <w:name w:val="ListNum"/>
    <w:basedOn w:val="a"/>
    <w:uiPriority w:val="99"/>
    <w:rsid w:val="00E86D71"/>
    <w:pPr>
      <w:numPr>
        <w:numId w:val="2"/>
      </w:numPr>
      <w:tabs>
        <w:tab w:val="left" w:pos="284"/>
      </w:tabs>
      <w:suppressAutoHyphens w:val="0"/>
      <w:spacing w:before="60"/>
      <w:jc w:val="both"/>
    </w:pPr>
    <w:rPr>
      <w:sz w:val="22"/>
      <w:lang w:eastAsia="ru-RU"/>
    </w:rPr>
  </w:style>
  <w:style w:type="paragraph" w:customStyle="1" w:styleId="ListBul2">
    <w:name w:val="ListBul2"/>
    <w:basedOn w:val="a"/>
    <w:uiPriority w:val="99"/>
    <w:rsid w:val="00E86D71"/>
    <w:pPr>
      <w:numPr>
        <w:numId w:val="3"/>
      </w:numPr>
      <w:tabs>
        <w:tab w:val="left" w:pos="567"/>
      </w:tabs>
      <w:suppressAutoHyphens w:val="0"/>
      <w:jc w:val="both"/>
    </w:pPr>
    <w:rPr>
      <w:sz w:val="22"/>
      <w:lang w:eastAsia="ru-RU"/>
    </w:rPr>
  </w:style>
  <w:style w:type="paragraph" w:styleId="affff8">
    <w:name w:val="List Paragraph"/>
    <w:basedOn w:val="a"/>
    <w:qFormat/>
    <w:rsid w:val="00E86D7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ff9">
    <w:name w:val="endnote text"/>
    <w:basedOn w:val="a"/>
    <w:link w:val="affffa"/>
    <w:uiPriority w:val="99"/>
    <w:rsid w:val="00E86D71"/>
    <w:pPr>
      <w:suppressAutoHyphens w:val="0"/>
    </w:pPr>
    <w:rPr>
      <w:sz w:val="20"/>
      <w:szCs w:val="20"/>
      <w:lang w:eastAsia="ru-RU"/>
    </w:rPr>
  </w:style>
  <w:style w:type="character" w:customStyle="1" w:styleId="affffa">
    <w:name w:val="Текст концевой сноски Знак"/>
    <w:link w:val="affff9"/>
    <w:uiPriority w:val="99"/>
    <w:rsid w:val="00E86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b">
    <w:name w:val="endnote reference"/>
    <w:uiPriority w:val="99"/>
    <w:rsid w:val="00E86D71"/>
    <w:rPr>
      <w:vertAlign w:val="superscript"/>
    </w:rPr>
  </w:style>
  <w:style w:type="character" w:customStyle="1" w:styleId="newsttl">
    <w:name w:val="news_ttl"/>
    <w:rsid w:val="00E86D71"/>
  </w:style>
  <w:style w:type="character" w:styleId="affffc">
    <w:name w:val="footnote reference"/>
    <w:aliases w:val="Ссылка на сноску 45"/>
    <w:qFormat/>
    <w:rsid w:val="00E86D71"/>
    <w:rPr>
      <w:vertAlign w:val="superscript"/>
    </w:rPr>
  </w:style>
  <w:style w:type="paragraph" w:styleId="affffd">
    <w:name w:val="caption"/>
    <w:basedOn w:val="a"/>
    <w:next w:val="a"/>
    <w:unhideWhenUsed/>
    <w:qFormat/>
    <w:rsid w:val="00E86D71"/>
    <w:pPr>
      <w:suppressAutoHyphens w:val="0"/>
      <w:autoSpaceDE w:val="0"/>
      <w:autoSpaceDN w:val="0"/>
      <w:adjustRightInd w:val="0"/>
    </w:pPr>
    <w:rPr>
      <w:b/>
      <w:lang w:eastAsia="ru-RU"/>
    </w:rPr>
  </w:style>
  <w:style w:type="paragraph" w:styleId="2f2">
    <w:name w:val="Body Text Indent 2"/>
    <w:basedOn w:val="a"/>
    <w:link w:val="2f3"/>
    <w:unhideWhenUsed/>
    <w:rsid w:val="00E86D71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18"/>
      <w:szCs w:val="18"/>
      <w:lang w:eastAsia="ru-RU"/>
    </w:rPr>
  </w:style>
  <w:style w:type="character" w:customStyle="1" w:styleId="2f3">
    <w:name w:val="Основной текст с отступом 2 Знак"/>
    <w:link w:val="2f2"/>
    <w:rsid w:val="00E86D71"/>
    <w:rPr>
      <w:rFonts w:ascii="Arial" w:eastAsia="Times New Roman" w:hAnsi="Arial" w:cs="Arial"/>
      <w:sz w:val="18"/>
      <w:szCs w:val="18"/>
      <w:lang w:eastAsia="ru-RU"/>
    </w:rPr>
  </w:style>
  <w:style w:type="paragraph" w:styleId="3a">
    <w:name w:val="Body Text 3"/>
    <w:basedOn w:val="a"/>
    <w:link w:val="3b"/>
    <w:rsid w:val="00E86D71"/>
    <w:pPr>
      <w:widowControl w:val="0"/>
      <w:suppressAutoHyphens w:val="0"/>
      <w:autoSpaceDE w:val="0"/>
      <w:autoSpaceDN w:val="0"/>
      <w:adjustRightInd w:val="0"/>
      <w:spacing w:after="120"/>
    </w:pPr>
    <w:rPr>
      <w:rFonts w:ascii="Arial" w:hAnsi="Arial"/>
      <w:sz w:val="16"/>
      <w:szCs w:val="16"/>
      <w:lang w:eastAsia="ru-RU"/>
    </w:rPr>
  </w:style>
  <w:style w:type="character" w:customStyle="1" w:styleId="3b">
    <w:name w:val="Основной текст 3 Знак"/>
    <w:link w:val="3a"/>
    <w:rsid w:val="00E86D71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ConsCell">
    <w:name w:val="ConsCell"/>
    <w:rsid w:val="00E86D7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2"/>
      <w:szCs w:val="22"/>
    </w:rPr>
  </w:style>
  <w:style w:type="paragraph" w:styleId="affffe">
    <w:name w:val="Date"/>
    <w:basedOn w:val="a"/>
    <w:next w:val="a"/>
    <w:link w:val="afffff"/>
    <w:rsid w:val="00E86D71"/>
    <w:pPr>
      <w:suppressAutoHyphens w:val="0"/>
      <w:spacing w:after="60"/>
      <w:jc w:val="both"/>
    </w:pPr>
    <w:rPr>
      <w:szCs w:val="20"/>
      <w:lang w:eastAsia="ru-RU"/>
    </w:rPr>
  </w:style>
  <w:style w:type="character" w:customStyle="1" w:styleId="afffff">
    <w:name w:val="Дата Знак"/>
    <w:link w:val="affffe"/>
    <w:rsid w:val="00E86D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6">
    <w:name w:val="Знак Знак31"/>
    <w:rsid w:val="00814C44"/>
    <w:rPr>
      <w:b/>
      <w:sz w:val="28"/>
      <w:lang w:val="ru-RU" w:eastAsia="ar-SA" w:bidi="ar-SA"/>
    </w:rPr>
  </w:style>
  <w:style w:type="character" w:customStyle="1" w:styleId="302">
    <w:name w:val="Знак Знак30"/>
    <w:rsid w:val="00814C44"/>
    <w:rPr>
      <w:b/>
      <w:i/>
      <w:sz w:val="28"/>
      <w:lang w:val="ru-RU" w:eastAsia="ar-SA" w:bidi="ar-SA"/>
    </w:rPr>
  </w:style>
  <w:style w:type="character" w:customStyle="1" w:styleId="290">
    <w:name w:val="Знак Знак29"/>
    <w:rsid w:val="00814C44"/>
    <w:rPr>
      <w:b/>
      <w:sz w:val="26"/>
      <w:lang w:val="ru-RU" w:eastAsia="ar-SA" w:bidi="ar-SA"/>
    </w:rPr>
  </w:style>
  <w:style w:type="character" w:customStyle="1" w:styleId="280">
    <w:name w:val="Знак Знак28"/>
    <w:rsid w:val="00814C44"/>
    <w:rPr>
      <w:b/>
      <w:sz w:val="22"/>
      <w:lang w:val="ru-RU" w:eastAsia="ar-SA" w:bidi="ar-SA"/>
    </w:rPr>
  </w:style>
  <w:style w:type="character" w:customStyle="1" w:styleId="270">
    <w:name w:val="Знак Знак27"/>
    <w:rsid w:val="00814C44"/>
    <w:rPr>
      <w:sz w:val="26"/>
      <w:lang w:val="ru-RU" w:eastAsia="ar-SA" w:bidi="ar-SA"/>
    </w:rPr>
  </w:style>
  <w:style w:type="character" w:customStyle="1" w:styleId="260">
    <w:name w:val="Знак Знак26"/>
    <w:rsid w:val="00814C44"/>
    <w:rPr>
      <w:i/>
      <w:sz w:val="26"/>
      <w:lang w:val="ru-RU" w:eastAsia="ar-SA" w:bidi="ar-SA"/>
    </w:rPr>
  </w:style>
  <w:style w:type="character" w:customStyle="1" w:styleId="250">
    <w:name w:val="Знак Знак25"/>
    <w:rsid w:val="00814C44"/>
    <w:rPr>
      <w:rFonts w:ascii="Arial" w:hAnsi="Arial"/>
      <w:sz w:val="22"/>
      <w:lang w:val="ru-RU" w:eastAsia="ar-SA" w:bidi="ar-SA"/>
    </w:rPr>
  </w:style>
  <w:style w:type="character" w:customStyle="1" w:styleId="240">
    <w:name w:val="Знак Знак24"/>
    <w:rsid w:val="00814C44"/>
    <w:rPr>
      <w:sz w:val="24"/>
      <w:szCs w:val="24"/>
      <w:lang w:val="ru-RU" w:eastAsia="ar-SA" w:bidi="ar-SA"/>
    </w:rPr>
  </w:style>
  <w:style w:type="character" w:customStyle="1" w:styleId="1ff6">
    <w:name w:val="Знак Знак1"/>
    <w:rsid w:val="00814C44"/>
    <w:rPr>
      <w:sz w:val="24"/>
      <w:szCs w:val="24"/>
      <w:lang w:val="ru-RU" w:eastAsia="ar-SA" w:bidi="ar-SA"/>
    </w:rPr>
  </w:style>
  <w:style w:type="character" w:customStyle="1" w:styleId="1ff7">
    <w:name w:val="Знак1 Знак"/>
    <w:rsid w:val="00814C44"/>
    <w:rPr>
      <w:sz w:val="24"/>
      <w:szCs w:val="24"/>
      <w:lang w:val="ru-RU" w:eastAsia="ar-SA" w:bidi="ar-SA"/>
    </w:rPr>
  </w:style>
  <w:style w:type="character" w:customStyle="1" w:styleId="230">
    <w:name w:val="Знак Знак23"/>
    <w:rsid w:val="00814C44"/>
    <w:rPr>
      <w:rFonts w:ascii="Tahoma" w:hAnsi="Tahoma" w:cs="Tahoma"/>
      <w:sz w:val="16"/>
      <w:szCs w:val="16"/>
      <w:lang w:val="ru-RU" w:eastAsia="ar-SA" w:bidi="ar-SA"/>
    </w:rPr>
  </w:style>
  <w:style w:type="character" w:customStyle="1" w:styleId="220">
    <w:name w:val="Знак Знак22"/>
    <w:rsid w:val="00814C44"/>
    <w:rPr>
      <w:sz w:val="24"/>
      <w:szCs w:val="24"/>
      <w:lang w:val="ru-RU" w:eastAsia="ar-SA" w:bidi="ar-SA"/>
    </w:rPr>
  </w:style>
  <w:style w:type="character" w:customStyle="1" w:styleId="219">
    <w:name w:val="Знак Знак21"/>
    <w:rsid w:val="00814C44"/>
    <w:rPr>
      <w:lang w:val="ru-RU" w:eastAsia="ar-SA" w:bidi="ar-SA"/>
    </w:rPr>
  </w:style>
  <w:style w:type="character" w:customStyle="1" w:styleId="202">
    <w:name w:val="Знак Знак20"/>
    <w:rsid w:val="00814C44"/>
    <w:rPr>
      <w:b/>
      <w:bCs/>
      <w:lang w:val="ru-RU" w:eastAsia="ar-SA" w:bidi="ar-SA"/>
    </w:rPr>
  </w:style>
  <w:style w:type="character" w:customStyle="1" w:styleId="190">
    <w:name w:val="Знак Знак19"/>
    <w:rsid w:val="00814C44"/>
    <w:rPr>
      <w:sz w:val="16"/>
      <w:szCs w:val="16"/>
      <w:lang w:val="ru-RU" w:eastAsia="ar-SA" w:bidi="ar-SA"/>
    </w:rPr>
  </w:style>
  <w:style w:type="character" w:customStyle="1" w:styleId="2f4">
    <w:name w:val="Сильная ссылка2"/>
    <w:qFormat/>
    <w:rsid w:val="00814C44"/>
    <w:rPr>
      <w:smallCaps/>
      <w:spacing w:val="5"/>
      <w:u w:val="single"/>
    </w:rPr>
  </w:style>
  <w:style w:type="character" w:customStyle="1" w:styleId="180">
    <w:name w:val="Знак Знак18"/>
    <w:rsid w:val="00814C44"/>
    <w:rPr>
      <w:sz w:val="24"/>
      <w:lang w:val="ru-RU" w:eastAsia="ar-SA" w:bidi="ar-SA"/>
    </w:rPr>
  </w:style>
  <w:style w:type="character" w:customStyle="1" w:styleId="171">
    <w:name w:val="Знак Знак17"/>
    <w:rsid w:val="00814C44"/>
    <w:rPr>
      <w:rFonts w:ascii="Arial" w:hAnsi="Arial"/>
      <w:b/>
      <w:kern w:val="1"/>
      <w:sz w:val="32"/>
      <w:lang w:val="ru-RU" w:eastAsia="ar-SA" w:bidi="ar-SA"/>
    </w:rPr>
  </w:style>
  <w:style w:type="character" w:customStyle="1" w:styleId="161">
    <w:name w:val="Знак Знак16"/>
    <w:rsid w:val="00814C44"/>
    <w:rPr>
      <w:rFonts w:ascii="Arial" w:hAnsi="Arial"/>
      <w:sz w:val="24"/>
      <w:lang w:val="ru-RU" w:eastAsia="ar-SA" w:bidi="ar-SA"/>
    </w:rPr>
  </w:style>
  <w:style w:type="character" w:customStyle="1" w:styleId="151">
    <w:name w:val="Знак Знак15"/>
    <w:rsid w:val="00814C44"/>
    <w:rPr>
      <w:sz w:val="24"/>
      <w:lang w:val="ru-RU" w:eastAsia="ar-SA" w:bidi="ar-SA"/>
    </w:rPr>
  </w:style>
  <w:style w:type="character" w:customStyle="1" w:styleId="141">
    <w:name w:val="Знак Знак14"/>
    <w:rsid w:val="00814C44"/>
    <w:rPr>
      <w:sz w:val="16"/>
      <w:lang w:val="ru-RU" w:eastAsia="ar-SA" w:bidi="ar-SA"/>
    </w:rPr>
  </w:style>
  <w:style w:type="character" w:customStyle="1" w:styleId="131">
    <w:name w:val="Знак Знак13"/>
    <w:rsid w:val="00814C44"/>
    <w:rPr>
      <w:rFonts w:ascii="Courier New" w:hAnsi="Courier New" w:cs="Courier New"/>
      <w:lang w:val="ru-RU" w:eastAsia="ar-SA" w:bidi="ar-SA"/>
    </w:rPr>
  </w:style>
  <w:style w:type="character" w:customStyle="1" w:styleId="121">
    <w:name w:val="Знак Знак12"/>
    <w:rsid w:val="00814C44"/>
    <w:rPr>
      <w:i/>
      <w:iCs/>
      <w:sz w:val="24"/>
      <w:szCs w:val="24"/>
      <w:lang w:val="ru-RU" w:eastAsia="ar-SA" w:bidi="ar-SA"/>
    </w:rPr>
  </w:style>
  <w:style w:type="character" w:customStyle="1" w:styleId="112">
    <w:name w:val="Знак Знак11"/>
    <w:rsid w:val="00814C44"/>
    <w:rPr>
      <w:sz w:val="24"/>
      <w:szCs w:val="24"/>
      <w:lang w:val="ru-RU" w:eastAsia="ar-SA" w:bidi="ar-SA"/>
    </w:rPr>
  </w:style>
  <w:style w:type="character" w:customStyle="1" w:styleId="101">
    <w:name w:val="Знак Знак10"/>
    <w:rsid w:val="00814C44"/>
    <w:rPr>
      <w:sz w:val="24"/>
      <w:szCs w:val="24"/>
      <w:lang w:val="ru-RU" w:eastAsia="ar-SA" w:bidi="ar-SA"/>
    </w:rPr>
  </w:style>
  <w:style w:type="character" w:customStyle="1" w:styleId="92">
    <w:name w:val="Знак Знак9"/>
    <w:rsid w:val="00814C44"/>
    <w:rPr>
      <w:sz w:val="24"/>
      <w:szCs w:val="24"/>
      <w:lang w:val="ru-RU" w:eastAsia="ar-SA" w:bidi="ar-SA"/>
    </w:rPr>
  </w:style>
  <w:style w:type="character" w:customStyle="1" w:styleId="82">
    <w:name w:val="Знак Знак8"/>
    <w:rsid w:val="00814C44"/>
    <w:rPr>
      <w:sz w:val="24"/>
      <w:szCs w:val="24"/>
      <w:lang w:val="ru-RU" w:eastAsia="ar-SA" w:bidi="ar-SA"/>
    </w:rPr>
  </w:style>
  <w:style w:type="character" w:customStyle="1" w:styleId="72">
    <w:name w:val="Знак Знак7"/>
    <w:rsid w:val="00814C44"/>
    <w:rPr>
      <w:sz w:val="24"/>
      <w:szCs w:val="24"/>
      <w:lang w:val="ru-RU" w:eastAsia="ar-SA" w:bidi="ar-SA"/>
    </w:rPr>
  </w:style>
  <w:style w:type="character" w:customStyle="1" w:styleId="62">
    <w:name w:val="Знак Знак6"/>
    <w:rsid w:val="00814C44"/>
    <w:rPr>
      <w:sz w:val="24"/>
      <w:szCs w:val="24"/>
      <w:lang w:val="ru-RU" w:eastAsia="ar-SA" w:bidi="ar-SA"/>
    </w:rPr>
  </w:style>
  <w:style w:type="character" w:customStyle="1" w:styleId="52">
    <w:name w:val="Знак Знак5"/>
    <w:rsid w:val="00814C44"/>
    <w:rPr>
      <w:rFonts w:ascii="Courier New" w:hAnsi="Courier New" w:cs="Courier New"/>
      <w:lang w:val="ru-RU" w:eastAsia="ar-SA" w:bidi="ar-SA"/>
    </w:rPr>
  </w:style>
  <w:style w:type="character" w:customStyle="1" w:styleId="44">
    <w:name w:val="Знак Знак4"/>
    <w:rsid w:val="00814C44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3c">
    <w:name w:val="Знак Знак3"/>
    <w:rsid w:val="00814C44"/>
    <w:rPr>
      <w:sz w:val="24"/>
      <w:szCs w:val="24"/>
      <w:lang w:val="ru-RU" w:eastAsia="ar-SA" w:bidi="ar-SA"/>
    </w:rPr>
  </w:style>
  <w:style w:type="character" w:customStyle="1" w:styleId="2f5">
    <w:name w:val="Знак Знак2"/>
    <w:rsid w:val="00814C44"/>
    <w:rPr>
      <w:lang w:val="ru-RU" w:eastAsia="ar-SA" w:bidi="ar-SA"/>
    </w:rPr>
  </w:style>
  <w:style w:type="character" w:customStyle="1" w:styleId="afffff0">
    <w:name w:val="Знак Знак"/>
    <w:rsid w:val="00814C44"/>
    <w:rPr>
      <w:rFonts w:ascii="Tahoma" w:eastAsia="Calibri" w:hAnsi="Tahoma" w:cs="Tahoma"/>
      <w:sz w:val="16"/>
      <w:szCs w:val="16"/>
      <w:lang w:val="ru-RU" w:eastAsia="ar-SA" w:bidi="ar-SA"/>
    </w:rPr>
  </w:style>
  <w:style w:type="paragraph" w:customStyle="1" w:styleId="1-12">
    <w:name w:val="Средняя заливка 1 - Акцент 12"/>
    <w:qFormat/>
    <w:rsid w:val="00814C44"/>
    <w:pPr>
      <w:suppressAutoHyphens/>
    </w:pPr>
    <w:rPr>
      <w:sz w:val="22"/>
      <w:szCs w:val="22"/>
      <w:lang w:eastAsia="ar-SA"/>
    </w:rPr>
  </w:style>
  <w:style w:type="paragraph" w:customStyle="1" w:styleId="afffff1">
    <w:name w:val="Знак Знак Знак Знак"/>
    <w:basedOn w:val="a"/>
    <w:rsid w:val="00814C44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paragraph" w:customStyle="1" w:styleId="afffff2">
    <w:name w:val="Знак"/>
    <w:basedOn w:val="a"/>
    <w:rsid w:val="00814C44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ff8">
    <w:name w:val="Знак1"/>
    <w:basedOn w:val="a"/>
    <w:rsid w:val="00814C44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2f6">
    <w:name w:val="List Number 2"/>
    <w:basedOn w:val="a"/>
    <w:rsid w:val="0077011A"/>
    <w:pPr>
      <w:widowControl w:val="0"/>
      <w:tabs>
        <w:tab w:val="num" w:pos="432"/>
      </w:tabs>
      <w:suppressAutoHyphens w:val="0"/>
      <w:autoSpaceDE w:val="0"/>
      <w:autoSpaceDN w:val="0"/>
      <w:adjustRightInd w:val="0"/>
      <w:ind w:left="432" w:hanging="432"/>
    </w:pPr>
    <w:rPr>
      <w:rFonts w:ascii="Arial" w:hAnsi="Arial" w:cs="Arial"/>
      <w:sz w:val="18"/>
      <w:szCs w:val="18"/>
      <w:lang w:eastAsia="ru-RU"/>
    </w:rPr>
  </w:style>
  <w:style w:type="paragraph" w:customStyle="1" w:styleId="2f7">
    <w:name w:val="Стиль_таб2"/>
    <w:basedOn w:val="a"/>
    <w:semiHidden/>
    <w:rsid w:val="0077011A"/>
    <w:pPr>
      <w:widowControl w:val="0"/>
      <w:suppressAutoHyphens w:val="0"/>
      <w:spacing w:before="120" w:after="120"/>
      <w:jc w:val="both"/>
    </w:pPr>
    <w:rPr>
      <w:szCs w:val="20"/>
      <w:lang w:eastAsia="ru-RU"/>
    </w:rPr>
  </w:style>
  <w:style w:type="paragraph" w:customStyle="1" w:styleId="DefaultParagraphFontParaCharCharCharCharCharCharCharChar1">
    <w:name w:val="Default Paragraph Font Para Char Char Char Знак Знак Char Char Char Char Char1"/>
    <w:basedOn w:val="a"/>
    <w:rsid w:val="0077011A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4171D"/>
    <w:pPr>
      <w:suppressAutoHyphens w:val="0"/>
      <w:spacing w:before="100" w:beforeAutospacing="1" w:after="100" w:afterAutospacing="1"/>
    </w:pPr>
    <w:rPr>
      <w:lang w:eastAsia="ko-KR"/>
    </w:rPr>
  </w:style>
  <w:style w:type="character" w:styleId="afffff3">
    <w:name w:val="annotation reference"/>
    <w:uiPriority w:val="99"/>
    <w:semiHidden/>
    <w:unhideWhenUsed/>
    <w:rsid w:val="00B73F3F"/>
    <w:rPr>
      <w:sz w:val="16"/>
      <w:szCs w:val="16"/>
    </w:rPr>
  </w:style>
  <w:style w:type="paragraph" w:customStyle="1" w:styleId="txtsmall">
    <w:name w:val="txtsmall"/>
    <w:basedOn w:val="a"/>
    <w:rsid w:val="00813DD0"/>
    <w:pPr>
      <w:suppressAutoHyphens w:val="0"/>
      <w:spacing w:before="100" w:beforeAutospacing="1" w:after="100" w:afterAutospacing="1"/>
    </w:pPr>
    <w:rPr>
      <w:color w:val="666666"/>
      <w:lang w:eastAsia="ru-RU"/>
    </w:rPr>
  </w:style>
  <w:style w:type="paragraph" w:customStyle="1" w:styleId="afffff4">
    <w:name w:val="Знак Знак Знак Знак"/>
    <w:basedOn w:val="a"/>
    <w:rsid w:val="00813DD0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m">
    <w:name w:val="m_ПростойТекст Знак"/>
    <w:link w:val="m0"/>
    <w:locked/>
    <w:rsid w:val="00621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0">
    <w:name w:val="m_ПростойТекст"/>
    <w:basedOn w:val="a"/>
    <w:link w:val="m"/>
    <w:rsid w:val="006219C3"/>
    <w:pPr>
      <w:suppressAutoHyphens w:val="0"/>
      <w:jc w:val="both"/>
    </w:pPr>
    <w:rPr>
      <w:lang w:eastAsia="ru-RU"/>
    </w:rPr>
  </w:style>
  <w:style w:type="paragraph" w:customStyle="1" w:styleId="afffff5">
    <w:name w:val="Знак Знак Знак Знак"/>
    <w:basedOn w:val="a"/>
    <w:rsid w:val="007E39E1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ff6">
    <w:name w:val="Знак"/>
    <w:basedOn w:val="a"/>
    <w:rsid w:val="00EE37BC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ff7">
    <w:name w:val="Revision"/>
    <w:hidden/>
    <w:uiPriority w:val="99"/>
    <w:semiHidden/>
    <w:rsid w:val="00225F7C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ff8">
    <w:name w:val="Знак"/>
    <w:basedOn w:val="a"/>
    <w:rsid w:val="009D532D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ff9">
    <w:name w:val="No Spacing"/>
    <w:uiPriority w:val="1"/>
    <w:qFormat/>
    <w:rsid w:val="00E849C7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ListParagraphChar">
    <w:name w:val="List Paragraph Char"/>
    <w:link w:val="1ff3"/>
    <w:locked/>
    <w:rsid w:val="00C578A3"/>
    <w:rPr>
      <w:rFonts w:ascii="Calibri" w:eastAsia="Times New Roman" w:hAnsi="Calibri" w:cs="Times New Roman"/>
      <w:lang w:eastAsia="ar-SA"/>
    </w:rPr>
  </w:style>
  <w:style w:type="paragraph" w:styleId="afffffa">
    <w:name w:val="Plain Text"/>
    <w:basedOn w:val="a"/>
    <w:link w:val="afffffb"/>
    <w:uiPriority w:val="99"/>
    <w:semiHidden/>
    <w:unhideWhenUsed/>
    <w:rsid w:val="00B11E5E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fb">
    <w:name w:val="Текст Знак"/>
    <w:link w:val="afffffa"/>
    <w:uiPriority w:val="99"/>
    <w:semiHidden/>
    <w:rsid w:val="00B11E5E"/>
    <w:rPr>
      <w:rFonts w:ascii="Calibri" w:hAnsi="Calibri"/>
      <w:szCs w:val="21"/>
    </w:rPr>
  </w:style>
  <w:style w:type="table" w:customStyle="1" w:styleId="1ff9">
    <w:name w:val="Сетка таблицы1"/>
    <w:basedOn w:val="a1"/>
    <w:next w:val="affff6"/>
    <w:uiPriority w:val="59"/>
    <w:rsid w:val="000820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envelope address" w:uiPriority="0"/>
    <w:lsdException w:name="envelope return" w:uiPriority="0"/>
    <w:lsdException w:name="footnote reference" w:uiPriority="0" w:qFormat="1"/>
    <w:lsdException w:name="line number" w:uiPriority="0"/>
    <w:lsdException w:name="page number" w:uiPriority="0"/>
    <w:lsdException w:name="List" w:uiPriority="0"/>
    <w:lsdException w:name="List Number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73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86D71"/>
    <w:pPr>
      <w:keepNext/>
      <w:keepLines/>
      <w:tabs>
        <w:tab w:val="num" w:pos="567"/>
      </w:tabs>
      <w:spacing w:before="480" w:after="240"/>
      <w:ind w:left="567" w:hanging="567"/>
      <w:outlineLvl w:val="0"/>
    </w:pPr>
    <w:rPr>
      <w:rFonts w:ascii="Arial" w:hAnsi="Arial"/>
      <w:b/>
      <w:kern w:val="1"/>
      <w:sz w:val="36"/>
      <w:szCs w:val="20"/>
    </w:rPr>
  </w:style>
  <w:style w:type="paragraph" w:styleId="2">
    <w:name w:val="heading 2"/>
    <w:basedOn w:val="a"/>
    <w:next w:val="a"/>
    <w:link w:val="20"/>
    <w:qFormat/>
    <w:rsid w:val="00E86D71"/>
    <w:pPr>
      <w:keepNext/>
      <w:tabs>
        <w:tab w:val="num" w:pos="3828"/>
      </w:tabs>
      <w:spacing w:before="240" w:after="120"/>
      <w:ind w:left="3828" w:hanging="851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E86D71"/>
    <w:pPr>
      <w:keepNext/>
      <w:tabs>
        <w:tab w:val="num" w:pos="567"/>
      </w:tabs>
      <w:spacing w:before="120" w:after="120"/>
      <w:ind w:left="567" w:hanging="567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E86D71"/>
    <w:pPr>
      <w:keepNext/>
      <w:tabs>
        <w:tab w:val="num" w:pos="567"/>
        <w:tab w:val="left" w:pos="1134"/>
      </w:tabs>
      <w:spacing w:before="240" w:after="120"/>
      <w:ind w:left="567" w:hanging="567"/>
      <w:jc w:val="both"/>
      <w:outlineLvl w:val="3"/>
    </w:pPr>
    <w:rPr>
      <w:b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E86D71"/>
    <w:pPr>
      <w:keepNext/>
      <w:tabs>
        <w:tab w:val="left" w:pos="360"/>
        <w:tab w:val="num" w:pos="432"/>
      </w:tabs>
      <w:spacing w:before="60" w:line="360" w:lineRule="auto"/>
      <w:jc w:val="both"/>
      <w:outlineLvl w:val="4"/>
    </w:pPr>
    <w:rPr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E86D71"/>
    <w:pPr>
      <w:widowControl w:val="0"/>
      <w:tabs>
        <w:tab w:val="left" w:pos="360"/>
        <w:tab w:val="num" w:pos="432"/>
      </w:tabs>
      <w:spacing w:before="240" w:after="60" w:line="360" w:lineRule="auto"/>
      <w:jc w:val="both"/>
      <w:outlineLvl w:val="5"/>
    </w:pPr>
    <w:rPr>
      <w:b/>
      <w:sz w:val="22"/>
      <w:szCs w:val="20"/>
    </w:rPr>
  </w:style>
  <w:style w:type="paragraph" w:styleId="7">
    <w:name w:val="heading 7"/>
    <w:basedOn w:val="a"/>
    <w:next w:val="a"/>
    <w:link w:val="70"/>
    <w:qFormat/>
    <w:rsid w:val="00E86D71"/>
    <w:pPr>
      <w:widowControl w:val="0"/>
      <w:tabs>
        <w:tab w:val="left" w:pos="360"/>
        <w:tab w:val="num" w:pos="432"/>
      </w:tabs>
      <w:spacing w:before="240" w:after="60" w:line="360" w:lineRule="auto"/>
      <w:jc w:val="both"/>
      <w:outlineLvl w:val="6"/>
    </w:pPr>
    <w:rPr>
      <w:sz w:val="26"/>
      <w:szCs w:val="20"/>
    </w:rPr>
  </w:style>
  <w:style w:type="paragraph" w:styleId="8">
    <w:name w:val="heading 8"/>
    <w:basedOn w:val="a"/>
    <w:next w:val="a"/>
    <w:link w:val="80"/>
    <w:qFormat/>
    <w:rsid w:val="00E86D71"/>
    <w:pPr>
      <w:widowControl w:val="0"/>
      <w:tabs>
        <w:tab w:val="left" w:pos="360"/>
        <w:tab w:val="num" w:pos="432"/>
      </w:tabs>
      <w:spacing w:before="240" w:after="60" w:line="360" w:lineRule="auto"/>
      <w:jc w:val="both"/>
      <w:outlineLvl w:val="7"/>
    </w:pPr>
    <w:rPr>
      <w:i/>
      <w:sz w:val="26"/>
      <w:szCs w:val="20"/>
    </w:rPr>
  </w:style>
  <w:style w:type="paragraph" w:styleId="9">
    <w:name w:val="heading 9"/>
    <w:basedOn w:val="a"/>
    <w:next w:val="a"/>
    <w:link w:val="90"/>
    <w:qFormat/>
    <w:rsid w:val="00E86D71"/>
    <w:pPr>
      <w:widowControl w:val="0"/>
      <w:tabs>
        <w:tab w:val="left" w:pos="360"/>
        <w:tab w:val="num" w:pos="432"/>
      </w:tabs>
      <w:spacing w:before="240" w:after="60" w:line="360" w:lineRule="auto"/>
      <w:jc w:val="both"/>
      <w:outlineLvl w:val="8"/>
    </w:pPr>
    <w:rPr>
      <w:rFonts w:ascii="Arial" w:hAnsi="Arial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86D71"/>
    <w:rPr>
      <w:rFonts w:ascii="Arial" w:eastAsia="Times New Roman" w:hAnsi="Arial" w:cs="Times New Roman"/>
      <w:b/>
      <w:kern w:val="1"/>
      <w:sz w:val="36"/>
      <w:szCs w:val="20"/>
      <w:lang w:eastAsia="ar-SA"/>
    </w:rPr>
  </w:style>
  <w:style w:type="character" w:customStyle="1" w:styleId="20">
    <w:name w:val="Заголовок 2 Знак"/>
    <w:link w:val="2"/>
    <w:rsid w:val="00E86D7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link w:val="3"/>
    <w:rsid w:val="00E86D7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40">
    <w:name w:val="Заголовок 4 Знак"/>
    <w:link w:val="4"/>
    <w:rsid w:val="00E86D71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50">
    <w:name w:val="Заголовок 5 Знак"/>
    <w:link w:val="5"/>
    <w:rsid w:val="00E86D71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60">
    <w:name w:val="Заголовок 6 Знак"/>
    <w:link w:val="6"/>
    <w:rsid w:val="00E86D71"/>
    <w:rPr>
      <w:rFonts w:ascii="Times New Roman" w:eastAsia="Times New Roman" w:hAnsi="Times New Roman" w:cs="Times New Roman"/>
      <w:b/>
      <w:szCs w:val="20"/>
      <w:lang w:eastAsia="ar-SA"/>
    </w:rPr>
  </w:style>
  <w:style w:type="character" w:customStyle="1" w:styleId="70">
    <w:name w:val="Заголовок 7 Знак"/>
    <w:link w:val="7"/>
    <w:rsid w:val="00E86D71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80">
    <w:name w:val="Заголовок 8 Знак"/>
    <w:link w:val="8"/>
    <w:rsid w:val="00E86D71"/>
    <w:rPr>
      <w:rFonts w:ascii="Times New Roman" w:eastAsia="Times New Roman" w:hAnsi="Times New Roman" w:cs="Times New Roman"/>
      <w:i/>
      <w:sz w:val="26"/>
      <w:szCs w:val="20"/>
      <w:lang w:eastAsia="ar-SA"/>
    </w:rPr>
  </w:style>
  <w:style w:type="character" w:customStyle="1" w:styleId="90">
    <w:name w:val="Заголовок 9 Знак"/>
    <w:link w:val="9"/>
    <w:rsid w:val="00E86D71"/>
    <w:rPr>
      <w:rFonts w:ascii="Arial" w:eastAsia="Times New Roman" w:hAnsi="Arial" w:cs="Times New Roman"/>
      <w:szCs w:val="20"/>
      <w:lang w:eastAsia="ar-SA"/>
    </w:rPr>
  </w:style>
  <w:style w:type="character" w:customStyle="1" w:styleId="WW8Num1z2">
    <w:name w:val="WW8Num1z2"/>
    <w:rsid w:val="00E86D71"/>
    <w:rPr>
      <w:b w:val="0"/>
      <w:bCs w:val="0"/>
      <w:i w:val="0"/>
      <w:iCs w:val="0"/>
    </w:rPr>
  </w:style>
  <w:style w:type="character" w:customStyle="1" w:styleId="WW8Num1z3">
    <w:name w:val="WW8Num1z3"/>
    <w:rsid w:val="00E86D7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z0">
    <w:name w:val="WW8Num3z0"/>
    <w:rsid w:val="00E86D71"/>
    <w:rPr>
      <w:rFonts w:ascii="Symbol" w:hAnsi="Symbol"/>
    </w:rPr>
  </w:style>
  <w:style w:type="character" w:customStyle="1" w:styleId="WW8Num4z0">
    <w:name w:val="WW8Num4z0"/>
    <w:rsid w:val="00E86D71"/>
    <w:rPr>
      <w:rFonts w:ascii="Symbol" w:hAnsi="Symbol"/>
    </w:rPr>
  </w:style>
  <w:style w:type="character" w:customStyle="1" w:styleId="WW8Num8z0">
    <w:name w:val="WW8Num8z0"/>
    <w:rsid w:val="00E86D71"/>
    <w:rPr>
      <w:rFonts w:ascii="Symbol" w:hAnsi="Symbol"/>
    </w:rPr>
  </w:style>
  <w:style w:type="character" w:customStyle="1" w:styleId="WW8Num12z2">
    <w:name w:val="WW8Num12z2"/>
    <w:rsid w:val="00E86D71"/>
    <w:rPr>
      <w:b w:val="0"/>
      <w:bCs w:val="0"/>
      <w:i w:val="0"/>
      <w:iCs w:val="0"/>
    </w:rPr>
  </w:style>
  <w:style w:type="character" w:customStyle="1" w:styleId="WW8Num12z3">
    <w:name w:val="WW8Num12z3"/>
    <w:rsid w:val="00E86D7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15z0">
    <w:name w:val="WW8Num15z0"/>
    <w:rsid w:val="00E86D71"/>
    <w:rPr>
      <w:rFonts w:ascii="Symbol" w:hAnsi="Symbol"/>
    </w:rPr>
  </w:style>
  <w:style w:type="character" w:customStyle="1" w:styleId="WW8Num19z0">
    <w:name w:val="WW8Num19z0"/>
    <w:rsid w:val="00E86D71"/>
    <w:rPr>
      <w:sz w:val="24"/>
    </w:rPr>
  </w:style>
  <w:style w:type="character" w:customStyle="1" w:styleId="WW8Num21z1">
    <w:name w:val="WW8Num21z1"/>
    <w:rsid w:val="00E86D71"/>
    <w:rPr>
      <w:b/>
      <w:i w:val="0"/>
    </w:rPr>
  </w:style>
  <w:style w:type="character" w:customStyle="1" w:styleId="WW8Num21z2">
    <w:name w:val="WW8Num21z2"/>
    <w:rsid w:val="00E86D71"/>
    <w:rPr>
      <w:color w:val="auto"/>
    </w:rPr>
  </w:style>
  <w:style w:type="character" w:customStyle="1" w:styleId="WW8Num22z0">
    <w:name w:val="WW8Num22z0"/>
    <w:rsid w:val="00E86D71"/>
    <w:rPr>
      <w:sz w:val="40"/>
      <w:szCs w:val="40"/>
    </w:rPr>
  </w:style>
  <w:style w:type="character" w:customStyle="1" w:styleId="WW8Num23z0">
    <w:name w:val="WW8Num23z0"/>
    <w:rsid w:val="00E86D71"/>
    <w:rPr>
      <w:rFonts w:ascii="Symbol" w:hAnsi="Symbol" w:cs="OpenSymbol"/>
    </w:rPr>
  </w:style>
  <w:style w:type="character" w:customStyle="1" w:styleId="Absatz-Standardschriftart">
    <w:name w:val="Absatz-Standardschriftart"/>
    <w:rsid w:val="00E86D71"/>
  </w:style>
  <w:style w:type="character" w:customStyle="1" w:styleId="WW8Num2z0">
    <w:name w:val="WW8Num2z0"/>
    <w:rsid w:val="00E86D71"/>
    <w:rPr>
      <w:rFonts w:ascii="Symbol" w:hAnsi="Symbol"/>
    </w:rPr>
  </w:style>
  <w:style w:type="character" w:customStyle="1" w:styleId="WW8Num8z1">
    <w:name w:val="WW8Num8z1"/>
    <w:rsid w:val="00E86D71"/>
    <w:rPr>
      <w:rFonts w:ascii="Courier New" w:hAnsi="Courier New" w:cs="Courier New"/>
    </w:rPr>
  </w:style>
  <w:style w:type="character" w:customStyle="1" w:styleId="WW8Num8z2">
    <w:name w:val="WW8Num8z2"/>
    <w:rsid w:val="00E86D71"/>
    <w:rPr>
      <w:rFonts w:ascii="Wingdings" w:hAnsi="Wingdings"/>
    </w:rPr>
  </w:style>
  <w:style w:type="character" w:customStyle="1" w:styleId="WW8Num9z0">
    <w:name w:val="WW8Num9z0"/>
    <w:rsid w:val="00E86D71"/>
    <w:rPr>
      <w:rFonts w:cs="Times New Roman"/>
    </w:rPr>
  </w:style>
  <w:style w:type="character" w:customStyle="1" w:styleId="WW8Num12z0">
    <w:name w:val="WW8Num12z0"/>
    <w:rsid w:val="00E86D71"/>
    <w:rPr>
      <w:rFonts w:cs="Times New Roman"/>
    </w:rPr>
  </w:style>
  <w:style w:type="character" w:customStyle="1" w:styleId="WW8Num22z2">
    <w:name w:val="WW8Num22z2"/>
    <w:rsid w:val="00E86D71"/>
    <w:rPr>
      <w:b w:val="0"/>
      <w:bCs w:val="0"/>
      <w:i w:val="0"/>
      <w:iCs w:val="0"/>
    </w:rPr>
  </w:style>
  <w:style w:type="character" w:customStyle="1" w:styleId="WW8Num22z3">
    <w:name w:val="WW8Num22z3"/>
    <w:rsid w:val="00E86D71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25z0">
    <w:name w:val="WW8Num25z0"/>
    <w:rsid w:val="00E86D71"/>
    <w:rPr>
      <w:rFonts w:ascii="Symbol" w:hAnsi="Symbol"/>
      <w:color w:val="auto"/>
      <w:sz w:val="16"/>
      <w:szCs w:val="16"/>
    </w:rPr>
  </w:style>
  <w:style w:type="character" w:customStyle="1" w:styleId="WW8Num25z2">
    <w:name w:val="WW8Num25z2"/>
    <w:rsid w:val="00E86D71"/>
    <w:rPr>
      <w:rFonts w:ascii="Wingdings" w:hAnsi="Wingdings"/>
    </w:rPr>
  </w:style>
  <w:style w:type="character" w:customStyle="1" w:styleId="WW8Num25z3">
    <w:name w:val="WW8Num25z3"/>
    <w:rsid w:val="00E86D71"/>
    <w:rPr>
      <w:rFonts w:ascii="Symbol" w:hAnsi="Symbol"/>
    </w:rPr>
  </w:style>
  <w:style w:type="character" w:customStyle="1" w:styleId="WW8Num25z4">
    <w:name w:val="WW8Num25z4"/>
    <w:rsid w:val="00E86D71"/>
    <w:rPr>
      <w:rFonts w:ascii="Courier New" w:hAnsi="Courier New" w:cs="Courier New"/>
    </w:rPr>
  </w:style>
  <w:style w:type="character" w:customStyle="1" w:styleId="WW8Num27z0">
    <w:name w:val="WW8Num27z0"/>
    <w:rsid w:val="00E86D71"/>
    <w:rPr>
      <w:rFonts w:ascii="Symbol" w:hAnsi="Symbol"/>
    </w:rPr>
  </w:style>
  <w:style w:type="character" w:customStyle="1" w:styleId="WW8Num31z0">
    <w:name w:val="WW8Num31z0"/>
    <w:rsid w:val="00E86D71"/>
    <w:rPr>
      <w:rFonts w:cs="Times New Roman"/>
    </w:rPr>
  </w:style>
  <w:style w:type="character" w:customStyle="1" w:styleId="WW8Num35z0">
    <w:name w:val="WW8Num35z0"/>
    <w:rsid w:val="00E86D71"/>
    <w:rPr>
      <w:rFonts w:ascii="Symbol" w:hAnsi="Symbol"/>
    </w:rPr>
  </w:style>
  <w:style w:type="character" w:customStyle="1" w:styleId="WW8Num35z2">
    <w:name w:val="WW8Num35z2"/>
    <w:rsid w:val="00E86D71"/>
    <w:rPr>
      <w:rFonts w:ascii="Wingdings" w:hAnsi="Wingdings"/>
    </w:rPr>
  </w:style>
  <w:style w:type="character" w:customStyle="1" w:styleId="WW8Num35z4">
    <w:name w:val="WW8Num35z4"/>
    <w:rsid w:val="00E86D71"/>
    <w:rPr>
      <w:rFonts w:ascii="Courier New" w:hAnsi="Courier New"/>
    </w:rPr>
  </w:style>
  <w:style w:type="character" w:customStyle="1" w:styleId="WW8Num36z0">
    <w:name w:val="WW8Num36z0"/>
    <w:rsid w:val="00E86D71"/>
    <w:rPr>
      <w:rFonts w:cs="Times New Roman"/>
    </w:rPr>
  </w:style>
  <w:style w:type="character" w:customStyle="1" w:styleId="WW8Num40z1">
    <w:name w:val="WW8Num40z1"/>
    <w:rsid w:val="00E86D71"/>
    <w:rPr>
      <w:b/>
      <w:i w:val="0"/>
    </w:rPr>
  </w:style>
  <w:style w:type="character" w:customStyle="1" w:styleId="WW8Num40z2">
    <w:name w:val="WW8Num40z2"/>
    <w:rsid w:val="00E86D71"/>
    <w:rPr>
      <w:color w:val="auto"/>
    </w:rPr>
  </w:style>
  <w:style w:type="character" w:customStyle="1" w:styleId="WW8Num41z0">
    <w:name w:val="WW8Num41z0"/>
    <w:rsid w:val="00E86D71"/>
    <w:rPr>
      <w:rFonts w:cs="Times New Roman"/>
    </w:rPr>
  </w:style>
  <w:style w:type="character" w:customStyle="1" w:styleId="WW8Num42z0">
    <w:name w:val="WW8Num42z0"/>
    <w:rsid w:val="00E86D71"/>
    <w:rPr>
      <w:sz w:val="40"/>
      <w:szCs w:val="40"/>
    </w:rPr>
  </w:style>
  <w:style w:type="character" w:customStyle="1" w:styleId="WW8Num43z0">
    <w:name w:val="WW8Num43z0"/>
    <w:rsid w:val="00E86D71"/>
    <w:rPr>
      <w:rFonts w:cs="Times New Roman"/>
    </w:rPr>
  </w:style>
  <w:style w:type="character" w:customStyle="1" w:styleId="WW8Num44z0">
    <w:name w:val="WW8Num44z0"/>
    <w:rsid w:val="00E86D71"/>
    <w:rPr>
      <w:rFonts w:cs="Times New Roman"/>
    </w:rPr>
  </w:style>
  <w:style w:type="character" w:customStyle="1" w:styleId="WW8Num45z0">
    <w:name w:val="WW8Num45z0"/>
    <w:rsid w:val="00E86D71"/>
    <w:rPr>
      <w:rFonts w:cs="Times New Roman"/>
    </w:rPr>
  </w:style>
  <w:style w:type="character" w:customStyle="1" w:styleId="11">
    <w:name w:val="Основной шрифт абзаца1"/>
    <w:rsid w:val="00E86D71"/>
  </w:style>
  <w:style w:type="character" w:customStyle="1" w:styleId="DocumentHeader1">
    <w:name w:val="Document Header1 Знак"/>
    <w:rsid w:val="00E86D71"/>
    <w:rPr>
      <w:rFonts w:ascii="Arial" w:hAnsi="Arial"/>
      <w:b/>
      <w:kern w:val="1"/>
      <w:sz w:val="36"/>
      <w:lang w:val="ru-RU" w:eastAsia="ar-SA" w:bidi="ar-SA"/>
    </w:rPr>
  </w:style>
  <w:style w:type="character" w:customStyle="1" w:styleId="21">
    <w:name w:val="Заголовок 2 Знак Знак"/>
    <w:rsid w:val="00E86D71"/>
    <w:rPr>
      <w:b/>
      <w:sz w:val="28"/>
      <w:lang w:val="ru-RU" w:eastAsia="ar-SA" w:bidi="ar-SA"/>
    </w:rPr>
  </w:style>
  <w:style w:type="character" w:customStyle="1" w:styleId="31">
    <w:name w:val="Знак Знак31"/>
    <w:rsid w:val="00E86D71"/>
    <w:rPr>
      <w:b/>
      <w:sz w:val="28"/>
      <w:lang w:val="ru-RU" w:eastAsia="ar-SA" w:bidi="ar-SA"/>
    </w:rPr>
  </w:style>
  <w:style w:type="character" w:customStyle="1" w:styleId="300">
    <w:name w:val="Знак Знак30"/>
    <w:rsid w:val="00E86D71"/>
    <w:rPr>
      <w:b/>
      <w:i/>
      <w:sz w:val="28"/>
      <w:lang w:val="ru-RU" w:eastAsia="ar-SA" w:bidi="ar-SA"/>
    </w:rPr>
  </w:style>
  <w:style w:type="character" w:customStyle="1" w:styleId="29">
    <w:name w:val="Знак Знак29"/>
    <w:rsid w:val="00E86D71"/>
    <w:rPr>
      <w:b/>
      <w:sz w:val="26"/>
      <w:lang w:val="ru-RU" w:eastAsia="ar-SA" w:bidi="ar-SA"/>
    </w:rPr>
  </w:style>
  <w:style w:type="character" w:customStyle="1" w:styleId="28">
    <w:name w:val="Знак Знак28"/>
    <w:rsid w:val="00E86D71"/>
    <w:rPr>
      <w:b/>
      <w:sz w:val="22"/>
      <w:lang w:val="ru-RU" w:eastAsia="ar-SA" w:bidi="ar-SA"/>
    </w:rPr>
  </w:style>
  <w:style w:type="character" w:customStyle="1" w:styleId="27">
    <w:name w:val="Знак Знак27"/>
    <w:rsid w:val="00E86D71"/>
    <w:rPr>
      <w:sz w:val="26"/>
      <w:lang w:val="ru-RU" w:eastAsia="ar-SA" w:bidi="ar-SA"/>
    </w:rPr>
  </w:style>
  <w:style w:type="character" w:customStyle="1" w:styleId="26">
    <w:name w:val="Знак Знак26"/>
    <w:rsid w:val="00E86D71"/>
    <w:rPr>
      <w:i/>
      <w:sz w:val="26"/>
      <w:lang w:val="ru-RU" w:eastAsia="ar-SA" w:bidi="ar-SA"/>
    </w:rPr>
  </w:style>
  <w:style w:type="character" w:customStyle="1" w:styleId="25">
    <w:name w:val="Знак Знак25"/>
    <w:rsid w:val="00E86D71"/>
    <w:rPr>
      <w:rFonts w:ascii="Arial" w:hAnsi="Arial"/>
      <w:sz w:val="22"/>
      <w:lang w:val="ru-RU" w:eastAsia="ar-SA" w:bidi="ar-SA"/>
    </w:rPr>
  </w:style>
  <w:style w:type="character" w:customStyle="1" w:styleId="24">
    <w:name w:val="Знак Знак24"/>
    <w:rsid w:val="00E86D71"/>
    <w:rPr>
      <w:sz w:val="24"/>
      <w:szCs w:val="24"/>
      <w:lang w:val="ru-RU" w:eastAsia="ar-SA" w:bidi="ar-SA"/>
    </w:rPr>
  </w:style>
  <w:style w:type="character" w:customStyle="1" w:styleId="12">
    <w:name w:val="Знак Знак1"/>
    <w:rsid w:val="00E86D71"/>
    <w:rPr>
      <w:sz w:val="24"/>
      <w:szCs w:val="24"/>
      <w:lang w:val="ru-RU" w:eastAsia="ar-SA" w:bidi="ar-SA"/>
    </w:rPr>
  </w:style>
  <w:style w:type="character" w:styleId="a3">
    <w:name w:val="page number"/>
    <w:basedOn w:val="11"/>
    <w:rsid w:val="00E86D71"/>
  </w:style>
  <w:style w:type="character" w:customStyle="1" w:styleId="13">
    <w:name w:val="Знак1 Знак"/>
    <w:rsid w:val="00E86D71"/>
    <w:rPr>
      <w:sz w:val="24"/>
      <w:szCs w:val="24"/>
      <w:lang w:val="ru-RU" w:eastAsia="ar-SA" w:bidi="ar-SA"/>
    </w:rPr>
  </w:style>
  <w:style w:type="character" w:styleId="a4">
    <w:name w:val="Hyperlink"/>
    <w:rsid w:val="00E86D71"/>
    <w:rPr>
      <w:color w:val="0000FF"/>
      <w:u w:val="single"/>
    </w:rPr>
  </w:style>
  <w:style w:type="character" w:customStyle="1" w:styleId="14">
    <w:name w:val="Пункт Знак1"/>
    <w:rsid w:val="00E86D71"/>
    <w:rPr>
      <w:sz w:val="28"/>
      <w:lang w:val="ru-RU" w:eastAsia="ar-SA" w:bidi="ar-SA"/>
    </w:rPr>
  </w:style>
  <w:style w:type="character" w:customStyle="1" w:styleId="23">
    <w:name w:val="Знак Знак23"/>
    <w:rsid w:val="00E86D71"/>
    <w:rPr>
      <w:rFonts w:ascii="Tahoma" w:hAnsi="Tahoma" w:cs="Tahoma"/>
      <w:sz w:val="16"/>
      <w:szCs w:val="16"/>
      <w:lang w:val="ru-RU" w:eastAsia="ar-SA" w:bidi="ar-SA"/>
    </w:rPr>
  </w:style>
  <w:style w:type="character" w:customStyle="1" w:styleId="22">
    <w:name w:val="Знак Знак22"/>
    <w:rsid w:val="00E86D71"/>
    <w:rPr>
      <w:sz w:val="24"/>
      <w:szCs w:val="24"/>
      <w:lang w:val="ru-RU" w:eastAsia="ar-SA" w:bidi="ar-SA"/>
    </w:rPr>
  </w:style>
  <w:style w:type="character" w:customStyle="1" w:styleId="a5">
    <w:name w:val="Пункт Знак"/>
    <w:rsid w:val="00E86D71"/>
    <w:rPr>
      <w:sz w:val="28"/>
      <w:lang w:val="ru-RU" w:eastAsia="ar-SA" w:bidi="ar-SA"/>
    </w:rPr>
  </w:style>
  <w:style w:type="character" w:styleId="a6">
    <w:name w:val="FollowedHyperlink"/>
    <w:rsid w:val="00E86D71"/>
    <w:rPr>
      <w:color w:val="800080"/>
      <w:u w:val="single"/>
    </w:rPr>
  </w:style>
  <w:style w:type="character" w:customStyle="1" w:styleId="a7">
    <w:name w:val="Подпункт Знак"/>
    <w:rsid w:val="00E86D71"/>
    <w:rPr>
      <w:sz w:val="28"/>
      <w:lang w:val="ru-RU" w:eastAsia="ar-SA" w:bidi="ar-SA"/>
    </w:rPr>
  </w:style>
  <w:style w:type="character" w:customStyle="1" w:styleId="a8">
    <w:name w:val="комментарий"/>
    <w:rsid w:val="00E86D71"/>
    <w:rPr>
      <w:b/>
      <w:i/>
      <w:shd w:val="clear" w:color="auto" w:fill="FFFF99"/>
    </w:rPr>
  </w:style>
  <w:style w:type="character" w:customStyle="1" w:styleId="2a">
    <w:name w:val="Пункт2 Знак"/>
    <w:rsid w:val="00E86D71"/>
    <w:rPr>
      <w:b/>
      <w:sz w:val="28"/>
      <w:lang w:val="ru-RU" w:eastAsia="ar-SA" w:bidi="ar-SA"/>
    </w:rPr>
  </w:style>
  <w:style w:type="character" w:customStyle="1" w:styleId="15">
    <w:name w:val="Знак примечания1"/>
    <w:rsid w:val="00E86D71"/>
    <w:rPr>
      <w:sz w:val="16"/>
      <w:szCs w:val="16"/>
    </w:rPr>
  </w:style>
  <w:style w:type="character" w:customStyle="1" w:styleId="210">
    <w:name w:val="Знак Знак21"/>
    <w:rsid w:val="00E86D71"/>
    <w:rPr>
      <w:lang w:val="ru-RU" w:eastAsia="ar-SA" w:bidi="ar-SA"/>
    </w:rPr>
  </w:style>
  <w:style w:type="character" w:customStyle="1" w:styleId="200">
    <w:name w:val="Знак Знак20"/>
    <w:rsid w:val="00E86D71"/>
    <w:rPr>
      <w:b/>
      <w:bCs/>
      <w:lang w:val="ru-RU" w:eastAsia="ar-SA" w:bidi="ar-SA"/>
    </w:rPr>
  </w:style>
  <w:style w:type="character" w:styleId="a9">
    <w:name w:val="Strong"/>
    <w:qFormat/>
    <w:rsid w:val="00E86D71"/>
    <w:rPr>
      <w:b/>
      <w:bCs/>
    </w:rPr>
  </w:style>
  <w:style w:type="character" w:customStyle="1" w:styleId="16">
    <w:name w:val="Основной текст Знак Знак Знак Знак1"/>
    <w:rsid w:val="00E86D71"/>
    <w:rPr>
      <w:sz w:val="24"/>
      <w:szCs w:val="24"/>
      <w:lang w:val="ru-RU" w:eastAsia="ar-SA" w:bidi="ar-SA"/>
    </w:rPr>
  </w:style>
  <w:style w:type="character" w:customStyle="1" w:styleId="19">
    <w:name w:val="Знак Знак19"/>
    <w:rsid w:val="00E86D71"/>
    <w:rPr>
      <w:sz w:val="16"/>
      <w:szCs w:val="16"/>
      <w:lang w:val="ru-RU" w:eastAsia="ar-SA" w:bidi="ar-SA"/>
    </w:rPr>
  </w:style>
  <w:style w:type="character" w:customStyle="1" w:styleId="110">
    <w:name w:val="Заголовок 1 Знак1"/>
    <w:aliases w:val="Заголовок 1 Знак Знак"/>
    <w:rsid w:val="00E86D71"/>
    <w:rPr>
      <w:rFonts w:ascii="Times New Roman" w:eastAsia="Times New Roman" w:hAnsi="Times New Roman"/>
      <w:b/>
      <w:kern w:val="1"/>
      <w:sz w:val="36"/>
    </w:rPr>
  </w:style>
  <w:style w:type="character" w:customStyle="1" w:styleId="17">
    <w:name w:val="Сильная ссылка1"/>
    <w:qFormat/>
    <w:rsid w:val="00E86D71"/>
    <w:rPr>
      <w:smallCaps/>
      <w:spacing w:val="5"/>
      <w:u w:val="single"/>
    </w:rPr>
  </w:style>
  <w:style w:type="character" w:customStyle="1" w:styleId="18">
    <w:name w:val="Знак Знак18"/>
    <w:rsid w:val="00E86D71"/>
    <w:rPr>
      <w:sz w:val="24"/>
      <w:lang w:val="ru-RU" w:eastAsia="ar-SA" w:bidi="ar-SA"/>
    </w:rPr>
  </w:style>
  <w:style w:type="character" w:customStyle="1" w:styleId="170">
    <w:name w:val="Знак Знак17"/>
    <w:rsid w:val="00E86D71"/>
    <w:rPr>
      <w:rFonts w:ascii="Arial" w:hAnsi="Arial"/>
      <w:b/>
      <w:kern w:val="1"/>
      <w:sz w:val="32"/>
      <w:lang w:val="ru-RU" w:eastAsia="ar-SA" w:bidi="ar-SA"/>
    </w:rPr>
  </w:style>
  <w:style w:type="character" w:customStyle="1" w:styleId="160">
    <w:name w:val="Знак Знак16"/>
    <w:rsid w:val="00E86D71"/>
    <w:rPr>
      <w:rFonts w:ascii="Arial" w:hAnsi="Arial"/>
      <w:sz w:val="24"/>
      <w:lang w:val="ru-RU" w:eastAsia="ar-SA" w:bidi="ar-SA"/>
    </w:rPr>
  </w:style>
  <w:style w:type="character" w:customStyle="1" w:styleId="150">
    <w:name w:val="Знак Знак15"/>
    <w:rsid w:val="00E86D71"/>
    <w:rPr>
      <w:sz w:val="24"/>
      <w:lang w:val="ru-RU" w:eastAsia="ar-SA" w:bidi="ar-SA"/>
    </w:rPr>
  </w:style>
  <w:style w:type="character" w:customStyle="1" w:styleId="140">
    <w:name w:val="Знак Знак14"/>
    <w:rsid w:val="00E86D71"/>
    <w:rPr>
      <w:sz w:val="16"/>
      <w:lang w:val="ru-RU" w:eastAsia="ar-SA" w:bidi="ar-SA"/>
    </w:rPr>
  </w:style>
  <w:style w:type="character" w:customStyle="1" w:styleId="130">
    <w:name w:val="Знак Знак13"/>
    <w:rsid w:val="00E86D71"/>
    <w:rPr>
      <w:rFonts w:ascii="Courier New" w:hAnsi="Courier New" w:cs="Courier New"/>
      <w:lang w:val="ru-RU" w:eastAsia="ar-SA" w:bidi="ar-SA"/>
    </w:rPr>
  </w:style>
  <w:style w:type="character" w:customStyle="1" w:styleId="120">
    <w:name w:val="Знак Знак12"/>
    <w:rsid w:val="00E86D71"/>
    <w:rPr>
      <w:i/>
      <w:iCs/>
      <w:sz w:val="24"/>
      <w:szCs w:val="24"/>
      <w:lang w:val="ru-RU" w:eastAsia="ar-SA" w:bidi="ar-SA"/>
    </w:rPr>
  </w:style>
  <w:style w:type="character" w:styleId="HTML">
    <w:name w:val="HTML Acronym"/>
    <w:basedOn w:val="11"/>
    <w:rsid w:val="00E86D71"/>
  </w:style>
  <w:style w:type="character" w:styleId="aa">
    <w:name w:val="Emphasis"/>
    <w:qFormat/>
    <w:rsid w:val="00E86D71"/>
    <w:rPr>
      <w:i/>
      <w:iCs/>
    </w:rPr>
  </w:style>
  <w:style w:type="character" w:customStyle="1" w:styleId="111">
    <w:name w:val="Знак Знак11"/>
    <w:rsid w:val="00E86D71"/>
    <w:rPr>
      <w:sz w:val="24"/>
      <w:szCs w:val="24"/>
      <w:lang w:val="ru-RU" w:eastAsia="ar-SA" w:bidi="ar-SA"/>
    </w:rPr>
  </w:style>
  <w:style w:type="character" w:styleId="HTML0">
    <w:name w:val="HTML Keyboard"/>
    <w:rsid w:val="00E86D71"/>
    <w:rPr>
      <w:rFonts w:ascii="Courier New" w:hAnsi="Courier New" w:cs="Courier New"/>
      <w:sz w:val="20"/>
      <w:szCs w:val="20"/>
    </w:rPr>
  </w:style>
  <w:style w:type="character" w:styleId="HTML1">
    <w:name w:val="HTML Code"/>
    <w:rsid w:val="00E86D71"/>
    <w:rPr>
      <w:rFonts w:ascii="Courier New" w:hAnsi="Courier New" w:cs="Courier New"/>
      <w:sz w:val="20"/>
      <w:szCs w:val="20"/>
    </w:rPr>
  </w:style>
  <w:style w:type="character" w:customStyle="1" w:styleId="100">
    <w:name w:val="Знак Знак10"/>
    <w:rsid w:val="00E86D71"/>
    <w:rPr>
      <w:sz w:val="24"/>
      <w:szCs w:val="24"/>
      <w:lang w:val="ru-RU" w:eastAsia="ar-SA" w:bidi="ar-SA"/>
    </w:rPr>
  </w:style>
  <w:style w:type="character" w:customStyle="1" w:styleId="91">
    <w:name w:val="Знак Знак9"/>
    <w:rsid w:val="00E86D71"/>
    <w:rPr>
      <w:sz w:val="24"/>
      <w:szCs w:val="24"/>
      <w:lang w:val="ru-RU" w:eastAsia="ar-SA" w:bidi="ar-SA"/>
    </w:rPr>
  </w:style>
  <w:style w:type="character" w:styleId="ab">
    <w:name w:val="line number"/>
    <w:basedOn w:val="11"/>
    <w:rsid w:val="00E86D71"/>
  </w:style>
  <w:style w:type="character" w:styleId="HTML2">
    <w:name w:val="HTML Sample"/>
    <w:rsid w:val="00E86D71"/>
    <w:rPr>
      <w:rFonts w:ascii="Courier New" w:hAnsi="Courier New" w:cs="Courier New"/>
    </w:rPr>
  </w:style>
  <w:style w:type="character" w:styleId="HTML3">
    <w:name w:val="HTML Definition"/>
    <w:rsid w:val="00E86D71"/>
    <w:rPr>
      <w:i/>
      <w:iCs/>
    </w:rPr>
  </w:style>
  <w:style w:type="character" w:styleId="HTML4">
    <w:name w:val="HTML Variable"/>
    <w:rsid w:val="00E86D71"/>
    <w:rPr>
      <w:i/>
      <w:iCs/>
    </w:rPr>
  </w:style>
  <w:style w:type="character" w:styleId="HTML5">
    <w:name w:val="HTML Typewriter"/>
    <w:rsid w:val="00E86D71"/>
    <w:rPr>
      <w:rFonts w:ascii="Courier New" w:hAnsi="Courier New" w:cs="Courier New"/>
      <w:sz w:val="20"/>
      <w:szCs w:val="20"/>
    </w:rPr>
  </w:style>
  <w:style w:type="character" w:customStyle="1" w:styleId="81">
    <w:name w:val="Знак Знак8"/>
    <w:rsid w:val="00E86D71"/>
    <w:rPr>
      <w:sz w:val="24"/>
      <w:szCs w:val="24"/>
      <w:lang w:val="ru-RU" w:eastAsia="ar-SA" w:bidi="ar-SA"/>
    </w:rPr>
  </w:style>
  <w:style w:type="character" w:customStyle="1" w:styleId="71">
    <w:name w:val="Знак Знак7"/>
    <w:rsid w:val="00E86D71"/>
    <w:rPr>
      <w:sz w:val="24"/>
      <w:szCs w:val="24"/>
      <w:lang w:val="ru-RU" w:eastAsia="ar-SA" w:bidi="ar-SA"/>
    </w:rPr>
  </w:style>
  <w:style w:type="character" w:customStyle="1" w:styleId="61">
    <w:name w:val="Знак Знак6"/>
    <w:rsid w:val="00E86D71"/>
    <w:rPr>
      <w:sz w:val="24"/>
      <w:szCs w:val="24"/>
      <w:lang w:val="ru-RU" w:eastAsia="ar-SA" w:bidi="ar-SA"/>
    </w:rPr>
  </w:style>
  <w:style w:type="character" w:customStyle="1" w:styleId="51">
    <w:name w:val="Знак Знак5"/>
    <w:rsid w:val="00E86D71"/>
    <w:rPr>
      <w:rFonts w:ascii="Courier New" w:hAnsi="Courier New" w:cs="Courier New"/>
      <w:lang w:val="ru-RU" w:eastAsia="ar-SA" w:bidi="ar-SA"/>
    </w:rPr>
  </w:style>
  <w:style w:type="character" w:styleId="HTML6">
    <w:name w:val="HTML Cite"/>
    <w:rsid w:val="00E86D71"/>
    <w:rPr>
      <w:i/>
      <w:iCs/>
    </w:rPr>
  </w:style>
  <w:style w:type="character" w:customStyle="1" w:styleId="41">
    <w:name w:val="Знак Знак4"/>
    <w:rsid w:val="00E86D71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32">
    <w:name w:val="Знак Знак3"/>
    <w:rsid w:val="00E86D71"/>
    <w:rPr>
      <w:sz w:val="24"/>
      <w:szCs w:val="24"/>
      <w:lang w:val="ru-RU" w:eastAsia="ar-SA" w:bidi="ar-SA"/>
    </w:rPr>
  </w:style>
  <w:style w:type="character" w:customStyle="1" w:styleId="1a">
    <w:name w:val="Знак Знак1"/>
    <w:rsid w:val="00E86D71"/>
    <w:rPr>
      <w:sz w:val="24"/>
      <w:lang w:val="ru-RU" w:eastAsia="ar-SA" w:bidi="ar-SA"/>
    </w:rPr>
  </w:style>
  <w:style w:type="character" w:customStyle="1" w:styleId="33">
    <w:name w:val="Стиль3 Знак"/>
    <w:rsid w:val="00E86D71"/>
    <w:rPr>
      <w:sz w:val="24"/>
      <w:lang w:val="ru-RU" w:eastAsia="ar-SA" w:bidi="ar-SA"/>
    </w:rPr>
  </w:style>
  <w:style w:type="character" w:customStyle="1" w:styleId="34">
    <w:name w:val="Стиль3 Знак Знак"/>
    <w:rsid w:val="00E86D71"/>
    <w:rPr>
      <w:sz w:val="24"/>
      <w:lang w:val="ru-RU" w:eastAsia="ar-SA" w:bidi="ar-SA"/>
    </w:rPr>
  </w:style>
  <w:style w:type="character" w:customStyle="1" w:styleId="labelbodytext1">
    <w:name w:val="label_body_text_1"/>
    <w:basedOn w:val="11"/>
    <w:rsid w:val="00E86D71"/>
  </w:style>
  <w:style w:type="character" w:customStyle="1" w:styleId="2b">
    <w:name w:val="Знак Знак2"/>
    <w:rsid w:val="00E86D71"/>
    <w:rPr>
      <w:lang w:val="ru-RU" w:eastAsia="ar-SA" w:bidi="ar-SA"/>
    </w:rPr>
  </w:style>
  <w:style w:type="character" w:customStyle="1" w:styleId="DeltaViewInsertion">
    <w:name w:val="DeltaView Insertion"/>
    <w:rsid w:val="00E86D71"/>
    <w:rPr>
      <w:color w:val="0000FF"/>
      <w:spacing w:val="0"/>
      <w:u w:val="double"/>
    </w:rPr>
  </w:style>
  <w:style w:type="character" w:customStyle="1" w:styleId="ac">
    <w:name w:val="Знак Знак"/>
    <w:rsid w:val="00E86D71"/>
    <w:rPr>
      <w:rFonts w:ascii="Tahoma" w:eastAsia="Calibri" w:hAnsi="Tahoma" w:cs="Tahoma"/>
      <w:sz w:val="16"/>
      <w:szCs w:val="16"/>
      <w:lang w:val="ru-RU" w:eastAsia="ar-SA" w:bidi="ar-SA"/>
    </w:rPr>
  </w:style>
  <w:style w:type="character" w:customStyle="1" w:styleId="ad">
    <w:name w:val="Символ сноски"/>
    <w:rsid w:val="00E86D71"/>
    <w:rPr>
      <w:vertAlign w:val="superscript"/>
    </w:rPr>
  </w:style>
  <w:style w:type="character" w:customStyle="1" w:styleId="term">
    <w:name w:val="term"/>
    <w:rsid w:val="00E86D71"/>
    <w:rPr>
      <w:rFonts w:cs="Times New Roman"/>
    </w:rPr>
  </w:style>
  <w:style w:type="character" w:customStyle="1" w:styleId="ae">
    <w:name w:val="Часть Знак"/>
    <w:rsid w:val="00E86D71"/>
    <w:rPr>
      <w:rFonts w:eastAsia="Calibri"/>
      <w:sz w:val="28"/>
      <w:szCs w:val="24"/>
      <w:lang w:val="ru-RU" w:eastAsia="ar-SA" w:bidi="ar-SA"/>
    </w:rPr>
  </w:style>
  <w:style w:type="character" w:customStyle="1" w:styleId="ConsNormal">
    <w:name w:val="ConsNormal Знак"/>
    <w:rsid w:val="00E86D71"/>
    <w:rPr>
      <w:rFonts w:ascii="Arial" w:hAnsi="Arial" w:cs="Arial"/>
      <w:lang w:val="ru-RU" w:eastAsia="ar-SA" w:bidi="ar-SA"/>
    </w:rPr>
  </w:style>
  <w:style w:type="character" w:customStyle="1" w:styleId="grame">
    <w:name w:val="grame"/>
    <w:basedOn w:val="11"/>
    <w:rsid w:val="00E86D71"/>
  </w:style>
  <w:style w:type="character" w:customStyle="1" w:styleId="af">
    <w:name w:val="Маркеры списка"/>
    <w:rsid w:val="00E86D71"/>
    <w:rPr>
      <w:rFonts w:ascii="OpenSymbol" w:eastAsia="OpenSymbol" w:hAnsi="OpenSymbol" w:cs="OpenSymbol"/>
    </w:rPr>
  </w:style>
  <w:style w:type="character" w:customStyle="1" w:styleId="af0">
    <w:name w:val="Символ нумерации"/>
    <w:rsid w:val="00E86D71"/>
  </w:style>
  <w:style w:type="paragraph" w:customStyle="1" w:styleId="1b">
    <w:name w:val="Заголовок1"/>
    <w:basedOn w:val="a"/>
    <w:next w:val="af1"/>
    <w:rsid w:val="00E86D7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1">
    <w:name w:val="Body Text"/>
    <w:basedOn w:val="a"/>
    <w:link w:val="af2"/>
    <w:rsid w:val="00E86D71"/>
    <w:pPr>
      <w:spacing w:after="120"/>
    </w:pPr>
  </w:style>
  <w:style w:type="character" w:customStyle="1" w:styleId="af2">
    <w:name w:val="Основной текст Знак"/>
    <w:link w:val="af1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List"/>
    <w:basedOn w:val="a"/>
    <w:rsid w:val="00E86D71"/>
    <w:pPr>
      <w:spacing w:after="60"/>
      <w:ind w:left="283" w:hanging="283"/>
      <w:jc w:val="both"/>
    </w:pPr>
  </w:style>
  <w:style w:type="paragraph" w:customStyle="1" w:styleId="1c">
    <w:name w:val="Название1"/>
    <w:basedOn w:val="a"/>
    <w:rsid w:val="00E86D7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E86D71"/>
    <w:pPr>
      <w:suppressLineNumbers/>
    </w:pPr>
    <w:rPr>
      <w:rFonts w:ascii="Arial" w:hAnsi="Arial" w:cs="Mangal"/>
    </w:rPr>
  </w:style>
  <w:style w:type="paragraph" w:styleId="af4">
    <w:name w:val="footer"/>
    <w:basedOn w:val="a"/>
    <w:link w:val="af5"/>
    <w:uiPriority w:val="99"/>
    <w:rsid w:val="00E86D71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Normal (Web)"/>
    <w:basedOn w:val="a"/>
    <w:rsid w:val="00E86D71"/>
    <w:pPr>
      <w:spacing w:before="280" w:after="280"/>
    </w:pPr>
  </w:style>
  <w:style w:type="paragraph" w:customStyle="1" w:styleId="ConsNonformat">
    <w:name w:val="ConsNonformat"/>
    <w:rsid w:val="00E86D71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Normal0">
    <w:name w:val="ConsNormal"/>
    <w:rsid w:val="00E86D71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f7">
    <w:name w:val="header"/>
    <w:basedOn w:val="a"/>
    <w:link w:val="af8"/>
    <w:rsid w:val="00E86D71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Стиль1"/>
    <w:basedOn w:val="a"/>
    <w:rsid w:val="00E86D71"/>
    <w:pPr>
      <w:keepNext/>
      <w:keepLines/>
      <w:widowControl w:val="0"/>
      <w:suppressLineNumbers/>
      <w:tabs>
        <w:tab w:val="num" w:pos="432"/>
      </w:tabs>
      <w:spacing w:after="60"/>
      <w:ind w:left="432" w:hanging="432"/>
    </w:pPr>
    <w:rPr>
      <w:b/>
      <w:sz w:val="28"/>
    </w:rPr>
  </w:style>
  <w:style w:type="paragraph" w:customStyle="1" w:styleId="211">
    <w:name w:val="Нумерованный список 21"/>
    <w:basedOn w:val="a"/>
    <w:rsid w:val="00E86D71"/>
    <w:pPr>
      <w:tabs>
        <w:tab w:val="left" w:pos="432"/>
        <w:tab w:val="num" w:pos="567"/>
      </w:tabs>
      <w:ind w:left="432" w:hanging="432"/>
    </w:pPr>
  </w:style>
  <w:style w:type="paragraph" w:customStyle="1" w:styleId="2c">
    <w:name w:val="Стиль2"/>
    <w:basedOn w:val="211"/>
    <w:rsid w:val="00E86D71"/>
    <w:pPr>
      <w:keepNext/>
      <w:keepLines/>
      <w:widowControl w:val="0"/>
      <w:suppressLineNumbers/>
      <w:tabs>
        <w:tab w:val="left" w:pos="1836"/>
      </w:tabs>
      <w:spacing w:after="60"/>
      <w:ind w:left="1836" w:hanging="576"/>
      <w:jc w:val="both"/>
    </w:pPr>
    <w:rPr>
      <w:b/>
      <w:szCs w:val="20"/>
    </w:rPr>
  </w:style>
  <w:style w:type="paragraph" w:customStyle="1" w:styleId="212">
    <w:name w:val="Основной текст с отступом 21"/>
    <w:basedOn w:val="a"/>
    <w:rsid w:val="00E86D71"/>
    <w:pPr>
      <w:tabs>
        <w:tab w:val="num" w:pos="567"/>
      </w:tabs>
      <w:spacing w:after="120" w:line="480" w:lineRule="auto"/>
      <w:ind w:left="283"/>
    </w:pPr>
  </w:style>
  <w:style w:type="paragraph" w:customStyle="1" w:styleId="35">
    <w:name w:val="Стиль3"/>
    <w:basedOn w:val="212"/>
    <w:rsid w:val="00E86D71"/>
    <w:pPr>
      <w:widowControl w:val="0"/>
      <w:tabs>
        <w:tab w:val="left" w:pos="1307"/>
      </w:tabs>
      <w:spacing w:after="0" w:line="240" w:lineRule="auto"/>
      <w:ind w:left="1080"/>
      <w:jc w:val="both"/>
      <w:textAlignment w:val="baseline"/>
    </w:pPr>
    <w:rPr>
      <w:szCs w:val="20"/>
    </w:rPr>
  </w:style>
  <w:style w:type="paragraph" w:customStyle="1" w:styleId="a00">
    <w:name w:val="a0"/>
    <w:basedOn w:val="a"/>
    <w:rsid w:val="00E86D71"/>
    <w:pPr>
      <w:spacing w:after="192"/>
    </w:pPr>
  </w:style>
  <w:style w:type="paragraph" w:customStyle="1" w:styleId="1f">
    <w:name w:val="1"/>
    <w:basedOn w:val="a"/>
    <w:rsid w:val="00E86D71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9">
    <w:name w:val="Пункт"/>
    <w:basedOn w:val="a"/>
    <w:rsid w:val="00E86D71"/>
    <w:pPr>
      <w:tabs>
        <w:tab w:val="num" w:pos="567"/>
        <w:tab w:val="left" w:pos="1134"/>
      </w:tabs>
      <w:spacing w:line="360" w:lineRule="auto"/>
      <w:ind w:left="567" w:hanging="567"/>
      <w:jc w:val="both"/>
    </w:pPr>
    <w:rPr>
      <w:sz w:val="28"/>
      <w:szCs w:val="20"/>
    </w:rPr>
  </w:style>
  <w:style w:type="paragraph" w:customStyle="1" w:styleId="afa">
    <w:name w:val="Подпункт"/>
    <w:basedOn w:val="af9"/>
    <w:rsid w:val="00E86D71"/>
  </w:style>
  <w:style w:type="paragraph" w:customStyle="1" w:styleId="afb">
    <w:name w:val="Подподпункт"/>
    <w:basedOn w:val="afa"/>
    <w:rsid w:val="00E86D71"/>
  </w:style>
  <w:style w:type="paragraph" w:customStyle="1" w:styleId="afc">
    <w:name w:val="Подподподподпункт"/>
    <w:basedOn w:val="a"/>
    <w:rsid w:val="00E86D71"/>
    <w:pPr>
      <w:tabs>
        <w:tab w:val="num" w:pos="567"/>
      </w:tabs>
      <w:spacing w:line="360" w:lineRule="auto"/>
      <w:ind w:left="567" w:hanging="567"/>
      <w:jc w:val="both"/>
    </w:pPr>
    <w:rPr>
      <w:sz w:val="28"/>
      <w:szCs w:val="20"/>
    </w:rPr>
  </w:style>
  <w:style w:type="paragraph" w:customStyle="1" w:styleId="afd">
    <w:name w:val="Подподподпункт"/>
    <w:basedOn w:val="a"/>
    <w:rsid w:val="00E86D71"/>
    <w:pPr>
      <w:tabs>
        <w:tab w:val="num" w:pos="567"/>
      </w:tabs>
      <w:spacing w:line="360" w:lineRule="auto"/>
      <w:ind w:left="567" w:hanging="567"/>
      <w:jc w:val="both"/>
    </w:pPr>
    <w:rPr>
      <w:sz w:val="28"/>
      <w:szCs w:val="20"/>
    </w:rPr>
  </w:style>
  <w:style w:type="paragraph" w:styleId="afe">
    <w:name w:val="Balloon Text"/>
    <w:basedOn w:val="a"/>
    <w:link w:val="aff"/>
    <w:rsid w:val="00E86D71"/>
    <w:pPr>
      <w:tabs>
        <w:tab w:val="num" w:pos="360"/>
      </w:tabs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rsid w:val="00E86D71"/>
    <w:rPr>
      <w:rFonts w:ascii="Tahoma" w:eastAsia="Times New Roman" w:hAnsi="Tahoma" w:cs="Tahoma"/>
      <w:sz w:val="16"/>
      <w:szCs w:val="16"/>
      <w:lang w:eastAsia="ar-SA"/>
    </w:rPr>
  </w:style>
  <w:style w:type="paragraph" w:styleId="aff0">
    <w:name w:val="Body Text Indent"/>
    <w:basedOn w:val="a"/>
    <w:link w:val="aff1"/>
    <w:rsid w:val="00E86D7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01">
    <w:name w:val="30"/>
    <w:basedOn w:val="a"/>
    <w:rsid w:val="00E86D71"/>
    <w:pPr>
      <w:snapToGrid w:val="0"/>
      <w:spacing w:line="360" w:lineRule="auto"/>
      <w:ind w:left="1134" w:hanging="1133"/>
      <w:jc w:val="both"/>
    </w:pPr>
    <w:rPr>
      <w:sz w:val="28"/>
      <w:szCs w:val="28"/>
    </w:rPr>
  </w:style>
  <w:style w:type="paragraph" w:customStyle="1" w:styleId="5abcd">
    <w:name w:val="5abcd"/>
    <w:basedOn w:val="a"/>
    <w:rsid w:val="00E86D71"/>
    <w:pPr>
      <w:snapToGrid w:val="0"/>
      <w:spacing w:line="360" w:lineRule="auto"/>
      <w:ind w:left="1701" w:hanging="567"/>
      <w:jc w:val="both"/>
    </w:pPr>
    <w:rPr>
      <w:sz w:val="28"/>
      <w:szCs w:val="28"/>
    </w:rPr>
  </w:style>
  <w:style w:type="paragraph" w:customStyle="1" w:styleId="a40">
    <w:name w:val="a4"/>
    <w:basedOn w:val="a"/>
    <w:rsid w:val="00E86D71"/>
    <w:pPr>
      <w:snapToGrid w:val="0"/>
      <w:spacing w:line="360" w:lineRule="auto"/>
      <w:ind w:left="1134"/>
      <w:jc w:val="both"/>
    </w:pPr>
    <w:rPr>
      <w:sz w:val="28"/>
      <w:szCs w:val="28"/>
    </w:rPr>
  </w:style>
  <w:style w:type="paragraph" w:customStyle="1" w:styleId="201">
    <w:name w:val="20"/>
    <w:basedOn w:val="a"/>
    <w:rsid w:val="00E86D71"/>
    <w:pPr>
      <w:keepNext/>
      <w:snapToGrid w:val="0"/>
      <w:spacing w:before="360" w:after="120" w:line="360" w:lineRule="auto"/>
      <w:ind w:left="1134" w:hanging="1133"/>
      <w:jc w:val="both"/>
    </w:pPr>
    <w:rPr>
      <w:b/>
      <w:bCs/>
      <w:sz w:val="28"/>
      <w:szCs w:val="28"/>
    </w:rPr>
  </w:style>
  <w:style w:type="paragraph" w:customStyle="1" w:styleId="1f0">
    <w:name w:val="Нумерованный список1"/>
    <w:basedOn w:val="a"/>
    <w:rsid w:val="00E86D71"/>
    <w:pPr>
      <w:tabs>
        <w:tab w:val="num" w:pos="360"/>
      </w:tabs>
      <w:ind w:left="360" w:hanging="360"/>
    </w:pPr>
  </w:style>
  <w:style w:type="paragraph" w:styleId="1f1">
    <w:name w:val="toc 1"/>
    <w:basedOn w:val="a"/>
    <w:next w:val="a"/>
    <w:rsid w:val="00E86D71"/>
    <w:pPr>
      <w:tabs>
        <w:tab w:val="left" w:pos="540"/>
        <w:tab w:val="right" w:leader="dot" w:pos="10195"/>
      </w:tabs>
      <w:spacing w:before="240" w:after="120"/>
      <w:ind w:left="539" w:right="1134" w:hanging="539"/>
    </w:pPr>
    <w:rPr>
      <w:b/>
      <w:bCs/>
      <w:caps/>
      <w:sz w:val="28"/>
      <w:szCs w:val="28"/>
    </w:rPr>
  </w:style>
  <w:style w:type="paragraph" w:customStyle="1" w:styleId="aff2">
    <w:name w:val="Таблица шапка"/>
    <w:basedOn w:val="a"/>
    <w:rsid w:val="00E86D71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f3">
    <w:name w:val="Таблица текст"/>
    <w:basedOn w:val="a"/>
    <w:rsid w:val="00E86D71"/>
    <w:pPr>
      <w:spacing w:before="40" w:after="40"/>
      <w:ind w:left="57" w:right="57"/>
    </w:pPr>
    <w:rPr>
      <w:szCs w:val="20"/>
    </w:rPr>
  </w:style>
  <w:style w:type="paragraph" w:customStyle="1" w:styleId="1f2">
    <w:name w:val="Название объекта1"/>
    <w:basedOn w:val="a"/>
    <w:next w:val="a"/>
    <w:rsid w:val="00E86D71"/>
    <w:pPr>
      <w:pageBreakBefore/>
      <w:spacing w:before="120" w:after="120"/>
      <w:jc w:val="both"/>
    </w:pPr>
    <w:rPr>
      <w:bCs/>
      <w:i/>
      <w:szCs w:val="20"/>
    </w:rPr>
  </w:style>
  <w:style w:type="paragraph" w:customStyle="1" w:styleId="aff4">
    <w:name w:val="Структура"/>
    <w:basedOn w:val="a"/>
    <w:rsid w:val="00E86D71"/>
    <w:pPr>
      <w:pageBreakBefore/>
      <w:pBdr>
        <w:bottom w:val="double" w:sz="40" w:space="1" w:color="000000"/>
      </w:pBdr>
      <w:tabs>
        <w:tab w:val="left" w:pos="567"/>
        <w:tab w:val="left" w:pos="851"/>
        <w:tab w:val="num" w:pos="1701"/>
      </w:tabs>
      <w:spacing w:before="480" w:after="240"/>
      <w:ind w:left="567" w:right="2835"/>
    </w:pPr>
    <w:rPr>
      <w:rFonts w:ascii="Arial" w:hAnsi="Arial" w:cs="Arial"/>
      <w:b/>
      <w:caps/>
      <w:sz w:val="36"/>
      <w:szCs w:val="36"/>
    </w:rPr>
  </w:style>
  <w:style w:type="paragraph" w:customStyle="1" w:styleId="aff5">
    <w:name w:val="Главы"/>
    <w:basedOn w:val="aff4"/>
    <w:next w:val="a"/>
    <w:rsid w:val="00E86D71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/>
      <w:jc w:val="center"/>
    </w:pPr>
    <w:rPr>
      <w:spacing w:val="40"/>
      <w:sz w:val="44"/>
      <w:szCs w:val="44"/>
    </w:rPr>
  </w:style>
  <w:style w:type="paragraph" w:customStyle="1" w:styleId="aff6">
    <w:name w:val="Служебный"/>
    <w:basedOn w:val="aff5"/>
    <w:rsid w:val="00E86D71"/>
    <w:pPr>
      <w:tabs>
        <w:tab w:val="clear" w:pos="1701"/>
        <w:tab w:val="num" w:pos="567"/>
      </w:tabs>
    </w:pPr>
  </w:style>
  <w:style w:type="paragraph" w:customStyle="1" w:styleId="2d">
    <w:name w:val="Пункт2"/>
    <w:basedOn w:val="af9"/>
    <w:rsid w:val="00E86D71"/>
    <w:pPr>
      <w:keepNext/>
      <w:spacing w:before="240" w:after="120" w:line="240" w:lineRule="auto"/>
      <w:ind w:left="1134" w:hanging="1134"/>
      <w:jc w:val="left"/>
    </w:pPr>
    <w:rPr>
      <w:b/>
    </w:rPr>
  </w:style>
  <w:style w:type="paragraph" w:customStyle="1" w:styleId="aff7">
    <w:name w:val="Пункт б/н"/>
    <w:basedOn w:val="a"/>
    <w:rsid w:val="00E86D71"/>
    <w:pPr>
      <w:tabs>
        <w:tab w:val="left" w:pos="1134"/>
      </w:tabs>
      <w:spacing w:line="360" w:lineRule="auto"/>
      <w:ind w:left="1134"/>
      <w:jc w:val="both"/>
    </w:pPr>
    <w:rPr>
      <w:sz w:val="28"/>
      <w:szCs w:val="20"/>
    </w:rPr>
  </w:style>
  <w:style w:type="paragraph" w:customStyle="1" w:styleId="1f3">
    <w:name w:val="Маркированный список1"/>
    <w:basedOn w:val="a"/>
    <w:rsid w:val="00E86D71"/>
    <w:pPr>
      <w:tabs>
        <w:tab w:val="num" w:pos="360"/>
      </w:tabs>
      <w:spacing w:line="360" w:lineRule="auto"/>
      <w:ind w:left="360" w:hanging="360"/>
      <w:jc w:val="both"/>
    </w:pPr>
    <w:rPr>
      <w:sz w:val="28"/>
      <w:szCs w:val="20"/>
    </w:rPr>
  </w:style>
  <w:style w:type="paragraph" w:customStyle="1" w:styleId="1f4">
    <w:name w:val="Пункт1"/>
    <w:basedOn w:val="a"/>
    <w:rsid w:val="00E86D71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2e">
    <w:name w:val="Пункт_2"/>
    <w:basedOn w:val="a"/>
    <w:rsid w:val="00E86D71"/>
    <w:pPr>
      <w:tabs>
        <w:tab w:val="num" w:pos="567"/>
        <w:tab w:val="left" w:pos="1134"/>
      </w:tabs>
      <w:spacing w:line="360" w:lineRule="auto"/>
      <w:ind w:left="567" w:hanging="279"/>
      <w:jc w:val="both"/>
    </w:pPr>
    <w:rPr>
      <w:sz w:val="28"/>
      <w:szCs w:val="20"/>
    </w:rPr>
  </w:style>
  <w:style w:type="paragraph" w:customStyle="1" w:styleId="36">
    <w:name w:val="Пункт_3"/>
    <w:basedOn w:val="2e"/>
    <w:rsid w:val="00E86D71"/>
    <w:pPr>
      <w:tabs>
        <w:tab w:val="clear" w:pos="1134"/>
      </w:tabs>
    </w:pPr>
  </w:style>
  <w:style w:type="paragraph" w:customStyle="1" w:styleId="42">
    <w:name w:val="Пункт_4"/>
    <w:basedOn w:val="36"/>
    <w:rsid w:val="00E86D71"/>
    <w:pPr>
      <w:tabs>
        <w:tab w:val="left" w:pos="1134"/>
        <w:tab w:val="left" w:pos="1418"/>
      </w:tabs>
    </w:pPr>
  </w:style>
  <w:style w:type="paragraph" w:customStyle="1" w:styleId="5ABCD0">
    <w:name w:val="Пункт_5_ABCD"/>
    <w:basedOn w:val="a"/>
    <w:rsid w:val="00E86D71"/>
    <w:pPr>
      <w:tabs>
        <w:tab w:val="num" w:pos="567"/>
        <w:tab w:val="left" w:pos="1134"/>
        <w:tab w:val="left" w:pos="1701"/>
      </w:tabs>
      <w:spacing w:line="360" w:lineRule="auto"/>
      <w:ind w:left="567" w:hanging="279"/>
      <w:jc w:val="both"/>
    </w:pPr>
    <w:rPr>
      <w:sz w:val="28"/>
      <w:szCs w:val="20"/>
    </w:rPr>
  </w:style>
  <w:style w:type="paragraph" w:customStyle="1" w:styleId="1f5">
    <w:name w:val="Пункт_1"/>
    <w:basedOn w:val="a"/>
    <w:rsid w:val="00E86D71"/>
    <w:pPr>
      <w:keepNext/>
      <w:tabs>
        <w:tab w:val="num" w:pos="567"/>
      </w:tabs>
      <w:spacing w:before="240" w:line="360" w:lineRule="auto"/>
      <w:ind w:hanging="278"/>
      <w:jc w:val="center"/>
    </w:pPr>
    <w:rPr>
      <w:rFonts w:ascii="Arial" w:hAnsi="Arial"/>
      <w:b/>
      <w:sz w:val="28"/>
      <w:szCs w:val="28"/>
    </w:rPr>
  </w:style>
  <w:style w:type="paragraph" w:customStyle="1" w:styleId="tztxtlist">
    <w:name w:val="tz_txt_list"/>
    <w:basedOn w:val="a"/>
    <w:rsid w:val="00E86D71"/>
    <w:pPr>
      <w:tabs>
        <w:tab w:val="num" w:pos="1985"/>
      </w:tabs>
      <w:spacing w:line="360" w:lineRule="auto"/>
      <w:ind w:left="1985" w:hanging="397"/>
      <w:jc w:val="both"/>
    </w:pPr>
    <w:rPr>
      <w:sz w:val="28"/>
      <w:szCs w:val="20"/>
    </w:rPr>
  </w:style>
  <w:style w:type="paragraph" w:customStyle="1" w:styleId="1f6">
    <w:name w:val="Текст примечания1"/>
    <w:basedOn w:val="a"/>
    <w:rsid w:val="00E86D71"/>
    <w:rPr>
      <w:sz w:val="20"/>
      <w:szCs w:val="20"/>
    </w:rPr>
  </w:style>
  <w:style w:type="paragraph" w:styleId="aff8">
    <w:name w:val="annotation text"/>
    <w:basedOn w:val="a"/>
    <w:link w:val="aff9"/>
    <w:uiPriority w:val="99"/>
    <w:semiHidden/>
    <w:unhideWhenUsed/>
    <w:rsid w:val="00E86D71"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semiHidden/>
    <w:rsid w:val="00E86D7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a">
    <w:name w:val="annotation subject"/>
    <w:basedOn w:val="1f6"/>
    <w:next w:val="1f6"/>
    <w:link w:val="affb"/>
    <w:rsid w:val="00E86D71"/>
    <w:rPr>
      <w:b/>
      <w:bCs/>
    </w:rPr>
  </w:style>
  <w:style w:type="character" w:customStyle="1" w:styleId="affb">
    <w:name w:val="Тема примечания Знак"/>
    <w:link w:val="affa"/>
    <w:rsid w:val="00E86D7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ConsPlusNormal">
    <w:name w:val="ConsPlusNormal"/>
    <w:rsid w:val="00E86D71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Style6">
    <w:name w:val="Style6"/>
    <w:basedOn w:val="a"/>
    <w:rsid w:val="00E86D71"/>
    <w:pPr>
      <w:widowControl w:val="0"/>
      <w:autoSpaceDE w:val="0"/>
      <w:spacing w:line="259" w:lineRule="exact"/>
      <w:ind w:firstLine="538"/>
      <w:jc w:val="both"/>
    </w:pPr>
    <w:rPr>
      <w:rFonts w:ascii="Microsoft Sans Serif" w:hAnsi="Microsoft Sans Serif" w:cs="Microsoft Sans Serif"/>
    </w:rPr>
  </w:style>
  <w:style w:type="paragraph" w:customStyle="1" w:styleId="310">
    <w:name w:val="Основной текст 31"/>
    <w:basedOn w:val="a"/>
    <w:rsid w:val="00E86D71"/>
    <w:pPr>
      <w:spacing w:after="120"/>
    </w:pPr>
    <w:rPr>
      <w:sz w:val="16"/>
      <w:szCs w:val="16"/>
    </w:rPr>
  </w:style>
  <w:style w:type="paragraph" w:customStyle="1" w:styleId="213">
    <w:name w:val="Основной текст 21"/>
    <w:basedOn w:val="a"/>
    <w:rsid w:val="00E86D71"/>
    <w:pPr>
      <w:tabs>
        <w:tab w:val="left" w:pos="1440"/>
        <w:tab w:val="num" w:pos="1492"/>
      </w:tabs>
      <w:spacing w:after="60"/>
      <w:ind w:left="1440"/>
      <w:jc w:val="both"/>
    </w:pPr>
    <w:rPr>
      <w:szCs w:val="20"/>
    </w:rPr>
  </w:style>
  <w:style w:type="paragraph" w:customStyle="1" w:styleId="214">
    <w:name w:val="Маркированный список 21"/>
    <w:basedOn w:val="a"/>
    <w:rsid w:val="00E86D71"/>
    <w:pPr>
      <w:tabs>
        <w:tab w:val="left" w:pos="643"/>
        <w:tab w:val="num" w:pos="1209"/>
      </w:tabs>
      <w:spacing w:after="60"/>
      <w:ind w:left="643"/>
      <w:jc w:val="both"/>
    </w:pPr>
    <w:rPr>
      <w:szCs w:val="20"/>
    </w:rPr>
  </w:style>
  <w:style w:type="paragraph" w:customStyle="1" w:styleId="311">
    <w:name w:val="Маркированный список 31"/>
    <w:basedOn w:val="a"/>
    <w:rsid w:val="00E86D71"/>
    <w:pPr>
      <w:tabs>
        <w:tab w:val="left" w:pos="926"/>
        <w:tab w:val="num" w:pos="1209"/>
      </w:tabs>
      <w:spacing w:after="60"/>
      <w:ind w:left="926"/>
      <w:jc w:val="both"/>
    </w:pPr>
    <w:rPr>
      <w:szCs w:val="20"/>
    </w:rPr>
  </w:style>
  <w:style w:type="paragraph" w:customStyle="1" w:styleId="410">
    <w:name w:val="Маркированный список 41"/>
    <w:basedOn w:val="a"/>
    <w:rsid w:val="00E86D71"/>
    <w:pPr>
      <w:tabs>
        <w:tab w:val="left" w:pos="1209"/>
        <w:tab w:val="num" w:pos="2160"/>
      </w:tabs>
      <w:spacing w:after="60"/>
      <w:ind w:left="1209" w:hanging="360"/>
      <w:jc w:val="both"/>
    </w:pPr>
    <w:rPr>
      <w:szCs w:val="20"/>
    </w:rPr>
  </w:style>
  <w:style w:type="paragraph" w:customStyle="1" w:styleId="510">
    <w:name w:val="Маркированный список 51"/>
    <w:basedOn w:val="a"/>
    <w:rsid w:val="00E86D71"/>
    <w:pPr>
      <w:tabs>
        <w:tab w:val="num" w:pos="360"/>
        <w:tab w:val="left" w:pos="1492"/>
      </w:tabs>
      <w:spacing w:after="60"/>
      <w:ind w:left="1492"/>
      <w:jc w:val="both"/>
    </w:pPr>
    <w:rPr>
      <w:szCs w:val="20"/>
    </w:rPr>
  </w:style>
  <w:style w:type="paragraph" w:customStyle="1" w:styleId="312">
    <w:name w:val="Нумерованный список 31"/>
    <w:basedOn w:val="a"/>
    <w:rsid w:val="00E86D71"/>
    <w:pPr>
      <w:tabs>
        <w:tab w:val="left" w:pos="926"/>
        <w:tab w:val="num" w:pos="1209"/>
      </w:tabs>
      <w:spacing w:after="60"/>
      <w:ind w:left="926"/>
      <w:jc w:val="both"/>
    </w:pPr>
    <w:rPr>
      <w:szCs w:val="20"/>
    </w:rPr>
  </w:style>
  <w:style w:type="paragraph" w:customStyle="1" w:styleId="411">
    <w:name w:val="Нумерованный список 41"/>
    <w:basedOn w:val="a"/>
    <w:rsid w:val="00E86D71"/>
    <w:pPr>
      <w:tabs>
        <w:tab w:val="num" w:pos="927"/>
      </w:tabs>
      <w:spacing w:after="60"/>
      <w:ind w:left="927" w:hanging="360"/>
      <w:jc w:val="both"/>
    </w:pPr>
    <w:rPr>
      <w:szCs w:val="20"/>
    </w:rPr>
  </w:style>
  <w:style w:type="paragraph" w:customStyle="1" w:styleId="511">
    <w:name w:val="Нумерованный список 51"/>
    <w:basedOn w:val="a"/>
    <w:rsid w:val="00E86D71"/>
    <w:pPr>
      <w:tabs>
        <w:tab w:val="num" w:pos="2160"/>
      </w:tabs>
      <w:spacing w:after="60"/>
      <w:jc w:val="both"/>
    </w:pPr>
    <w:rPr>
      <w:szCs w:val="20"/>
    </w:rPr>
  </w:style>
  <w:style w:type="paragraph" w:styleId="affc">
    <w:name w:val="Title"/>
    <w:basedOn w:val="a"/>
    <w:next w:val="affd"/>
    <w:link w:val="affe"/>
    <w:qFormat/>
    <w:rsid w:val="00E86D71"/>
    <w:pPr>
      <w:spacing w:before="240" w:after="60"/>
      <w:jc w:val="center"/>
    </w:pPr>
    <w:rPr>
      <w:rFonts w:ascii="Arial" w:hAnsi="Arial"/>
      <w:b/>
      <w:kern w:val="1"/>
      <w:sz w:val="32"/>
      <w:szCs w:val="20"/>
    </w:rPr>
  </w:style>
  <w:style w:type="character" w:customStyle="1" w:styleId="affe">
    <w:name w:val="Название Знак"/>
    <w:link w:val="affc"/>
    <w:rsid w:val="00E86D71"/>
    <w:rPr>
      <w:rFonts w:ascii="Arial" w:eastAsia="Times New Roman" w:hAnsi="Arial" w:cs="Times New Roman"/>
      <w:b/>
      <w:kern w:val="1"/>
      <w:sz w:val="32"/>
      <w:szCs w:val="20"/>
      <w:lang w:eastAsia="ar-SA"/>
    </w:rPr>
  </w:style>
  <w:style w:type="paragraph" w:styleId="affd">
    <w:name w:val="Subtitle"/>
    <w:basedOn w:val="a"/>
    <w:next w:val="af1"/>
    <w:link w:val="afff"/>
    <w:qFormat/>
    <w:rsid w:val="00E86D71"/>
    <w:pPr>
      <w:spacing w:after="60"/>
      <w:jc w:val="center"/>
    </w:pPr>
    <w:rPr>
      <w:rFonts w:ascii="Arial" w:hAnsi="Arial"/>
      <w:szCs w:val="20"/>
    </w:rPr>
  </w:style>
  <w:style w:type="character" w:customStyle="1" w:styleId="afff">
    <w:name w:val="Подзаголовок Знак"/>
    <w:link w:val="affd"/>
    <w:rsid w:val="00E86D71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1f7">
    <w:name w:val="Дата1"/>
    <w:basedOn w:val="a"/>
    <w:next w:val="a"/>
    <w:rsid w:val="00E86D71"/>
    <w:pPr>
      <w:spacing w:after="60"/>
      <w:jc w:val="both"/>
    </w:pPr>
    <w:rPr>
      <w:szCs w:val="20"/>
    </w:rPr>
  </w:style>
  <w:style w:type="paragraph" w:customStyle="1" w:styleId="313">
    <w:name w:val="Основной текст с отступом 31"/>
    <w:basedOn w:val="a"/>
    <w:rsid w:val="00E86D71"/>
    <w:pPr>
      <w:spacing w:after="120"/>
      <w:ind w:left="283"/>
      <w:jc w:val="both"/>
    </w:pPr>
    <w:rPr>
      <w:sz w:val="16"/>
      <w:szCs w:val="20"/>
    </w:rPr>
  </w:style>
  <w:style w:type="paragraph" w:customStyle="1" w:styleId="1f8">
    <w:name w:val="Цитата1"/>
    <w:basedOn w:val="a"/>
    <w:rsid w:val="00E86D71"/>
    <w:pPr>
      <w:spacing w:after="120"/>
      <w:ind w:left="1440" w:right="1440"/>
      <w:jc w:val="both"/>
    </w:pPr>
    <w:rPr>
      <w:szCs w:val="20"/>
    </w:rPr>
  </w:style>
  <w:style w:type="paragraph" w:customStyle="1" w:styleId="1f9">
    <w:name w:val="Текст1"/>
    <w:basedOn w:val="a"/>
    <w:rsid w:val="00E86D71"/>
    <w:rPr>
      <w:rFonts w:ascii="Courier New" w:hAnsi="Courier New" w:cs="Courier New"/>
      <w:sz w:val="20"/>
      <w:szCs w:val="20"/>
    </w:rPr>
  </w:style>
  <w:style w:type="paragraph" w:styleId="HTML7">
    <w:name w:val="HTML Address"/>
    <w:basedOn w:val="a"/>
    <w:link w:val="HTML8"/>
    <w:rsid w:val="00E86D71"/>
    <w:pPr>
      <w:spacing w:after="60"/>
      <w:jc w:val="both"/>
    </w:pPr>
    <w:rPr>
      <w:i/>
      <w:iCs/>
    </w:rPr>
  </w:style>
  <w:style w:type="character" w:customStyle="1" w:styleId="HTML8">
    <w:name w:val="Адрес HTML Знак"/>
    <w:link w:val="HTML7"/>
    <w:rsid w:val="00E86D71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fff0">
    <w:name w:val="envelope address"/>
    <w:basedOn w:val="a"/>
    <w:rsid w:val="00E86D71"/>
    <w:pPr>
      <w:spacing w:after="60"/>
      <w:ind w:left="2880"/>
      <w:jc w:val="both"/>
    </w:pPr>
    <w:rPr>
      <w:rFonts w:ascii="Arial" w:hAnsi="Arial" w:cs="Arial"/>
    </w:rPr>
  </w:style>
  <w:style w:type="paragraph" w:customStyle="1" w:styleId="1fa">
    <w:name w:val="Заголовок записки1"/>
    <w:basedOn w:val="a"/>
    <w:next w:val="a"/>
    <w:rsid w:val="00E86D71"/>
    <w:pPr>
      <w:spacing w:after="60"/>
      <w:jc w:val="both"/>
    </w:pPr>
  </w:style>
  <w:style w:type="paragraph" w:customStyle="1" w:styleId="1fb">
    <w:name w:val="Красная строка1"/>
    <w:basedOn w:val="af1"/>
    <w:rsid w:val="00E86D71"/>
    <w:pPr>
      <w:ind w:firstLine="210"/>
      <w:jc w:val="both"/>
    </w:pPr>
  </w:style>
  <w:style w:type="paragraph" w:customStyle="1" w:styleId="215">
    <w:name w:val="Красная строка 21"/>
    <w:basedOn w:val="aff0"/>
    <w:rsid w:val="00E86D71"/>
    <w:pPr>
      <w:ind w:firstLine="210"/>
      <w:jc w:val="both"/>
    </w:pPr>
  </w:style>
  <w:style w:type="paragraph" w:styleId="2f">
    <w:name w:val="envelope return"/>
    <w:basedOn w:val="a"/>
    <w:rsid w:val="00E86D71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1fc">
    <w:name w:val="Обычный отступ1"/>
    <w:basedOn w:val="a"/>
    <w:rsid w:val="00E86D71"/>
    <w:pPr>
      <w:spacing w:after="60"/>
      <w:ind w:left="708"/>
      <w:jc w:val="both"/>
    </w:pPr>
  </w:style>
  <w:style w:type="paragraph" w:styleId="afff1">
    <w:name w:val="Signature"/>
    <w:basedOn w:val="a"/>
    <w:link w:val="afff2"/>
    <w:rsid w:val="00E86D71"/>
    <w:pPr>
      <w:spacing w:after="60"/>
      <w:ind w:left="4252"/>
      <w:jc w:val="both"/>
    </w:pPr>
  </w:style>
  <w:style w:type="character" w:customStyle="1" w:styleId="afff2">
    <w:name w:val="Подпись Знак"/>
    <w:link w:val="afff1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fd">
    <w:name w:val="Приветствие1"/>
    <w:basedOn w:val="a"/>
    <w:next w:val="a"/>
    <w:rsid w:val="00E86D71"/>
    <w:pPr>
      <w:spacing w:after="60"/>
      <w:jc w:val="both"/>
    </w:pPr>
  </w:style>
  <w:style w:type="paragraph" w:customStyle="1" w:styleId="1fe">
    <w:name w:val="Продолжение списка1"/>
    <w:basedOn w:val="a"/>
    <w:rsid w:val="00E86D71"/>
    <w:pPr>
      <w:spacing w:after="120"/>
      <w:ind w:left="283"/>
      <w:jc w:val="both"/>
    </w:pPr>
  </w:style>
  <w:style w:type="paragraph" w:customStyle="1" w:styleId="216">
    <w:name w:val="Продолжение списка 21"/>
    <w:basedOn w:val="a"/>
    <w:rsid w:val="00E86D71"/>
    <w:pPr>
      <w:spacing w:after="120"/>
      <w:ind w:left="566"/>
      <w:jc w:val="both"/>
    </w:pPr>
  </w:style>
  <w:style w:type="paragraph" w:customStyle="1" w:styleId="314">
    <w:name w:val="Продолжение списка 31"/>
    <w:basedOn w:val="a"/>
    <w:rsid w:val="00E86D71"/>
    <w:pPr>
      <w:spacing w:after="120"/>
      <w:ind w:left="849"/>
      <w:jc w:val="both"/>
    </w:pPr>
  </w:style>
  <w:style w:type="paragraph" w:customStyle="1" w:styleId="412">
    <w:name w:val="Продолжение списка 41"/>
    <w:basedOn w:val="a"/>
    <w:rsid w:val="00E86D71"/>
    <w:pPr>
      <w:spacing w:after="120"/>
      <w:ind w:left="1132"/>
      <w:jc w:val="both"/>
    </w:pPr>
  </w:style>
  <w:style w:type="paragraph" w:customStyle="1" w:styleId="512">
    <w:name w:val="Продолжение списка 51"/>
    <w:basedOn w:val="a"/>
    <w:rsid w:val="00E86D71"/>
    <w:pPr>
      <w:spacing w:after="120"/>
      <w:ind w:left="1415"/>
      <w:jc w:val="both"/>
    </w:pPr>
  </w:style>
  <w:style w:type="paragraph" w:customStyle="1" w:styleId="1ff">
    <w:name w:val="Прощание1"/>
    <w:basedOn w:val="a"/>
    <w:rsid w:val="00E86D71"/>
    <w:pPr>
      <w:spacing w:after="60"/>
      <w:ind w:left="4252"/>
      <w:jc w:val="both"/>
    </w:pPr>
  </w:style>
  <w:style w:type="paragraph" w:customStyle="1" w:styleId="217">
    <w:name w:val="Список 21"/>
    <w:basedOn w:val="a"/>
    <w:rsid w:val="00E86D71"/>
    <w:pPr>
      <w:spacing w:after="60"/>
      <w:ind w:left="566" w:hanging="283"/>
      <w:jc w:val="both"/>
    </w:pPr>
  </w:style>
  <w:style w:type="paragraph" w:customStyle="1" w:styleId="315">
    <w:name w:val="Список 31"/>
    <w:basedOn w:val="a"/>
    <w:rsid w:val="00E86D71"/>
    <w:pPr>
      <w:spacing w:after="60"/>
      <w:ind w:left="849" w:hanging="283"/>
      <w:jc w:val="both"/>
    </w:pPr>
  </w:style>
  <w:style w:type="paragraph" w:customStyle="1" w:styleId="413">
    <w:name w:val="Список 41"/>
    <w:basedOn w:val="a"/>
    <w:rsid w:val="00E86D71"/>
    <w:pPr>
      <w:spacing w:after="60"/>
      <w:ind w:left="1132" w:hanging="283"/>
      <w:jc w:val="both"/>
    </w:pPr>
  </w:style>
  <w:style w:type="paragraph" w:customStyle="1" w:styleId="513">
    <w:name w:val="Список 51"/>
    <w:basedOn w:val="a"/>
    <w:rsid w:val="00E86D71"/>
    <w:pPr>
      <w:spacing w:after="60"/>
      <w:ind w:left="1415" w:hanging="283"/>
      <w:jc w:val="both"/>
    </w:pPr>
  </w:style>
  <w:style w:type="paragraph" w:styleId="HTML9">
    <w:name w:val="HTML Preformatted"/>
    <w:basedOn w:val="a"/>
    <w:link w:val="HTMLa"/>
    <w:rsid w:val="00E86D71"/>
    <w:pPr>
      <w:spacing w:after="60"/>
      <w:jc w:val="both"/>
    </w:pPr>
    <w:rPr>
      <w:rFonts w:ascii="Courier New" w:hAnsi="Courier New" w:cs="Courier New"/>
      <w:sz w:val="20"/>
      <w:szCs w:val="20"/>
    </w:rPr>
  </w:style>
  <w:style w:type="character" w:customStyle="1" w:styleId="HTMLa">
    <w:name w:val="Стандартный HTML Знак"/>
    <w:link w:val="HTML9"/>
    <w:rsid w:val="00E86D71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ff0">
    <w:name w:val="Шапка1"/>
    <w:basedOn w:val="a"/>
    <w:rsid w:val="00E86D71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spacing w:after="60"/>
      <w:ind w:left="1134" w:hanging="1134"/>
      <w:jc w:val="both"/>
    </w:pPr>
    <w:rPr>
      <w:rFonts w:ascii="Arial" w:hAnsi="Arial" w:cs="Arial"/>
    </w:rPr>
  </w:style>
  <w:style w:type="paragraph" w:styleId="afff3">
    <w:name w:val="E-mail Signature"/>
    <w:basedOn w:val="a"/>
    <w:link w:val="afff4"/>
    <w:rsid w:val="00E86D71"/>
    <w:pPr>
      <w:spacing w:after="60"/>
      <w:jc w:val="both"/>
    </w:pPr>
  </w:style>
  <w:style w:type="character" w:customStyle="1" w:styleId="afff4">
    <w:name w:val="Электронная подпись Знак"/>
    <w:link w:val="afff3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-1">
    <w:name w:val="содержание2-1"/>
    <w:basedOn w:val="3"/>
    <w:next w:val="a"/>
    <w:rsid w:val="00E86D71"/>
    <w:pPr>
      <w:tabs>
        <w:tab w:val="clear" w:pos="567"/>
      </w:tabs>
      <w:suppressAutoHyphens w:val="0"/>
      <w:spacing w:before="240" w:after="60"/>
      <w:ind w:left="0" w:firstLine="0"/>
      <w:jc w:val="both"/>
    </w:pPr>
    <w:rPr>
      <w:rFonts w:ascii="Arial" w:hAnsi="Arial"/>
      <w:sz w:val="24"/>
    </w:rPr>
  </w:style>
  <w:style w:type="paragraph" w:customStyle="1" w:styleId="218">
    <w:name w:val="Заголовок 2.1"/>
    <w:basedOn w:val="1"/>
    <w:rsid w:val="00E86D71"/>
    <w:pPr>
      <w:widowControl w:val="0"/>
      <w:suppressLineNumbers/>
      <w:tabs>
        <w:tab w:val="clear" w:pos="567"/>
        <w:tab w:val="left" w:pos="432"/>
      </w:tabs>
      <w:spacing w:before="240" w:after="60"/>
      <w:ind w:left="432" w:hanging="432"/>
      <w:jc w:val="center"/>
    </w:pPr>
    <w:rPr>
      <w:rFonts w:ascii="Times New Roman" w:hAnsi="Times New Roman"/>
      <w:caps/>
      <w:szCs w:val="28"/>
    </w:rPr>
  </w:style>
  <w:style w:type="paragraph" w:customStyle="1" w:styleId="2-11">
    <w:name w:val="содержание2-11"/>
    <w:basedOn w:val="a"/>
    <w:rsid w:val="00E86D71"/>
    <w:pPr>
      <w:spacing w:after="60"/>
      <w:jc w:val="both"/>
    </w:pPr>
  </w:style>
  <w:style w:type="paragraph" w:customStyle="1" w:styleId="43">
    <w:name w:val="Стиль4"/>
    <w:basedOn w:val="2"/>
    <w:next w:val="a"/>
    <w:rsid w:val="00E86D71"/>
    <w:pPr>
      <w:keepLines/>
      <w:widowControl w:val="0"/>
      <w:suppressLineNumbers/>
      <w:tabs>
        <w:tab w:val="clear" w:pos="3828"/>
        <w:tab w:val="left" w:pos="576"/>
      </w:tabs>
      <w:spacing w:before="0" w:after="60"/>
      <w:ind w:left="576" w:firstLine="567"/>
      <w:jc w:val="center"/>
    </w:pPr>
    <w:rPr>
      <w:sz w:val="30"/>
    </w:rPr>
  </w:style>
  <w:style w:type="paragraph" w:customStyle="1" w:styleId="afff5">
    <w:name w:val="Таблица заголовок"/>
    <w:basedOn w:val="a"/>
    <w:rsid w:val="00E86D71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f6">
    <w:name w:val="текст таблицы"/>
    <w:basedOn w:val="a"/>
    <w:rsid w:val="00E86D71"/>
    <w:pPr>
      <w:spacing w:before="120"/>
      <w:ind w:right="-102"/>
    </w:pPr>
  </w:style>
  <w:style w:type="paragraph" w:customStyle="1" w:styleId="afff7">
    <w:name w:val="a"/>
    <w:basedOn w:val="a"/>
    <w:rsid w:val="00E86D71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f8">
    <w:name w:val="Словарная статья"/>
    <w:basedOn w:val="a"/>
    <w:next w:val="a"/>
    <w:rsid w:val="00E86D71"/>
    <w:pPr>
      <w:autoSpaceDE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f9">
    <w:name w:val="Комментарий пользователя"/>
    <w:basedOn w:val="a"/>
    <w:next w:val="a"/>
    <w:rsid w:val="00E86D71"/>
    <w:pPr>
      <w:autoSpaceDE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1DocumentHeader1">
    <w:name w:val="Заголовок 1.Document Header1"/>
    <w:basedOn w:val="a"/>
    <w:next w:val="a"/>
    <w:rsid w:val="00E86D71"/>
    <w:pPr>
      <w:keepNext/>
      <w:spacing w:before="240" w:after="60"/>
      <w:jc w:val="center"/>
    </w:pPr>
    <w:rPr>
      <w:kern w:val="1"/>
      <w:sz w:val="36"/>
    </w:rPr>
  </w:style>
  <w:style w:type="paragraph" w:customStyle="1" w:styleId="afffa">
    <w:name w:val="пункт"/>
    <w:basedOn w:val="a"/>
    <w:rsid w:val="00E86D71"/>
    <w:pPr>
      <w:tabs>
        <w:tab w:val="num" w:pos="360"/>
      </w:tabs>
      <w:spacing w:before="60" w:after="60"/>
      <w:ind w:left="360" w:hanging="360"/>
    </w:pPr>
  </w:style>
  <w:style w:type="paragraph" w:styleId="afffb">
    <w:name w:val="footnote text"/>
    <w:basedOn w:val="a"/>
    <w:link w:val="afffc"/>
    <w:rsid w:val="00E86D71"/>
    <w:pPr>
      <w:spacing w:after="60"/>
      <w:jc w:val="both"/>
    </w:pPr>
    <w:rPr>
      <w:sz w:val="20"/>
      <w:szCs w:val="20"/>
    </w:rPr>
  </w:style>
  <w:style w:type="character" w:customStyle="1" w:styleId="afffc">
    <w:name w:val="Текст сноски Знак"/>
    <w:link w:val="afffb"/>
    <w:rsid w:val="00E86D7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E86D71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E86D71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Normal2">
    <w:name w:val="Normal2"/>
    <w:rsid w:val="00E86D71"/>
    <w:pPr>
      <w:widowControl w:val="0"/>
      <w:suppressAutoHyphens/>
      <w:spacing w:line="300" w:lineRule="auto"/>
      <w:ind w:firstLine="140"/>
    </w:pPr>
    <w:rPr>
      <w:rFonts w:ascii="Times New Roman" w:eastAsia="Arial" w:hAnsi="Times New Roman"/>
      <w:sz w:val="24"/>
      <w:lang w:eastAsia="ar-SA"/>
    </w:rPr>
  </w:style>
  <w:style w:type="paragraph" w:customStyle="1" w:styleId="Normal1">
    <w:name w:val="Normal1"/>
    <w:rsid w:val="00E86D71"/>
    <w:pPr>
      <w:suppressAutoHyphens/>
      <w:spacing w:before="100" w:after="100"/>
      <w:jc w:val="both"/>
    </w:pPr>
    <w:rPr>
      <w:rFonts w:ascii="Arial" w:eastAsia="Arial" w:hAnsi="Arial"/>
      <w:lang w:eastAsia="ar-SA"/>
    </w:rPr>
  </w:style>
  <w:style w:type="paragraph" w:customStyle="1" w:styleId="1-11">
    <w:name w:val="Средняя заливка 1 - Акцент 11"/>
    <w:qFormat/>
    <w:rsid w:val="00E86D71"/>
    <w:pPr>
      <w:suppressAutoHyphens/>
    </w:pPr>
    <w:rPr>
      <w:sz w:val="22"/>
      <w:szCs w:val="22"/>
      <w:lang w:eastAsia="ar-SA"/>
    </w:rPr>
  </w:style>
  <w:style w:type="paragraph" w:customStyle="1" w:styleId="1ff1">
    <w:name w:val="Схема документа1"/>
    <w:basedOn w:val="a"/>
    <w:rsid w:val="00E86D71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paragraph" w:customStyle="1" w:styleId="1ff2">
    <w:name w:val="Обычный1"/>
    <w:rsid w:val="00E86D71"/>
    <w:pPr>
      <w:widowControl w:val="0"/>
      <w:suppressAutoHyphens/>
      <w:spacing w:line="300" w:lineRule="auto"/>
      <w:ind w:firstLine="140"/>
    </w:pPr>
    <w:rPr>
      <w:rFonts w:ascii="Times New Roman" w:eastAsia="Arial" w:hAnsi="Times New Roman"/>
      <w:sz w:val="24"/>
      <w:lang w:eastAsia="ar-SA"/>
    </w:rPr>
  </w:style>
  <w:style w:type="paragraph" w:customStyle="1" w:styleId="afffd">
    <w:name w:val="Заг Статьи"/>
    <w:basedOn w:val="a"/>
    <w:rsid w:val="00E86D71"/>
    <w:pPr>
      <w:keepNext/>
      <w:spacing w:before="40" w:after="40"/>
      <w:ind w:left="57" w:right="57"/>
      <w:jc w:val="center"/>
    </w:pPr>
    <w:rPr>
      <w:b/>
      <w:sz w:val="20"/>
      <w:szCs w:val="20"/>
    </w:rPr>
  </w:style>
  <w:style w:type="paragraph" w:customStyle="1" w:styleId="afffe">
    <w:name w:val="Таблица"/>
    <w:basedOn w:val="a"/>
    <w:rsid w:val="00E86D71"/>
    <w:pPr>
      <w:widowControl w:val="0"/>
      <w:autoSpaceDE w:val="0"/>
    </w:pPr>
    <w:rPr>
      <w:bCs/>
      <w:sz w:val="20"/>
    </w:rPr>
  </w:style>
  <w:style w:type="paragraph" w:customStyle="1" w:styleId="affff">
    <w:name w:val="Нормальный"/>
    <w:rsid w:val="00E86D71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37">
    <w:name w:val="3"/>
    <w:basedOn w:val="a"/>
    <w:rsid w:val="00E86D71"/>
    <w:pPr>
      <w:spacing w:before="167" w:after="167"/>
      <w:ind w:left="167" w:right="167"/>
    </w:pPr>
  </w:style>
  <w:style w:type="paragraph" w:customStyle="1" w:styleId="BodyText21">
    <w:name w:val="Body Text 21"/>
    <w:basedOn w:val="a"/>
    <w:rsid w:val="00E86D71"/>
    <w:pPr>
      <w:widowControl w:val="0"/>
      <w:overflowPunct w:val="0"/>
      <w:autoSpaceDE w:val="0"/>
      <w:ind w:firstLine="720"/>
      <w:jc w:val="both"/>
      <w:textAlignment w:val="baseline"/>
    </w:pPr>
    <w:rPr>
      <w:szCs w:val="20"/>
    </w:rPr>
  </w:style>
  <w:style w:type="paragraph" w:customStyle="1" w:styleId="Iniiaiieoaeno">
    <w:name w:val="Iniiaiie oaeno"/>
    <w:basedOn w:val="a"/>
    <w:rsid w:val="00E86D71"/>
    <w:pPr>
      <w:widowControl w:val="0"/>
      <w:spacing w:after="120"/>
      <w:ind w:firstLine="720"/>
    </w:pPr>
    <w:rPr>
      <w:rFonts w:ascii="Tms Rmn" w:hAnsi="Tms Rmn"/>
      <w:sz w:val="20"/>
      <w:szCs w:val="20"/>
    </w:rPr>
  </w:style>
  <w:style w:type="paragraph" w:customStyle="1" w:styleId="ConsPlusTitle">
    <w:name w:val="ConsPlusTitle"/>
    <w:rsid w:val="00E86D71"/>
    <w:pPr>
      <w:widowControl w:val="0"/>
      <w:suppressAutoHyphens/>
      <w:autoSpaceDE w:val="0"/>
    </w:pPr>
    <w:rPr>
      <w:rFonts w:ascii="Times New Roman" w:eastAsia="Arial" w:hAnsi="Times New Roman"/>
      <w:b/>
      <w:bCs/>
      <w:sz w:val="24"/>
      <w:szCs w:val="24"/>
      <w:lang w:eastAsia="ar-SA"/>
    </w:rPr>
  </w:style>
  <w:style w:type="paragraph" w:customStyle="1" w:styleId="affff0">
    <w:name w:val="Знак Знак Знак Знак"/>
    <w:basedOn w:val="a"/>
    <w:rsid w:val="00E86D71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paragraph" w:customStyle="1" w:styleId="1ff3">
    <w:name w:val="Абзац списка1"/>
    <w:basedOn w:val="a"/>
    <w:link w:val="ListParagraphChar"/>
    <w:rsid w:val="00E86D71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paragraph" w:customStyle="1" w:styleId="-6">
    <w:name w:val="пункт-6"/>
    <w:basedOn w:val="a"/>
    <w:rsid w:val="00E86D71"/>
    <w:pPr>
      <w:tabs>
        <w:tab w:val="num" w:pos="1430"/>
        <w:tab w:val="left" w:pos="1701"/>
      </w:tabs>
      <w:spacing w:line="288" w:lineRule="auto"/>
      <w:ind w:firstLine="567"/>
      <w:jc w:val="both"/>
    </w:pPr>
    <w:rPr>
      <w:sz w:val="28"/>
      <w:szCs w:val="28"/>
    </w:rPr>
  </w:style>
  <w:style w:type="paragraph" w:customStyle="1" w:styleId="-3">
    <w:name w:val="Пункт-3"/>
    <w:basedOn w:val="a"/>
    <w:rsid w:val="00E86D71"/>
    <w:pPr>
      <w:spacing w:line="288" w:lineRule="auto"/>
      <w:jc w:val="both"/>
    </w:pPr>
    <w:rPr>
      <w:rFonts w:eastAsia="Calibri"/>
      <w:sz w:val="28"/>
    </w:rPr>
  </w:style>
  <w:style w:type="paragraph" w:customStyle="1" w:styleId="-4">
    <w:name w:val="Пункт-4"/>
    <w:basedOn w:val="a"/>
    <w:rsid w:val="00E86D71"/>
    <w:pPr>
      <w:spacing w:line="288" w:lineRule="auto"/>
      <w:jc w:val="both"/>
    </w:pPr>
    <w:rPr>
      <w:rFonts w:eastAsia="Calibri"/>
      <w:sz w:val="28"/>
    </w:rPr>
  </w:style>
  <w:style w:type="paragraph" w:customStyle="1" w:styleId="affff1">
    <w:name w:val="Часть"/>
    <w:basedOn w:val="a"/>
    <w:rsid w:val="00E86D71"/>
    <w:pPr>
      <w:tabs>
        <w:tab w:val="left" w:pos="1134"/>
      </w:tabs>
      <w:spacing w:line="288" w:lineRule="auto"/>
      <w:ind w:firstLine="567"/>
      <w:jc w:val="both"/>
    </w:pPr>
    <w:rPr>
      <w:rFonts w:eastAsia="Calibri"/>
      <w:sz w:val="28"/>
    </w:rPr>
  </w:style>
  <w:style w:type="paragraph" w:customStyle="1" w:styleId="affff2">
    <w:name w:val="Знак Знак Знак Знак"/>
    <w:basedOn w:val="a"/>
    <w:rsid w:val="00E86D71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paragraph" w:customStyle="1" w:styleId="Style4">
    <w:name w:val="Style4"/>
    <w:basedOn w:val="a"/>
    <w:rsid w:val="00E86D71"/>
    <w:pPr>
      <w:widowControl w:val="0"/>
      <w:autoSpaceDE w:val="0"/>
      <w:spacing w:line="302" w:lineRule="exact"/>
      <w:jc w:val="both"/>
    </w:pPr>
  </w:style>
  <w:style w:type="paragraph" w:customStyle="1" w:styleId="affff3">
    <w:name w:val="Содержимое таблицы"/>
    <w:basedOn w:val="a"/>
    <w:rsid w:val="00E86D71"/>
    <w:pPr>
      <w:suppressLineNumbers/>
    </w:pPr>
  </w:style>
  <w:style w:type="paragraph" w:customStyle="1" w:styleId="affff4">
    <w:name w:val="Заголовок таблицы"/>
    <w:basedOn w:val="affff3"/>
    <w:rsid w:val="00E86D71"/>
    <w:pPr>
      <w:jc w:val="center"/>
    </w:pPr>
    <w:rPr>
      <w:b/>
      <w:bCs/>
    </w:rPr>
  </w:style>
  <w:style w:type="paragraph" w:customStyle="1" w:styleId="affff5">
    <w:name w:val="Содержимое врезки"/>
    <w:basedOn w:val="af1"/>
    <w:rsid w:val="00E86D71"/>
  </w:style>
  <w:style w:type="table" w:styleId="affff6">
    <w:name w:val="Table Grid"/>
    <w:basedOn w:val="a1"/>
    <w:uiPriority w:val="59"/>
    <w:rsid w:val="00E86D7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7">
    <w:name w:val="Знак"/>
    <w:basedOn w:val="a"/>
    <w:rsid w:val="00E86D71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2f0">
    <w:name w:val="Body Text 2"/>
    <w:basedOn w:val="a"/>
    <w:link w:val="2f1"/>
    <w:rsid w:val="00E86D71"/>
    <w:pPr>
      <w:spacing w:after="120" w:line="480" w:lineRule="auto"/>
    </w:pPr>
  </w:style>
  <w:style w:type="character" w:customStyle="1" w:styleId="2f1">
    <w:name w:val="Основной текст 2 Знак"/>
    <w:link w:val="2f0"/>
    <w:rsid w:val="00E86D7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ff4">
    <w:name w:val="Знак1"/>
    <w:basedOn w:val="a"/>
    <w:rsid w:val="00E86D71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ff5">
    <w:name w:val="Знак1"/>
    <w:basedOn w:val="a"/>
    <w:rsid w:val="00E86D71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38">
    <w:name w:val="Body Text Indent 3"/>
    <w:basedOn w:val="a"/>
    <w:link w:val="39"/>
    <w:rsid w:val="00E86D71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9">
    <w:name w:val="Основной текст с отступом 3 Знак"/>
    <w:link w:val="38"/>
    <w:rsid w:val="00E86D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ListNum">
    <w:name w:val="ListNum"/>
    <w:basedOn w:val="a"/>
    <w:uiPriority w:val="99"/>
    <w:rsid w:val="00E86D71"/>
    <w:pPr>
      <w:numPr>
        <w:numId w:val="2"/>
      </w:numPr>
      <w:tabs>
        <w:tab w:val="left" w:pos="284"/>
      </w:tabs>
      <w:suppressAutoHyphens w:val="0"/>
      <w:spacing w:before="60"/>
      <w:jc w:val="both"/>
    </w:pPr>
    <w:rPr>
      <w:sz w:val="22"/>
      <w:lang w:eastAsia="ru-RU"/>
    </w:rPr>
  </w:style>
  <w:style w:type="paragraph" w:customStyle="1" w:styleId="ListBul2">
    <w:name w:val="ListBul2"/>
    <w:basedOn w:val="a"/>
    <w:uiPriority w:val="99"/>
    <w:rsid w:val="00E86D71"/>
    <w:pPr>
      <w:numPr>
        <w:numId w:val="3"/>
      </w:numPr>
      <w:tabs>
        <w:tab w:val="left" w:pos="567"/>
      </w:tabs>
      <w:suppressAutoHyphens w:val="0"/>
      <w:jc w:val="both"/>
    </w:pPr>
    <w:rPr>
      <w:sz w:val="22"/>
      <w:lang w:eastAsia="ru-RU"/>
    </w:rPr>
  </w:style>
  <w:style w:type="paragraph" w:styleId="affff8">
    <w:name w:val="List Paragraph"/>
    <w:basedOn w:val="a"/>
    <w:qFormat/>
    <w:rsid w:val="00E86D7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ff9">
    <w:name w:val="endnote text"/>
    <w:basedOn w:val="a"/>
    <w:link w:val="affffa"/>
    <w:uiPriority w:val="99"/>
    <w:rsid w:val="00E86D71"/>
    <w:pPr>
      <w:suppressAutoHyphens w:val="0"/>
    </w:pPr>
    <w:rPr>
      <w:sz w:val="20"/>
      <w:szCs w:val="20"/>
      <w:lang w:eastAsia="ru-RU"/>
    </w:rPr>
  </w:style>
  <w:style w:type="character" w:customStyle="1" w:styleId="affffa">
    <w:name w:val="Текст концевой сноски Знак"/>
    <w:link w:val="affff9"/>
    <w:uiPriority w:val="99"/>
    <w:rsid w:val="00E86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b">
    <w:name w:val="endnote reference"/>
    <w:uiPriority w:val="99"/>
    <w:rsid w:val="00E86D71"/>
    <w:rPr>
      <w:vertAlign w:val="superscript"/>
    </w:rPr>
  </w:style>
  <w:style w:type="character" w:customStyle="1" w:styleId="newsttl">
    <w:name w:val="news_ttl"/>
    <w:rsid w:val="00E86D71"/>
  </w:style>
  <w:style w:type="character" w:styleId="affffc">
    <w:name w:val="footnote reference"/>
    <w:aliases w:val="Ссылка на сноску 45"/>
    <w:qFormat/>
    <w:rsid w:val="00E86D71"/>
    <w:rPr>
      <w:vertAlign w:val="superscript"/>
    </w:rPr>
  </w:style>
  <w:style w:type="paragraph" w:styleId="affffd">
    <w:name w:val="caption"/>
    <w:basedOn w:val="a"/>
    <w:next w:val="a"/>
    <w:unhideWhenUsed/>
    <w:qFormat/>
    <w:rsid w:val="00E86D71"/>
    <w:pPr>
      <w:suppressAutoHyphens w:val="0"/>
      <w:autoSpaceDE w:val="0"/>
      <w:autoSpaceDN w:val="0"/>
      <w:adjustRightInd w:val="0"/>
    </w:pPr>
    <w:rPr>
      <w:b/>
      <w:lang w:eastAsia="ru-RU"/>
    </w:rPr>
  </w:style>
  <w:style w:type="paragraph" w:styleId="2f2">
    <w:name w:val="Body Text Indent 2"/>
    <w:basedOn w:val="a"/>
    <w:link w:val="2f3"/>
    <w:unhideWhenUsed/>
    <w:rsid w:val="00E86D71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18"/>
      <w:szCs w:val="18"/>
      <w:lang w:eastAsia="ru-RU"/>
    </w:rPr>
  </w:style>
  <w:style w:type="character" w:customStyle="1" w:styleId="2f3">
    <w:name w:val="Основной текст с отступом 2 Знак"/>
    <w:link w:val="2f2"/>
    <w:rsid w:val="00E86D71"/>
    <w:rPr>
      <w:rFonts w:ascii="Arial" w:eastAsia="Times New Roman" w:hAnsi="Arial" w:cs="Arial"/>
      <w:sz w:val="18"/>
      <w:szCs w:val="18"/>
      <w:lang w:eastAsia="ru-RU"/>
    </w:rPr>
  </w:style>
  <w:style w:type="paragraph" w:styleId="3a">
    <w:name w:val="Body Text 3"/>
    <w:basedOn w:val="a"/>
    <w:link w:val="3b"/>
    <w:rsid w:val="00E86D71"/>
    <w:pPr>
      <w:widowControl w:val="0"/>
      <w:suppressAutoHyphens w:val="0"/>
      <w:autoSpaceDE w:val="0"/>
      <w:autoSpaceDN w:val="0"/>
      <w:adjustRightInd w:val="0"/>
      <w:spacing w:after="120"/>
    </w:pPr>
    <w:rPr>
      <w:rFonts w:ascii="Arial" w:hAnsi="Arial"/>
      <w:sz w:val="16"/>
      <w:szCs w:val="16"/>
      <w:lang w:eastAsia="ru-RU"/>
    </w:rPr>
  </w:style>
  <w:style w:type="character" w:customStyle="1" w:styleId="3b">
    <w:name w:val="Основной текст 3 Знак"/>
    <w:link w:val="3a"/>
    <w:rsid w:val="00E86D71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ConsCell">
    <w:name w:val="ConsCell"/>
    <w:rsid w:val="00E86D7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2"/>
      <w:szCs w:val="22"/>
    </w:rPr>
  </w:style>
  <w:style w:type="paragraph" w:styleId="affffe">
    <w:name w:val="Date"/>
    <w:basedOn w:val="a"/>
    <w:next w:val="a"/>
    <w:link w:val="afffff"/>
    <w:rsid w:val="00E86D71"/>
    <w:pPr>
      <w:suppressAutoHyphens w:val="0"/>
      <w:spacing w:after="60"/>
      <w:jc w:val="both"/>
    </w:pPr>
    <w:rPr>
      <w:szCs w:val="20"/>
      <w:lang w:eastAsia="ru-RU"/>
    </w:rPr>
  </w:style>
  <w:style w:type="character" w:customStyle="1" w:styleId="afffff">
    <w:name w:val="Дата Знак"/>
    <w:link w:val="affffe"/>
    <w:rsid w:val="00E86D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6">
    <w:name w:val="Знак Знак31"/>
    <w:rsid w:val="00814C44"/>
    <w:rPr>
      <w:b/>
      <w:sz w:val="28"/>
      <w:lang w:val="ru-RU" w:eastAsia="ar-SA" w:bidi="ar-SA"/>
    </w:rPr>
  </w:style>
  <w:style w:type="character" w:customStyle="1" w:styleId="302">
    <w:name w:val="Знак Знак30"/>
    <w:rsid w:val="00814C44"/>
    <w:rPr>
      <w:b/>
      <w:i/>
      <w:sz w:val="28"/>
      <w:lang w:val="ru-RU" w:eastAsia="ar-SA" w:bidi="ar-SA"/>
    </w:rPr>
  </w:style>
  <w:style w:type="character" w:customStyle="1" w:styleId="290">
    <w:name w:val="Знак Знак29"/>
    <w:rsid w:val="00814C44"/>
    <w:rPr>
      <w:b/>
      <w:sz w:val="26"/>
      <w:lang w:val="ru-RU" w:eastAsia="ar-SA" w:bidi="ar-SA"/>
    </w:rPr>
  </w:style>
  <w:style w:type="character" w:customStyle="1" w:styleId="280">
    <w:name w:val="Знак Знак28"/>
    <w:rsid w:val="00814C44"/>
    <w:rPr>
      <w:b/>
      <w:sz w:val="22"/>
      <w:lang w:val="ru-RU" w:eastAsia="ar-SA" w:bidi="ar-SA"/>
    </w:rPr>
  </w:style>
  <w:style w:type="character" w:customStyle="1" w:styleId="270">
    <w:name w:val="Знак Знак27"/>
    <w:rsid w:val="00814C44"/>
    <w:rPr>
      <w:sz w:val="26"/>
      <w:lang w:val="ru-RU" w:eastAsia="ar-SA" w:bidi="ar-SA"/>
    </w:rPr>
  </w:style>
  <w:style w:type="character" w:customStyle="1" w:styleId="260">
    <w:name w:val="Знак Знак26"/>
    <w:rsid w:val="00814C44"/>
    <w:rPr>
      <w:i/>
      <w:sz w:val="26"/>
      <w:lang w:val="ru-RU" w:eastAsia="ar-SA" w:bidi="ar-SA"/>
    </w:rPr>
  </w:style>
  <w:style w:type="character" w:customStyle="1" w:styleId="250">
    <w:name w:val="Знак Знак25"/>
    <w:rsid w:val="00814C44"/>
    <w:rPr>
      <w:rFonts w:ascii="Arial" w:hAnsi="Arial"/>
      <w:sz w:val="22"/>
      <w:lang w:val="ru-RU" w:eastAsia="ar-SA" w:bidi="ar-SA"/>
    </w:rPr>
  </w:style>
  <w:style w:type="character" w:customStyle="1" w:styleId="240">
    <w:name w:val="Знак Знак24"/>
    <w:rsid w:val="00814C44"/>
    <w:rPr>
      <w:sz w:val="24"/>
      <w:szCs w:val="24"/>
      <w:lang w:val="ru-RU" w:eastAsia="ar-SA" w:bidi="ar-SA"/>
    </w:rPr>
  </w:style>
  <w:style w:type="character" w:customStyle="1" w:styleId="1ff6">
    <w:name w:val="Знак Знак1"/>
    <w:rsid w:val="00814C44"/>
    <w:rPr>
      <w:sz w:val="24"/>
      <w:szCs w:val="24"/>
      <w:lang w:val="ru-RU" w:eastAsia="ar-SA" w:bidi="ar-SA"/>
    </w:rPr>
  </w:style>
  <w:style w:type="character" w:customStyle="1" w:styleId="1ff7">
    <w:name w:val="Знак1 Знак"/>
    <w:rsid w:val="00814C44"/>
    <w:rPr>
      <w:sz w:val="24"/>
      <w:szCs w:val="24"/>
      <w:lang w:val="ru-RU" w:eastAsia="ar-SA" w:bidi="ar-SA"/>
    </w:rPr>
  </w:style>
  <w:style w:type="character" w:customStyle="1" w:styleId="230">
    <w:name w:val="Знак Знак23"/>
    <w:rsid w:val="00814C44"/>
    <w:rPr>
      <w:rFonts w:ascii="Tahoma" w:hAnsi="Tahoma" w:cs="Tahoma"/>
      <w:sz w:val="16"/>
      <w:szCs w:val="16"/>
      <w:lang w:val="ru-RU" w:eastAsia="ar-SA" w:bidi="ar-SA"/>
    </w:rPr>
  </w:style>
  <w:style w:type="character" w:customStyle="1" w:styleId="220">
    <w:name w:val="Знак Знак22"/>
    <w:rsid w:val="00814C44"/>
    <w:rPr>
      <w:sz w:val="24"/>
      <w:szCs w:val="24"/>
      <w:lang w:val="ru-RU" w:eastAsia="ar-SA" w:bidi="ar-SA"/>
    </w:rPr>
  </w:style>
  <w:style w:type="character" w:customStyle="1" w:styleId="219">
    <w:name w:val="Знак Знак21"/>
    <w:rsid w:val="00814C44"/>
    <w:rPr>
      <w:lang w:val="ru-RU" w:eastAsia="ar-SA" w:bidi="ar-SA"/>
    </w:rPr>
  </w:style>
  <w:style w:type="character" w:customStyle="1" w:styleId="202">
    <w:name w:val="Знак Знак20"/>
    <w:rsid w:val="00814C44"/>
    <w:rPr>
      <w:b/>
      <w:bCs/>
      <w:lang w:val="ru-RU" w:eastAsia="ar-SA" w:bidi="ar-SA"/>
    </w:rPr>
  </w:style>
  <w:style w:type="character" w:customStyle="1" w:styleId="190">
    <w:name w:val="Знак Знак19"/>
    <w:rsid w:val="00814C44"/>
    <w:rPr>
      <w:sz w:val="16"/>
      <w:szCs w:val="16"/>
      <w:lang w:val="ru-RU" w:eastAsia="ar-SA" w:bidi="ar-SA"/>
    </w:rPr>
  </w:style>
  <w:style w:type="character" w:customStyle="1" w:styleId="2f4">
    <w:name w:val="Сильная ссылка2"/>
    <w:qFormat/>
    <w:rsid w:val="00814C44"/>
    <w:rPr>
      <w:smallCaps/>
      <w:spacing w:val="5"/>
      <w:u w:val="single"/>
    </w:rPr>
  </w:style>
  <w:style w:type="character" w:customStyle="1" w:styleId="180">
    <w:name w:val="Знак Знак18"/>
    <w:rsid w:val="00814C44"/>
    <w:rPr>
      <w:sz w:val="24"/>
      <w:lang w:val="ru-RU" w:eastAsia="ar-SA" w:bidi="ar-SA"/>
    </w:rPr>
  </w:style>
  <w:style w:type="character" w:customStyle="1" w:styleId="171">
    <w:name w:val="Знак Знак17"/>
    <w:rsid w:val="00814C44"/>
    <w:rPr>
      <w:rFonts w:ascii="Arial" w:hAnsi="Arial"/>
      <w:b/>
      <w:kern w:val="1"/>
      <w:sz w:val="32"/>
      <w:lang w:val="ru-RU" w:eastAsia="ar-SA" w:bidi="ar-SA"/>
    </w:rPr>
  </w:style>
  <w:style w:type="character" w:customStyle="1" w:styleId="161">
    <w:name w:val="Знак Знак16"/>
    <w:rsid w:val="00814C44"/>
    <w:rPr>
      <w:rFonts w:ascii="Arial" w:hAnsi="Arial"/>
      <w:sz w:val="24"/>
      <w:lang w:val="ru-RU" w:eastAsia="ar-SA" w:bidi="ar-SA"/>
    </w:rPr>
  </w:style>
  <w:style w:type="character" w:customStyle="1" w:styleId="151">
    <w:name w:val="Знак Знак15"/>
    <w:rsid w:val="00814C44"/>
    <w:rPr>
      <w:sz w:val="24"/>
      <w:lang w:val="ru-RU" w:eastAsia="ar-SA" w:bidi="ar-SA"/>
    </w:rPr>
  </w:style>
  <w:style w:type="character" w:customStyle="1" w:styleId="141">
    <w:name w:val="Знак Знак14"/>
    <w:rsid w:val="00814C44"/>
    <w:rPr>
      <w:sz w:val="16"/>
      <w:lang w:val="ru-RU" w:eastAsia="ar-SA" w:bidi="ar-SA"/>
    </w:rPr>
  </w:style>
  <w:style w:type="character" w:customStyle="1" w:styleId="131">
    <w:name w:val="Знак Знак13"/>
    <w:rsid w:val="00814C44"/>
    <w:rPr>
      <w:rFonts w:ascii="Courier New" w:hAnsi="Courier New" w:cs="Courier New"/>
      <w:lang w:val="ru-RU" w:eastAsia="ar-SA" w:bidi="ar-SA"/>
    </w:rPr>
  </w:style>
  <w:style w:type="character" w:customStyle="1" w:styleId="121">
    <w:name w:val="Знак Знак12"/>
    <w:rsid w:val="00814C44"/>
    <w:rPr>
      <w:i/>
      <w:iCs/>
      <w:sz w:val="24"/>
      <w:szCs w:val="24"/>
      <w:lang w:val="ru-RU" w:eastAsia="ar-SA" w:bidi="ar-SA"/>
    </w:rPr>
  </w:style>
  <w:style w:type="character" w:customStyle="1" w:styleId="112">
    <w:name w:val="Знак Знак11"/>
    <w:rsid w:val="00814C44"/>
    <w:rPr>
      <w:sz w:val="24"/>
      <w:szCs w:val="24"/>
      <w:lang w:val="ru-RU" w:eastAsia="ar-SA" w:bidi="ar-SA"/>
    </w:rPr>
  </w:style>
  <w:style w:type="character" w:customStyle="1" w:styleId="101">
    <w:name w:val="Знак Знак10"/>
    <w:rsid w:val="00814C44"/>
    <w:rPr>
      <w:sz w:val="24"/>
      <w:szCs w:val="24"/>
      <w:lang w:val="ru-RU" w:eastAsia="ar-SA" w:bidi="ar-SA"/>
    </w:rPr>
  </w:style>
  <w:style w:type="character" w:customStyle="1" w:styleId="92">
    <w:name w:val="Знак Знак9"/>
    <w:rsid w:val="00814C44"/>
    <w:rPr>
      <w:sz w:val="24"/>
      <w:szCs w:val="24"/>
      <w:lang w:val="ru-RU" w:eastAsia="ar-SA" w:bidi="ar-SA"/>
    </w:rPr>
  </w:style>
  <w:style w:type="character" w:customStyle="1" w:styleId="82">
    <w:name w:val="Знак Знак8"/>
    <w:rsid w:val="00814C44"/>
    <w:rPr>
      <w:sz w:val="24"/>
      <w:szCs w:val="24"/>
      <w:lang w:val="ru-RU" w:eastAsia="ar-SA" w:bidi="ar-SA"/>
    </w:rPr>
  </w:style>
  <w:style w:type="character" w:customStyle="1" w:styleId="72">
    <w:name w:val="Знак Знак7"/>
    <w:rsid w:val="00814C44"/>
    <w:rPr>
      <w:sz w:val="24"/>
      <w:szCs w:val="24"/>
      <w:lang w:val="ru-RU" w:eastAsia="ar-SA" w:bidi="ar-SA"/>
    </w:rPr>
  </w:style>
  <w:style w:type="character" w:customStyle="1" w:styleId="62">
    <w:name w:val="Знак Знак6"/>
    <w:rsid w:val="00814C44"/>
    <w:rPr>
      <w:sz w:val="24"/>
      <w:szCs w:val="24"/>
      <w:lang w:val="ru-RU" w:eastAsia="ar-SA" w:bidi="ar-SA"/>
    </w:rPr>
  </w:style>
  <w:style w:type="character" w:customStyle="1" w:styleId="52">
    <w:name w:val="Знак Знак5"/>
    <w:rsid w:val="00814C44"/>
    <w:rPr>
      <w:rFonts w:ascii="Courier New" w:hAnsi="Courier New" w:cs="Courier New"/>
      <w:lang w:val="ru-RU" w:eastAsia="ar-SA" w:bidi="ar-SA"/>
    </w:rPr>
  </w:style>
  <w:style w:type="character" w:customStyle="1" w:styleId="44">
    <w:name w:val="Знак Знак4"/>
    <w:rsid w:val="00814C44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3c">
    <w:name w:val="Знак Знак3"/>
    <w:rsid w:val="00814C44"/>
    <w:rPr>
      <w:sz w:val="24"/>
      <w:szCs w:val="24"/>
      <w:lang w:val="ru-RU" w:eastAsia="ar-SA" w:bidi="ar-SA"/>
    </w:rPr>
  </w:style>
  <w:style w:type="character" w:customStyle="1" w:styleId="2f5">
    <w:name w:val="Знак Знак2"/>
    <w:rsid w:val="00814C44"/>
    <w:rPr>
      <w:lang w:val="ru-RU" w:eastAsia="ar-SA" w:bidi="ar-SA"/>
    </w:rPr>
  </w:style>
  <w:style w:type="character" w:customStyle="1" w:styleId="afffff0">
    <w:name w:val="Знак Знак"/>
    <w:rsid w:val="00814C44"/>
    <w:rPr>
      <w:rFonts w:ascii="Tahoma" w:eastAsia="Calibri" w:hAnsi="Tahoma" w:cs="Tahoma"/>
      <w:sz w:val="16"/>
      <w:szCs w:val="16"/>
      <w:lang w:val="ru-RU" w:eastAsia="ar-SA" w:bidi="ar-SA"/>
    </w:rPr>
  </w:style>
  <w:style w:type="paragraph" w:customStyle="1" w:styleId="1-12">
    <w:name w:val="Средняя заливка 1 - Акцент 12"/>
    <w:qFormat/>
    <w:rsid w:val="00814C44"/>
    <w:pPr>
      <w:suppressAutoHyphens/>
    </w:pPr>
    <w:rPr>
      <w:sz w:val="22"/>
      <w:szCs w:val="22"/>
      <w:lang w:eastAsia="ar-SA"/>
    </w:rPr>
  </w:style>
  <w:style w:type="paragraph" w:customStyle="1" w:styleId="afffff1">
    <w:name w:val="Знак Знак Знак Знак"/>
    <w:basedOn w:val="a"/>
    <w:rsid w:val="00814C44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paragraph" w:customStyle="1" w:styleId="afffff2">
    <w:name w:val="Знак"/>
    <w:basedOn w:val="a"/>
    <w:rsid w:val="00814C44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ff8">
    <w:name w:val="Знак1"/>
    <w:basedOn w:val="a"/>
    <w:rsid w:val="00814C44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2f6">
    <w:name w:val="List Number 2"/>
    <w:basedOn w:val="a"/>
    <w:rsid w:val="0077011A"/>
    <w:pPr>
      <w:widowControl w:val="0"/>
      <w:tabs>
        <w:tab w:val="num" w:pos="432"/>
      </w:tabs>
      <w:suppressAutoHyphens w:val="0"/>
      <w:autoSpaceDE w:val="0"/>
      <w:autoSpaceDN w:val="0"/>
      <w:adjustRightInd w:val="0"/>
      <w:ind w:left="432" w:hanging="432"/>
    </w:pPr>
    <w:rPr>
      <w:rFonts w:ascii="Arial" w:hAnsi="Arial" w:cs="Arial"/>
      <w:sz w:val="18"/>
      <w:szCs w:val="18"/>
      <w:lang w:eastAsia="ru-RU"/>
    </w:rPr>
  </w:style>
  <w:style w:type="paragraph" w:customStyle="1" w:styleId="2f7">
    <w:name w:val="Стиль_таб2"/>
    <w:basedOn w:val="a"/>
    <w:semiHidden/>
    <w:rsid w:val="0077011A"/>
    <w:pPr>
      <w:widowControl w:val="0"/>
      <w:suppressAutoHyphens w:val="0"/>
      <w:spacing w:before="120" w:after="120"/>
      <w:jc w:val="both"/>
    </w:pPr>
    <w:rPr>
      <w:szCs w:val="20"/>
      <w:lang w:eastAsia="ru-RU"/>
    </w:rPr>
  </w:style>
  <w:style w:type="paragraph" w:customStyle="1" w:styleId="DefaultParagraphFontParaCharCharCharCharCharCharCharChar1">
    <w:name w:val="Default Paragraph Font Para Char Char Char Знак Знак Char Char Char Char Char1"/>
    <w:basedOn w:val="a"/>
    <w:rsid w:val="0077011A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04171D"/>
    <w:pPr>
      <w:suppressAutoHyphens w:val="0"/>
      <w:spacing w:before="100" w:beforeAutospacing="1" w:after="100" w:afterAutospacing="1"/>
    </w:pPr>
    <w:rPr>
      <w:lang w:eastAsia="ko-KR"/>
    </w:rPr>
  </w:style>
  <w:style w:type="character" w:styleId="afffff3">
    <w:name w:val="annotation reference"/>
    <w:uiPriority w:val="99"/>
    <w:semiHidden/>
    <w:unhideWhenUsed/>
    <w:rsid w:val="00B73F3F"/>
    <w:rPr>
      <w:sz w:val="16"/>
      <w:szCs w:val="16"/>
    </w:rPr>
  </w:style>
  <w:style w:type="paragraph" w:customStyle="1" w:styleId="txtsmall">
    <w:name w:val="txtsmall"/>
    <w:basedOn w:val="a"/>
    <w:rsid w:val="00813DD0"/>
    <w:pPr>
      <w:suppressAutoHyphens w:val="0"/>
      <w:spacing w:before="100" w:beforeAutospacing="1" w:after="100" w:afterAutospacing="1"/>
    </w:pPr>
    <w:rPr>
      <w:color w:val="666666"/>
      <w:lang w:eastAsia="ru-RU"/>
    </w:rPr>
  </w:style>
  <w:style w:type="paragraph" w:customStyle="1" w:styleId="afffff4">
    <w:name w:val="Знак Знак Знак Знак"/>
    <w:basedOn w:val="a"/>
    <w:rsid w:val="00813DD0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m">
    <w:name w:val="m_ПростойТекст Знак"/>
    <w:link w:val="m0"/>
    <w:locked/>
    <w:rsid w:val="00621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0">
    <w:name w:val="m_ПростойТекст"/>
    <w:basedOn w:val="a"/>
    <w:link w:val="m"/>
    <w:rsid w:val="006219C3"/>
    <w:pPr>
      <w:suppressAutoHyphens w:val="0"/>
      <w:jc w:val="both"/>
    </w:pPr>
    <w:rPr>
      <w:lang w:eastAsia="ru-RU"/>
    </w:rPr>
  </w:style>
  <w:style w:type="paragraph" w:customStyle="1" w:styleId="afffff5">
    <w:name w:val="Знак Знак Знак Знак"/>
    <w:basedOn w:val="a"/>
    <w:rsid w:val="007E39E1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ff6">
    <w:name w:val="Знак"/>
    <w:basedOn w:val="a"/>
    <w:rsid w:val="00EE37BC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ff7">
    <w:name w:val="Revision"/>
    <w:hidden/>
    <w:uiPriority w:val="99"/>
    <w:semiHidden/>
    <w:rsid w:val="00225F7C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ff8">
    <w:name w:val="Знак"/>
    <w:basedOn w:val="a"/>
    <w:rsid w:val="009D532D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ff9">
    <w:name w:val="No Spacing"/>
    <w:uiPriority w:val="1"/>
    <w:qFormat/>
    <w:rsid w:val="00E849C7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ListParagraphChar">
    <w:name w:val="List Paragraph Char"/>
    <w:link w:val="1ff3"/>
    <w:locked/>
    <w:rsid w:val="00C578A3"/>
    <w:rPr>
      <w:rFonts w:ascii="Calibri" w:eastAsia="Times New Roman" w:hAnsi="Calibri" w:cs="Times New Roman"/>
      <w:lang w:eastAsia="ar-SA"/>
    </w:rPr>
  </w:style>
  <w:style w:type="paragraph" w:styleId="afffffa">
    <w:name w:val="Plain Text"/>
    <w:basedOn w:val="a"/>
    <w:link w:val="afffffb"/>
    <w:uiPriority w:val="99"/>
    <w:semiHidden/>
    <w:unhideWhenUsed/>
    <w:rsid w:val="00B11E5E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fb">
    <w:name w:val="Текст Знак"/>
    <w:link w:val="afffffa"/>
    <w:uiPriority w:val="99"/>
    <w:semiHidden/>
    <w:rsid w:val="00B11E5E"/>
    <w:rPr>
      <w:rFonts w:ascii="Calibri" w:hAnsi="Calibri"/>
      <w:szCs w:val="21"/>
    </w:rPr>
  </w:style>
  <w:style w:type="table" w:customStyle="1" w:styleId="1ff9">
    <w:name w:val="Сетка таблицы1"/>
    <w:basedOn w:val="a1"/>
    <w:next w:val="affff6"/>
    <w:uiPriority w:val="59"/>
    <w:rsid w:val="000820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9B39A-A645-4805-A0D6-314AB949ED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A017C1-84F7-4B23-B8D8-81A14E00AA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5CA447-427D-4F07-8CEC-77F06863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3760</Words>
  <Characters>21437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25147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 Вячеслав Николаевич</dc:creator>
  <cp:lastModifiedBy>Ильин Михаил Геннадьевич</cp:lastModifiedBy>
  <cp:revision>2</cp:revision>
  <cp:lastPrinted>2020-04-28T12:21:00Z</cp:lastPrinted>
  <dcterms:created xsi:type="dcterms:W3CDTF">2020-06-16T06:15:00Z</dcterms:created>
  <dcterms:modified xsi:type="dcterms:W3CDTF">2020-06-16T06:15:00Z</dcterms:modified>
</cp:coreProperties>
</file>